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C1A09" w:rsidRDefault="009C1A09" w:rsidP="009C1A09">
      <w:pPr>
        <w:pStyle w:val="MEMGERALCAPA"/>
        <w:rPr>
          <w:lang w:val="pt-BR"/>
        </w:rPr>
      </w:pPr>
      <w:r>
        <w:rPr>
          <w:noProof/>
          <w:lang w:val="pt-BR"/>
        </w:rPr>
        <mc:AlternateContent>
          <mc:Choice Requires="wpg">
            <w:drawing>
              <wp:anchor distT="0" distB="0" distL="114300" distR="114300" simplePos="0" relativeHeight="251659264" behindDoc="0" locked="0" layoutInCell="1" allowOverlap="1">
                <wp:simplePos x="0" y="0"/>
                <wp:positionH relativeFrom="column">
                  <wp:posOffset>-899795</wp:posOffset>
                </wp:positionH>
                <wp:positionV relativeFrom="paragraph">
                  <wp:posOffset>-593725</wp:posOffset>
                </wp:positionV>
                <wp:extent cx="7240905" cy="10079990"/>
                <wp:effectExtent l="0" t="0" r="0" b="0"/>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40905" cy="10079990"/>
                          <a:chOff x="284" y="483"/>
                          <a:chExt cx="11403" cy="15874"/>
                        </a:xfrm>
                      </wpg:grpSpPr>
                      <pic:pic xmlns:pic="http://schemas.openxmlformats.org/drawingml/2006/picture">
                        <pic:nvPicPr>
                          <pic:cNvPr id="8" name="Imagem 2" descr="logomarca grac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992" y="1985"/>
                            <a:ext cx="10630" cy="8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Imagem 4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9768" y="648"/>
                            <a:ext cx="1919" cy="1278"/>
                          </a:xfrm>
                          <a:prstGeom prst="rect">
                            <a:avLst/>
                          </a:prstGeom>
                          <a:noFill/>
                          <a:extLst>
                            <a:ext uri="{909E8E84-426E-40DD-AFC4-6F175D3DCCD1}">
                              <a14:hiddenFill xmlns:a14="http://schemas.microsoft.com/office/drawing/2010/main">
                                <a:solidFill>
                                  <a:srgbClr val="FFFFFF"/>
                                </a:solidFill>
                              </a14:hiddenFill>
                            </a:ext>
                          </a:extLst>
                        </pic:spPr>
                      </pic:pic>
                      <wps:wsp>
                        <wps:cNvPr id="10" name="Rectangle 5"/>
                        <wps:cNvSpPr>
                          <a:spLocks noChangeArrowheads="1"/>
                        </wps:cNvSpPr>
                        <wps:spPr bwMode="auto">
                          <a:xfrm>
                            <a:off x="284" y="483"/>
                            <a:ext cx="1417" cy="15874"/>
                          </a:xfrm>
                          <a:prstGeom prst="rect">
                            <a:avLst/>
                          </a:prstGeom>
                          <a:gradFill rotWithShape="1">
                            <a:gsLst>
                              <a:gs pos="0">
                                <a:srgbClr val="009999"/>
                              </a:gs>
                              <a:gs pos="100000">
                                <a:srgbClr val="009999">
                                  <a:gamma/>
                                  <a:tint val="10196"/>
                                  <a:invGamma/>
                                </a:srgbClr>
                              </a:gs>
                            </a:gsLst>
                            <a:lin ang="54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7FBA69" id="Group 7" o:spid="_x0000_s1026" style="position:absolute;margin-left:-70.85pt;margin-top:-46.75pt;width:570.15pt;height:793.7pt;z-index:251659264" coordorigin="284,483" coordsize="11403,158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2" o:spid="_x0000_s1027" type="#_x0000_t75" alt="logomarca graco" style="position:absolute;left:992;top:1985;width:10630;height: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MjhW/AAAA2gAAAA8AAABkcnMvZG93bnJldi54bWxET8uKwjAU3Qv+Q7iCO02VQaYdYxFBHMGN&#10;L5jlpbm2pc1NSaLW+frJQpjl4byXeW9a8SDna8sKZtMEBHFhdc2lgst5O/kE4QOyxtYyKXiRh3w1&#10;HCwx0/bJR3qcQiliCPsMFVQhdJmUvqjIoJ/ajjhyN+sMhghdKbXDZww3rZwnyUIarDk2VNjRpqKi&#10;Od2NgpaCTl4z95N+XDfNWe7S/e8hVWo86tdfIAL14V/8dn9rBXFrvBJvgFz9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2DI4VvwAAANoAAAAPAAAAAAAAAAAAAAAAAJ8CAABk&#10;cnMvZG93bnJldi54bWxQSwUGAAAAAAQABAD3AAAAiwMAAAAA&#10;">
                  <v:imagedata r:id="rId10" o:title="logomarca graco"/>
                </v:shape>
                <v:shape id="Imagem 41" o:spid="_x0000_s1028" type="#_x0000_t75" style="position:absolute;left:9768;top:648;width:1919;height:12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byvDAAAA2gAAAA8AAABkcnMvZG93bnJldi54bWxEj0FrAjEUhO+C/yE8oTc3a6miW6NYS8Ee&#10;dT3Y22Pz3KTdvCyb1N3++6ZQ8DjMzDfMeju4RtyoC9azglmWgyCuvLZcKziXb9MliBCRNTaeScEP&#10;BdhuxqM1Ftr3fKTbKdYiQTgUqMDE2BZShsqQw5D5ljh5V985jEl2tdQd9gnuGvmY5wvp0HJaMNjS&#10;3lD1dfp2Cj6ue5uXT7H6nJvL+0vZ2D68WqUeJsPuGUSkId7D/+2DVrCCvyvpBsjN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36JvK8MAAADaAAAADwAAAAAAAAAAAAAAAACf&#10;AgAAZHJzL2Rvd25yZXYueG1sUEsFBgAAAAAEAAQA9wAAAI8DAAAAAA==&#10;">
                  <v:imagedata r:id="rId11" o:title=""/>
                </v:shape>
                <v:rect id="Rectangle 5" o:spid="_x0000_s1029" style="position:absolute;left:284;top:483;width:1417;height:15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oJ078A&#10;AADbAAAADwAAAGRycy9kb3ducmV2LnhtbESPzWrDMAzH74W9g1Fht8buYGXL6payMti16R5AxFoc&#10;Fstp7Dbu20+HwW4S+n/8tN2XMKgbTamPbGFdGVDEbXQ9dxa+zh+rF1ApIzscIpOFOyXY7x4WW6xd&#10;nPlEtyZ3SkI41WjB5zzWWqfWU8BUxZFYbt9xCphlnTrtJpwlPAz6yZiNDtizNHgc6d1T+9Ncg/T2&#10;rT9cXgnXpjGmPB9Peb4Xax+X5fAGKlPJ/+I/96cTfKGXX2QAvfs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gnTvwAAANsAAAAPAAAAAAAAAAAAAAAAAJgCAABkcnMvZG93bnJl&#10;di54bWxQSwUGAAAAAAQABAD1AAAAhAMAAAAA&#10;" fillcolor="#099" stroked="f">
                  <v:fill color2="#e5f5f5" rotate="t" focus="100%" type="gradient"/>
                </v:rect>
              </v:group>
            </w:pict>
          </mc:Fallback>
        </mc:AlternateContent>
      </w:r>
    </w:p>
    <w:p w:rsidR="009C1A09" w:rsidRDefault="009C1A09" w:rsidP="009C1A09">
      <w:pPr>
        <w:pStyle w:val="MEMGERALCAPA"/>
        <w:rPr>
          <w:lang w:val="pt-BR"/>
        </w:rPr>
      </w:pPr>
    </w:p>
    <w:p w:rsidR="009C1A09" w:rsidRPr="008046AE" w:rsidRDefault="009C1A09" w:rsidP="009C1A09">
      <w:pPr>
        <w:pStyle w:val="MEMGERALCAPA"/>
        <w:rPr>
          <w:lang w:val="pt-BR"/>
        </w:rPr>
      </w:pPr>
      <w:r w:rsidRPr="008046AE">
        <w:rPr>
          <w:lang w:val="pt-BR"/>
        </w:rPr>
        <w:t>UNIVERSIDADE DE CAMPINAS</w:t>
      </w:r>
    </w:p>
    <w:p w:rsidR="009C1A09" w:rsidRPr="006D21B8" w:rsidRDefault="009C1A09" w:rsidP="009C1A09">
      <w:pPr>
        <w:pStyle w:val="MEMGERALCAPA"/>
        <w:rPr>
          <w:highlight w:val="yellow"/>
          <w:lang w:val="pt-BR"/>
        </w:rPr>
      </w:pPr>
    </w:p>
    <w:p w:rsidR="009C1A09" w:rsidRPr="006D21B8" w:rsidRDefault="009C1A09" w:rsidP="009C1A09">
      <w:pPr>
        <w:pStyle w:val="MEMGERALSUBCAPAS"/>
        <w:rPr>
          <w:highlight w:val="yellow"/>
        </w:rPr>
      </w:pPr>
    </w:p>
    <w:p w:rsidR="009C1A09" w:rsidRPr="006D21B8" w:rsidRDefault="009C1A09" w:rsidP="009C1A09">
      <w:pPr>
        <w:pStyle w:val="MEMGERALSUBCAPAS"/>
        <w:rPr>
          <w:highlight w:val="yellow"/>
        </w:rPr>
      </w:pPr>
    </w:p>
    <w:p w:rsidR="009C1A09" w:rsidRPr="006D21B8" w:rsidRDefault="009C1A09" w:rsidP="009C1A09">
      <w:pPr>
        <w:pStyle w:val="MEMGERALSUBCAPAS"/>
        <w:rPr>
          <w:highlight w:val="yellow"/>
        </w:rPr>
      </w:pPr>
    </w:p>
    <w:p w:rsidR="009C1A09" w:rsidRPr="006D21B8" w:rsidRDefault="009C1A09" w:rsidP="009C1A09">
      <w:pPr>
        <w:pStyle w:val="MEMGERALSUBCAPAS"/>
        <w:rPr>
          <w:highlight w:val="yellow"/>
        </w:rPr>
      </w:pPr>
    </w:p>
    <w:p w:rsidR="009C1A09" w:rsidRPr="006D21B8" w:rsidRDefault="009C1A09" w:rsidP="009C1A09">
      <w:pPr>
        <w:pStyle w:val="MEMGERALSUBCAPAS"/>
        <w:rPr>
          <w:highlight w:val="yellow"/>
        </w:rPr>
      </w:pPr>
    </w:p>
    <w:p w:rsidR="009C1A09" w:rsidRDefault="009C1A09" w:rsidP="009C1A09">
      <w:pPr>
        <w:pStyle w:val="MEMGERALSUBCAPAS"/>
        <w:rPr>
          <w:highlight w:val="yellow"/>
        </w:rPr>
      </w:pPr>
    </w:p>
    <w:p w:rsidR="00A95A53" w:rsidRDefault="00A95A53" w:rsidP="009C1A09">
      <w:pPr>
        <w:pStyle w:val="MEMGERALSUBCAPAS"/>
        <w:rPr>
          <w:highlight w:val="yellow"/>
        </w:rPr>
      </w:pPr>
    </w:p>
    <w:p w:rsidR="00A95A53" w:rsidRDefault="00A95A53" w:rsidP="009C1A09">
      <w:pPr>
        <w:pStyle w:val="MEMGERALSUBCAPAS"/>
        <w:rPr>
          <w:highlight w:val="yellow"/>
        </w:rPr>
      </w:pPr>
    </w:p>
    <w:p w:rsidR="00A95A53" w:rsidRPr="006D21B8" w:rsidRDefault="00A95A53" w:rsidP="009C1A09">
      <w:pPr>
        <w:pStyle w:val="MEMGERALSUBCAPAS"/>
        <w:rPr>
          <w:highlight w:val="yellow"/>
        </w:rPr>
      </w:pPr>
    </w:p>
    <w:p w:rsidR="009C1A09" w:rsidRPr="006D21B8" w:rsidRDefault="009C1A09" w:rsidP="009C1A09">
      <w:pPr>
        <w:pStyle w:val="MEMGERALSUBCAPAS"/>
        <w:rPr>
          <w:highlight w:val="yellow"/>
        </w:rPr>
      </w:pPr>
    </w:p>
    <w:p w:rsidR="009C1A09" w:rsidRPr="006D21B8" w:rsidRDefault="009C1A09" w:rsidP="009C1A09">
      <w:pPr>
        <w:pStyle w:val="MEMGERALSUBCAPAS"/>
        <w:rPr>
          <w:highlight w:val="yellow"/>
        </w:rPr>
      </w:pPr>
    </w:p>
    <w:p w:rsidR="009C1A09" w:rsidRPr="006D21B8" w:rsidRDefault="009C1A09" w:rsidP="009C1A09">
      <w:pPr>
        <w:pStyle w:val="MEMGERALCAPA"/>
        <w:rPr>
          <w:sz w:val="40"/>
          <w:szCs w:val="40"/>
          <w:highlight w:val="yellow"/>
          <w:lang w:val="pt-BR"/>
        </w:rPr>
      </w:pPr>
    </w:p>
    <w:p w:rsidR="009A58A0" w:rsidRPr="00B31086" w:rsidRDefault="009A58A0" w:rsidP="009A58A0">
      <w:pPr>
        <w:pStyle w:val="MEMGERALCAPA"/>
        <w:rPr>
          <w:lang w:val="pt-BR"/>
        </w:rPr>
      </w:pPr>
    </w:p>
    <w:p w:rsidR="009A58A0" w:rsidRPr="00D5519F" w:rsidRDefault="009A58A0" w:rsidP="009A58A0">
      <w:pPr>
        <w:pStyle w:val="MEMGERALCAPA"/>
        <w:rPr>
          <w:sz w:val="40"/>
          <w:szCs w:val="40"/>
          <w:lang w:val="pt-BR"/>
        </w:rPr>
      </w:pPr>
      <w:r w:rsidRPr="00D5519F">
        <w:rPr>
          <w:sz w:val="40"/>
          <w:szCs w:val="40"/>
          <w:lang w:val="pt-BR"/>
        </w:rPr>
        <w:t>IFCH – Construção do Núcleo de Acessibilidade do Prédio dos Professores</w:t>
      </w:r>
    </w:p>
    <w:p w:rsidR="009A58A0" w:rsidRPr="00D5519F" w:rsidRDefault="009A58A0" w:rsidP="009A58A0">
      <w:pPr>
        <w:pStyle w:val="MEMGERALCAPA"/>
        <w:rPr>
          <w:sz w:val="40"/>
          <w:szCs w:val="40"/>
          <w:lang w:val="pt-BR"/>
        </w:rPr>
      </w:pPr>
      <w:r w:rsidRPr="00D5519F">
        <w:rPr>
          <w:sz w:val="40"/>
          <w:szCs w:val="40"/>
          <w:lang w:val="pt-BR"/>
        </w:rPr>
        <w:t xml:space="preserve">UNICAMP </w:t>
      </w:r>
    </w:p>
    <w:p w:rsidR="009C1A09" w:rsidRPr="00B31086" w:rsidRDefault="009C1A09" w:rsidP="009C1A09">
      <w:pPr>
        <w:pStyle w:val="MEMGERALCAPA"/>
        <w:rPr>
          <w:lang w:val="pt-BR"/>
        </w:rPr>
      </w:pPr>
    </w:p>
    <w:p w:rsidR="009C1A09" w:rsidRPr="00B31086" w:rsidRDefault="009C1A09" w:rsidP="009C1A09">
      <w:pPr>
        <w:pStyle w:val="MEMGERALCAPA"/>
        <w:rPr>
          <w:lang w:val="pt-BR"/>
        </w:rPr>
      </w:pPr>
    </w:p>
    <w:p w:rsidR="009C1A09" w:rsidRPr="00B31086" w:rsidRDefault="009C1A09" w:rsidP="009C1A09">
      <w:pPr>
        <w:pStyle w:val="MEMGERALCAPA"/>
        <w:rPr>
          <w:lang w:val="pt-BR"/>
        </w:rPr>
      </w:pPr>
    </w:p>
    <w:p w:rsidR="00A95A53" w:rsidRDefault="00A95A53" w:rsidP="009A58A0">
      <w:pPr>
        <w:pStyle w:val="MEMGERALCAPA"/>
        <w:jc w:val="left"/>
        <w:rPr>
          <w:lang w:val="pt-BR"/>
        </w:rPr>
      </w:pPr>
    </w:p>
    <w:p w:rsidR="00A95A53" w:rsidRDefault="00A95A53" w:rsidP="009C1A09">
      <w:pPr>
        <w:pStyle w:val="MEMGERALCAPA"/>
        <w:rPr>
          <w:lang w:val="pt-BR"/>
        </w:rPr>
      </w:pPr>
    </w:p>
    <w:p w:rsidR="00A95A53" w:rsidRPr="00B31086" w:rsidRDefault="00A95A53" w:rsidP="009C1A09">
      <w:pPr>
        <w:pStyle w:val="MEMGERALCAPA"/>
        <w:rPr>
          <w:lang w:val="pt-BR"/>
        </w:rPr>
      </w:pPr>
    </w:p>
    <w:p w:rsidR="009C1A09" w:rsidRPr="002F6BBA" w:rsidRDefault="009C1A09" w:rsidP="009C1A09">
      <w:pPr>
        <w:pStyle w:val="MEMGERALSUBCAPAS"/>
      </w:pPr>
      <w:bookmarkStart w:id="0" w:name="_Toc498070374"/>
      <w:bookmarkStart w:id="1" w:name="_Toc498070454"/>
      <w:bookmarkStart w:id="2" w:name="_Toc501543804"/>
      <w:bookmarkStart w:id="3" w:name="_Toc505698714"/>
      <w:r w:rsidRPr="002F6BBA">
        <w:t>MEMORIAL DESCRITIVO</w:t>
      </w:r>
      <w:bookmarkEnd w:id="0"/>
      <w:bookmarkEnd w:id="1"/>
      <w:bookmarkEnd w:id="2"/>
      <w:bookmarkEnd w:id="3"/>
      <w:r w:rsidRPr="002F6BBA">
        <w:t xml:space="preserve"> </w:t>
      </w:r>
    </w:p>
    <w:p w:rsidR="009C1A09" w:rsidRPr="002F6BBA" w:rsidRDefault="009C1A09" w:rsidP="009C1A09">
      <w:pPr>
        <w:pStyle w:val="MEMGERALSUBCAPAS"/>
      </w:pPr>
      <w:bookmarkStart w:id="4" w:name="_Toc498070375"/>
      <w:bookmarkStart w:id="5" w:name="_Toc498070455"/>
      <w:bookmarkStart w:id="6" w:name="_Toc501543805"/>
      <w:bookmarkStart w:id="7" w:name="_Toc505698715"/>
      <w:r w:rsidRPr="002F6BBA">
        <w:t>E CADERNO DE ENCARGOS</w:t>
      </w:r>
      <w:bookmarkEnd w:id="4"/>
      <w:bookmarkEnd w:id="5"/>
      <w:bookmarkEnd w:id="6"/>
      <w:bookmarkEnd w:id="7"/>
    </w:p>
    <w:p w:rsidR="009C1A09" w:rsidRDefault="009C1A09" w:rsidP="009C1A09">
      <w:pPr>
        <w:pStyle w:val="MEMGERALSUBCAPAS"/>
      </w:pPr>
      <w:bookmarkStart w:id="8" w:name="_Toc498070376"/>
      <w:bookmarkStart w:id="9" w:name="_Toc498070456"/>
      <w:bookmarkStart w:id="10" w:name="_Toc501543806"/>
      <w:bookmarkStart w:id="11" w:name="_Toc505698716"/>
      <w:r w:rsidRPr="00D32610">
        <w:t>DO PROJETO DE ESTRUTURA</w:t>
      </w:r>
      <w:bookmarkEnd w:id="8"/>
      <w:bookmarkEnd w:id="9"/>
      <w:bookmarkEnd w:id="10"/>
      <w:bookmarkEnd w:id="11"/>
    </w:p>
    <w:p w:rsidR="00BF19F0" w:rsidRDefault="00BF19F0" w:rsidP="009C1A09">
      <w:pPr>
        <w:pStyle w:val="MEMGERALSUBCAPAS"/>
      </w:pPr>
    </w:p>
    <w:p w:rsidR="00BF19F0" w:rsidRDefault="00BF19F0">
      <w:r>
        <w:br w:type="page"/>
      </w:r>
    </w:p>
    <w:p w:rsidR="00BF19F0" w:rsidRDefault="00BF19F0">
      <w:pPr>
        <w:rPr>
          <w:rFonts w:ascii="Century Gothic" w:hAnsi="Century Gothic"/>
          <w:b/>
          <w:sz w:val="36"/>
          <w:lang w:val="pt-BR"/>
        </w:rPr>
      </w:pPr>
    </w:p>
    <w:p w:rsidR="00BF19F0" w:rsidRPr="009364D4" w:rsidRDefault="00BF19F0" w:rsidP="009C1A09">
      <w:pPr>
        <w:pStyle w:val="MEMGERALSUBCAPAS"/>
        <w:sectPr w:rsidR="00BF19F0" w:rsidRPr="009364D4">
          <w:headerReference w:type="even" r:id="rId12"/>
          <w:headerReference w:type="default" r:id="rId13"/>
          <w:footerReference w:type="even" r:id="rId14"/>
          <w:endnotePr>
            <w:numFmt w:val="decimal"/>
            <w:numStart w:val="0"/>
          </w:endnotePr>
          <w:pgSz w:w="11907" w:h="16839" w:code="9"/>
          <w:pgMar w:top="1418" w:right="1701" w:bottom="1418" w:left="1701" w:header="720" w:footer="720" w:gutter="0"/>
          <w:cols w:space="720"/>
          <w:docGrid w:linePitch="272"/>
        </w:sectPr>
      </w:pPr>
    </w:p>
    <w:sdt>
      <w:sdtPr>
        <w:rPr>
          <w:rFonts w:ascii="Times New Roman" w:hAnsi="Times New Roman"/>
          <w:b w:val="0"/>
          <w:bCs w:val="0"/>
          <w:sz w:val="24"/>
          <w:szCs w:val="24"/>
          <w:lang w:val="en-US" w:eastAsia="pt-BR"/>
        </w:rPr>
        <w:id w:val="270745"/>
        <w:docPartObj>
          <w:docPartGallery w:val="Table of Contents"/>
          <w:docPartUnique/>
        </w:docPartObj>
      </w:sdtPr>
      <w:sdtEndPr/>
      <w:sdtContent>
        <w:p w:rsidR="00F25FC3" w:rsidRPr="00A37FDB" w:rsidRDefault="00A37FDB" w:rsidP="0089598D">
          <w:pPr>
            <w:pStyle w:val="CabealhodoSumrio"/>
            <w:spacing w:line="720" w:lineRule="auto"/>
            <w:rPr>
              <w:rFonts w:ascii="Century Gothic" w:hAnsi="Century Gothic"/>
              <w:sz w:val="22"/>
              <w:szCs w:val="22"/>
            </w:rPr>
          </w:pPr>
          <w:r w:rsidRPr="00A37FDB">
            <w:rPr>
              <w:rFonts w:ascii="Century Gothic" w:hAnsi="Century Gothic"/>
              <w:sz w:val="22"/>
              <w:szCs w:val="22"/>
            </w:rPr>
            <w:t>SUMÁRIO</w:t>
          </w:r>
        </w:p>
        <w:p w:rsidR="006D233E" w:rsidRDefault="00F25FC3" w:rsidP="006D233E">
          <w:pPr>
            <w:pStyle w:val="Sumrio1"/>
            <w:rPr>
              <w:rFonts w:asciiTheme="minorHAnsi" w:eastAsiaTheme="minorEastAsia" w:hAnsiTheme="minorHAnsi" w:cstheme="minorBidi"/>
              <w:b w:val="0"/>
              <w:sz w:val="22"/>
              <w:szCs w:val="22"/>
              <w:lang w:val="pt-BR"/>
            </w:rPr>
          </w:pPr>
          <w:r>
            <w:rPr>
              <w:lang w:val="pt-BR"/>
            </w:rPr>
            <w:fldChar w:fldCharType="begin"/>
          </w:r>
          <w:r>
            <w:rPr>
              <w:lang w:val="pt-BR"/>
            </w:rPr>
            <w:instrText xml:space="preserve"> TOC \o "1-3" \h \z \u </w:instrText>
          </w:r>
          <w:r>
            <w:rPr>
              <w:lang w:val="pt-BR"/>
            </w:rPr>
            <w:fldChar w:fldCharType="separate"/>
          </w:r>
        </w:p>
        <w:p w:rsidR="006D233E" w:rsidRDefault="002B07AF">
          <w:pPr>
            <w:pStyle w:val="Sumrio1"/>
            <w:rPr>
              <w:rFonts w:asciiTheme="minorHAnsi" w:eastAsiaTheme="minorEastAsia" w:hAnsiTheme="minorHAnsi" w:cstheme="minorBidi"/>
              <w:b w:val="0"/>
              <w:sz w:val="22"/>
              <w:szCs w:val="22"/>
              <w:lang w:val="pt-BR"/>
            </w:rPr>
          </w:pPr>
          <w:hyperlink w:anchor="_Toc505698717" w:history="1">
            <w:r w:rsidR="006D233E" w:rsidRPr="00C470B5">
              <w:rPr>
                <w:rStyle w:val="Hyperlink"/>
              </w:rPr>
              <w:t>1. OBJETIVOS</w:t>
            </w:r>
            <w:r w:rsidR="006D233E">
              <w:rPr>
                <w:webHidden/>
              </w:rPr>
              <w:tab/>
            </w:r>
            <w:r w:rsidR="006D233E">
              <w:rPr>
                <w:webHidden/>
              </w:rPr>
              <w:fldChar w:fldCharType="begin"/>
            </w:r>
            <w:r w:rsidR="006D233E">
              <w:rPr>
                <w:webHidden/>
              </w:rPr>
              <w:instrText xml:space="preserve"> PAGEREF _Toc505698717 \h </w:instrText>
            </w:r>
            <w:r w:rsidR="006D233E">
              <w:rPr>
                <w:webHidden/>
              </w:rPr>
            </w:r>
            <w:r w:rsidR="006D233E">
              <w:rPr>
                <w:webHidden/>
              </w:rPr>
              <w:fldChar w:fldCharType="separate"/>
            </w:r>
            <w:r w:rsidR="006D233E">
              <w:rPr>
                <w:webHidden/>
              </w:rPr>
              <w:t>1</w:t>
            </w:r>
            <w:r w:rsidR="006D233E">
              <w:rPr>
                <w:webHidden/>
              </w:rPr>
              <w:fldChar w:fldCharType="end"/>
            </w:r>
          </w:hyperlink>
        </w:p>
        <w:p w:rsidR="006D233E" w:rsidRDefault="002B07AF">
          <w:pPr>
            <w:pStyle w:val="Sumrio1"/>
            <w:rPr>
              <w:rFonts w:asciiTheme="minorHAnsi" w:eastAsiaTheme="minorEastAsia" w:hAnsiTheme="minorHAnsi" w:cstheme="minorBidi"/>
              <w:b w:val="0"/>
              <w:sz w:val="22"/>
              <w:szCs w:val="22"/>
              <w:lang w:val="pt-BR"/>
            </w:rPr>
          </w:pPr>
          <w:hyperlink w:anchor="_Toc505698718" w:history="1">
            <w:r w:rsidR="006D233E" w:rsidRPr="00C470B5">
              <w:rPr>
                <w:rStyle w:val="Hyperlink"/>
              </w:rPr>
              <w:t>2. INFRA ESTRUTURA</w:t>
            </w:r>
            <w:r w:rsidR="006D233E">
              <w:rPr>
                <w:webHidden/>
              </w:rPr>
              <w:tab/>
            </w:r>
            <w:r w:rsidR="006D233E">
              <w:rPr>
                <w:webHidden/>
              </w:rPr>
              <w:fldChar w:fldCharType="begin"/>
            </w:r>
            <w:r w:rsidR="006D233E">
              <w:rPr>
                <w:webHidden/>
              </w:rPr>
              <w:instrText xml:space="preserve"> PAGEREF _Toc505698718 \h </w:instrText>
            </w:r>
            <w:r w:rsidR="006D233E">
              <w:rPr>
                <w:webHidden/>
              </w:rPr>
            </w:r>
            <w:r w:rsidR="006D233E">
              <w:rPr>
                <w:webHidden/>
              </w:rPr>
              <w:fldChar w:fldCharType="separate"/>
            </w:r>
            <w:r w:rsidR="006D233E">
              <w:rPr>
                <w:webHidden/>
              </w:rPr>
              <w:t>2</w:t>
            </w:r>
            <w:r w:rsidR="006D233E">
              <w:rPr>
                <w:webHidden/>
              </w:rPr>
              <w:fldChar w:fldCharType="end"/>
            </w:r>
          </w:hyperlink>
        </w:p>
        <w:p w:rsidR="006D233E" w:rsidRDefault="002B07AF">
          <w:pPr>
            <w:pStyle w:val="Sumrio1"/>
            <w:rPr>
              <w:rFonts w:asciiTheme="minorHAnsi" w:eastAsiaTheme="minorEastAsia" w:hAnsiTheme="minorHAnsi" w:cstheme="minorBidi"/>
              <w:b w:val="0"/>
              <w:sz w:val="22"/>
              <w:szCs w:val="22"/>
              <w:lang w:val="pt-BR"/>
            </w:rPr>
          </w:pPr>
          <w:hyperlink w:anchor="_Toc505698719" w:history="1">
            <w:r w:rsidR="006D233E" w:rsidRPr="00C470B5">
              <w:rPr>
                <w:rStyle w:val="Hyperlink"/>
              </w:rPr>
              <w:t>3. ESTRUTURA – CONCRETO ARMADO</w:t>
            </w:r>
            <w:r w:rsidR="006D233E">
              <w:rPr>
                <w:webHidden/>
              </w:rPr>
              <w:tab/>
            </w:r>
            <w:r w:rsidR="006D233E">
              <w:rPr>
                <w:webHidden/>
              </w:rPr>
              <w:fldChar w:fldCharType="begin"/>
            </w:r>
            <w:r w:rsidR="006D233E">
              <w:rPr>
                <w:webHidden/>
              </w:rPr>
              <w:instrText xml:space="preserve"> PAGEREF _Toc505698719 \h </w:instrText>
            </w:r>
            <w:r w:rsidR="006D233E">
              <w:rPr>
                <w:webHidden/>
              </w:rPr>
            </w:r>
            <w:r w:rsidR="006D233E">
              <w:rPr>
                <w:webHidden/>
              </w:rPr>
              <w:fldChar w:fldCharType="separate"/>
            </w:r>
            <w:r w:rsidR="006D233E">
              <w:rPr>
                <w:webHidden/>
              </w:rPr>
              <w:t>3</w:t>
            </w:r>
            <w:r w:rsidR="006D233E">
              <w:rPr>
                <w:webHidden/>
              </w:rPr>
              <w:fldChar w:fldCharType="end"/>
            </w:r>
          </w:hyperlink>
        </w:p>
        <w:p w:rsidR="006D233E" w:rsidRDefault="002B07AF">
          <w:pPr>
            <w:pStyle w:val="Sumrio1"/>
            <w:rPr>
              <w:rFonts w:asciiTheme="minorHAnsi" w:eastAsiaTheme="minorEastAsia" w:hAnsiTheme="minorHAnsi" w:cstheme="minorBidi"/>
              <w:b w:val="0"/>
              <w:sz w:val="22"/>
              <w:szCs w:val="22"/>
              <w:lang w:val="pt-BR"/>
            </w:rPr>
          </w:pPr>
          <w:hyperlink w:anchor="_Toc505698720" w:history="1">
            <w:r w:rsidR="006D233E" w:rsidRPr="00C470B5">
              <w:rPr>
                <w:rStyle w:val="Hyperlink"/>
              </w:rPr>
              <w:t>4. ALVENARIA ESTRUTURAL</w:t>
            </w:r>
            <w:r w:rsidR="006D233E">
              <w:rPr>
                <w:webHidden/>
              </w:rPr>
              <w:tab/>
            </w:r>
            <w:r w:rsidR="006D233E">
              <w:rPr>
                <w:webHidden/>
              </w:rPr>
              <w:fldChar w:fldCharType="begin"/>
            </w:r>
            <w:r w:rsidR="006D233E">
              <w:rPr>
                <w:webHidden/>
              </w:rPr>
              <w:instrText xml:space="preserve"> PAGEREF _Toc505698720 \h </w:instrText>
            </w:r>
            <w:r w:rsidR="006D233E">
              <w:rPr>
                <w:webHidden/>
              </w:rPr>
            </w:r>
            <w:r w:rsidR="006D233E">
              <w:rPr>
                <w:webHidden/>
              </w:rPr>
              <w:fldChar w:fldCharType="separate"/>
            </w:r>
            <w:r w:rsidR="006D233E">
              <w:rPr>
                <w:webHidden/>
              </w:rPr>
              <w:t>6</w:t>
            </w:r>
            <w:r w:rsidR="006D233E">
              <w:rPr>
                <w:webHidden/>
              </w:rPr>
              <w:fldChar w:fldCharType="end"/>
            </w:r>
          </w:hyperlink>
        </w:p>
        <w:p w:rsidR="006D233E" w:rsidRDefault="002B07AF">
          <w:pPr>
            <w:pStyle w:val="Sumrio1"/>
            <w:rPr>
              <w:rFonts w:asciiTheme="minorHAnsi" w:eastAsiaTheme="minorEastAsia" w:hAnsiTheme="minorHAnsi" w:cstheme="minorBidi"/>
              <w:b w:val="0"/>
              <w:sz w:val="22"/>
              <w:szCs w:val="22"/>
              <w:lang w:val="pt-BR"/>
            </w:rPr>
          </w:pPr>
          <w:hyperlink w:anchor="_Toc505698725" w:history="1">
            <w:r w:rsidR="006D233E" w:rsidRPr="00C470B5">
              <w:rPr>
                <w:rStyle w:val="Hyperlink"/>
              </w:rPr>
              <w:t>5. COBERTURA E ESCADA DE ACESSO</w:t>
            </w:r>
            <w:r w:rsidR="006D233E">
              <w:rPr>
                <w:webHidden/>
              </w:rPr>
              <w:tab/>
            </w:r>
            <w:r w:rsidR="006D233E">
              <w:rPr>
                <w:webHidden/>
              </w:rPr>
              <w:fldChar w:fldCharType="begin"/>
            </w:r>
            <w:r w:rsidR="006D233E">
              <w:rPr>
                <w:webHidden/>
              </w:rPr>
              <w:instrText xml:space="preserve"> PAGEREF _Toc505698725 \h </w:instrText>
            </w:r>
            <w:r w:rsidR="006D233E">
              <w:rPr>
                <w:webHidden/>
              </w:rPr>
            </w:r>
            <w:r w:rsidR="006D233E">
              <w:rPr>
                <w:webHidden/>
              </w:rPr>
              <w:fldChar w:fldCharType="separate"/>
            </w:r>
            <w:r w:rsidR="006D233E">
              <w:rPr>
                <w:webHidden/>
              </w:rPr>
              <w:t>8</w:t>
            </w:r>
            <w:r w:rsidR="006D233E">
              <w:rPr>
                <w:webHidden/>
              </w:rPr>
              <w:fldChar w:fldCharType="end"/>
            </w:r>
          </w:hyperlink>
        </w:p>
        <w:p w:rsidR="006D233E" w:rsidRDefault="002B07AF">
          <w:pPr>
            <w:pStyle w:val="Sumrio1"/>
            <w:rPr>
              <w:rFonts w:asciiTheme="minorHAnsi" w:eastAsiaTheme="minorEastAsia" w:hAnsiTheme="minorHAnsi" w:cstheme="minorBidi"/>
              <w:b w:val="0"/>
              <w:sz w:val="22"/>
              <w:szCs w:val="22"/>
              <w:lang w:val="pt-BR"/>
            </w:rPr>
          </w:pPr>
          <w:hyperlink w:anchor="_Toc505698726" w:history="1">
            <w:r w:rsidR="006D233E" w:rsidRPr="00C470B5">
              <w:rPr>
                <w:rStyle w:val="Hyperlink"/>
              </w:rPr>
              <w:t>6. MEMORIAL DE CÁLCULO</w:t>
            </w:r>
            <w:r w:rsidR="006D233E">
              <w:rPr>
                <w:webHidden/>
              </w:rPr>
              <w:tab/>
            </w:r>
            <w:r w:rsidR="006D233E">
              <w:rPr>
                <w:webHidden/>
              </w:rPr>
              <w:fldChar w:fldCharType="begin"/>
            </w:r>
            <w:r w:rsidR="006D233E">
              <w:rPr>
                <w:webHidden/>
              </w:rPr>
              <w:instrText xml:space="preserve"> PAGEREF _Toc505698726 \h </w:instrText>
            </w:r>
            <w:r w:rsidR="006D233E">
              <w:rPr>
                <w:webHidden/>
              </w:rPr>
            </w:r>
            <w:r w:rsidR="006D233E">
              <w:rPr>
                <w:webHidden/>
              </w:rPr>
              <w:fldChar w:fldCharType="separate"/>
            </w:r>
            <w:r w:rsidR="006D233E">
              <w:rPr>
                <w:webHidden/>
              </w:rPr>
              <w:t>10</w:t>
            </w:r>
            <w:r w:rsidR="006D233E">
              <w:rPr>
                <w:webHidden/>
              </w:rPr>
              <w:fldChar w:fldCharType="end"/>
            </w:r>
          </w:hyperlink>
        </w:p>
        <w:p w:rsidR="006D233E" w:rsidRDefault="002B07AF">
          <w:pPr>
            <w:pStyle w:val="Sumrio1"/>
            <w:rPr>
              <w:rFonts w:asciiTheme="minorHAnsi" w:eastAsiaTheme="minorEastAsia" w:hAnsiTheme="minorHAnsi" w:cstheme="minorBidi"/>
              <w:b w:val="0"/>
              <w:sz w:val="22"/>
              <w:szCs w:val="22"/>
              <w:lang w:val="pt-BR"/>
            </w:rPr>
          </w:pPr>
          <w:hyperlink w:anchor="_Toc505698727" w:history="1">
            <w:r w:rsidR="006D233E" w:rsidRPr="00C470B5">
              <w:rPr>
                <w:rStyle w:val="Hyperlink"/>
              </w:rPr>
              <w:t>7. ESCOLHA DO MODELO ESTRUTURAL ADOTADO</w:t>
            </w:r>
            <w:r w:rsidR="006D233E">
              <w:rPr>
                <w:webHidden/>
              </w:rPr>
              <w:tab/>
            </w:r>
            <w:r w:rsidR="006D233E">
              <w:rPr>
                <w:webHidden/>
              </w:rPr>
              <w:fldChar w:fldCharType="begin"/>
            </w:r>
            <w:r w:rsidR="006D233E">
              <w:rPr>
                <w:webHidden/>
              </w:rPr>
              <w:instrText xml:space="preserve"> PAGEREF _Toc505698727 \h </w:instrText>
            </w:r>
            <w:r w:rsidR="006D233E">
              <w:rPr>
                <w:webHidden/>
              </w:rPr>
            </w:r>
            <w:r w:rsidR="006D233E">
              <w:rPr>
                <w:webHidden/>
              </w:rPr>
              <w:fldChar w:fldCharType="separate"/>
            </w:r>
            <w:r w:rsidR="006D233E">
              <w:rPr>
                <w:webHidden/>
              </w:rPr>
              <w:t>12</w:t>
            </w:r>
            <w:r w:rsidR="006D233E">
              <w:rPr>
                <w:webHidden/>
              </w:rPr>
              <w:fldChar w:fldCharType="end"/>
            </w:r>
          </w:hyperlink>
        </w:p>
        <w:p w:rsidR="006D233E" w:rsidRDefault="002B07AF">
          <w:pPr>
            <w:pStyle w:val="Sumrio1"/>
            <w:rPr>
              <w:rFonts w:asciiTheme="minorHAnsi" w:eastAsiaTheme="minorEastAsia" w:hAnsiTheme="minorHAnsi" w:cstheme="minorBidi"/>
              <w:b w:val="0"/>
              <w:sz w:val="22"/>
              <w:szCs w:val="22"/>
              <w:lang w:val="pt-BR"/>
            </w:rPr>
          </w:pPr>
          <w:hyperlink w:anchor="_Toc505698728" w:history="1">
            <w:r w:rsidR="006D233E" w:rsidRPr="00C470B5">
              <w:rPr>
                <w:rStyle w:val="Hyperlink"/>
              </w:rPr>
              <w:t>8. VENTO</w:t>
            </w:r>
            <w:r w:rsidR="006D233E">
              <w:rPr>
                <w:webHidden/>
              </w:rPr>
              <w:tab/>
            </w:r>
            <w:r w:rsidR="006D233E">
              <w:rPr>
                <w:webHidden/>
              </w:rPr>
              <w:fldChar w:fldCharType="begin"/>
            </w:r>
            <w:r w:rsidR="006D233E">
              <w:rPr>
                <w:webHidden/>
              </w:rPr>
              <w:instrText xml:space="preserve"> PAGEREF _Toc505698728 \h </w:instrText>
            </w:r>
            <w:r w:rsidR="006D233E">
              <w:rPr>
                <w:webHidden/>
              </w:rPr>
            </w:r>
            <w:r w:rsidR="006D233E">
              <w:rPr>
                <w:webHidden/>
              </w:rPr>
              <w:fldChar w:fldCharType="separate"/>
            </w:r>
            <w:r w:rsidR="006D233E">
              <w:rPr>
                <w:webHidden/>
              </w:rPr>
              <w:t>15</w:t>
            </w:r>
            <w:r w:rsidR="006D233E">
              <w:rPr>
                <w:webHidden/>
              </w:rPr>
              <w:fldChar w:fldCharType="end"/>
            </w:r>
          </w:hyperlink>
        </w:p>
        <w:p w:rsidR="006D233E" w:rsidRDefault="002B07AF">
          <w:pPr>
            <w:pStyle w:val="Sumrio1"/>
            <w:rPr>
              <w:rFonts w:asciiTheme="minorHAnsi" w:eastAsiaTheme="minorEastAsia" w:hAnsiTheme="minorHAnsi" w:cstheme="minorBidi"/>
              <w:b w:val="0"/>
              <w:sz w:val="22"/>
              <w:szCs w:val="22"/>
              <w:lang w:val="pt-BR"/>
            </w:rPr>
          </w:pPr>
          <w:hyperlink w:anchor="_Toc505698729" w:history="1">
            <w:r w:rsidR="006D233E" w:rsidRPr="00C470B5">
              <w:rPr>
                <w:rStyle w:val="Hyperlink"/>
              </w:rPr>
              <w:t>9. MATERIAIS UTILIZADOS</w:t>
            </w:r>
            <w:r w:rsidR="006D233E">
              <w:rPr>
                <w:webHidden/>
              </w:rPr>
              <w:tab/>
            </w:r>
            <w:r w:rsidR="006D233E">
              <w:rPr>
                <w:webHidden/>
              </w:rPr>
              <w:fldChar w:fldCharType="begin"/>
            </w:r>
            <w:r w:rsidR="006D233E">
              <w:rPr>
                <w:webHidden/>
              </w:rPr>
              <w:instrText xml:space="preserve"> PAGEREF _Toc505698729 \h </w:instrText>
            </w:r>
            <w:r w:rsidR="006D233E">
              <w:rPr>
                <w:webHidden/>
              </w:rPr>
            </w:r>
            <w:r w:rsidR="006D233E">
              <w:rPr>
                <w:webHidden/>
              </w:rPr>
              <w:fldChar w:fldCharType="separate"/>
            </w:r>
            <w:r w:rsidR="006D233E">
              <w:rPr>
                <w:webHidden/>
              </w:rPr>
              <w:t>20</w:t>
            </w:r>
            <w:r w:rsidR="006D233E">
              <w:rPr>
                <w:webHidden/>
              </w:rPr>
              <w:fldChar w:fldCharType="end"/>
            </w:r>
          </w:hyperlink>
        </w:p>
        <w:p w:rsidR="002518D9" w:rsidRPr="002518D9" w:rsidRDefault="00F25FC3" w:rsidP="002518D9">
          <w:pPr>
            <w:spacing w:line="720" w:lineRule="auto"/>
            <w:rPr>
              <w:lang w:val="pt-BR"/>
            </w:rPr>
            <w:sectPr w:rsidR="002518D9" w:rsidRPr="002518D9" w:rsidSect="002518D9">
              <w:footerReference w:type="default" r:id="rId15"/>
              <w:endnotePr>
                <w:numFmt w:val="decimal"/>
                <w:numStart w:val="0"/>
              </w:endnotePr>
              <w:pgSz w:w="11907" w:h="16839" w:code="9"/>
              <w:pgMar w:top="1418" w:right="1701" w:bottom="1418" w:left="1701" w:header="720" w:footer="720" w:gutter="0"/>
              <w:pgNumType w:start="1"/>
              <w:cols w:space="720"/>
              <w:docGrid w:linePitch="272"/>
            </w:sectPr>
          </w:pPr>
          <w:r>
            <w:rPr>
              <w:lang w:val="pt-BR"/>
            </w:rPr>
            <w:fldChar w:fldCharType="end"/>
          </w:r>
        </w:p>
      </w:sdtContent>
    </w:sdt>
    <w:p w:rsidR="002518D9" w:rsidRDefault="002518D9" w:rsidP="002518D9">
      <w:pPr>
        <w:tabs>
          <w:tab w:val="left" w:pos="1260"/>
        </w:tabs>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Pr="002518D9" w:rsidRDefault="002518D9" w:rsidP="002518D9">
      <w:pPr>
        <w:rPr>
          <w:highlight w:val="yellow"/>
          <w:lang w:val="pt-BR"/>
        </w:rPr>
      </w:pPr>
    </w:p>
    <w:p w:rsidR="002518D9" w:rsidRDefault="002518D9" w:rsidP="002518D9">
      <w:pPr>
        <w:rPr>
          <w:highlight w:val="yellow"/>
          <w:lang w:val="pt-BR"/>
        </w:rPr>
      </w:pPr>
    </w:p>
    <w:p w:rsidR="002518D9" w:rsidRPr="002518D9" w:rsidRDefault="002518D9" w:rsidP="002518D9">
      <w:pPr>
        <w:rPr>
          <w:highlight w:val="yellow"/>
          <w:lang w:val="pt-BR"/>
        </w:rPr>
      </w:pPr>
    </w:p>
    <w:p w:rsidR="002518D9" w:rsidRDefault="002518D9" w:rsidP="002518D9">
      <w:pPr>
        <w:jc w:val="right"/>
        <w:rPr>
          <w:highlight w:val="yellow"/>
          <w:lang w:val="pt-BR"/>
        </w:rPr>
      </w:pPr>
    </w:p>
    <w:p w:rsidR="002518D9" w:rsidRDefault="002518D9" w:rsidP="002518D9">
      <w:pPr>
        <w:rPr>
          <w:highlight w:val="yellow"/>
          <w:lang w:val="pt-BR"/>
        </w:rPr>
      </w:pPr>
    </w:p>
    <w:p w:rsidR="00DD4C5D" w:rsidRPr="002518D9" w:rsidRDefault="00DD4C5D" w:rsidP="002518D9">
      <w:pPr>
        <w:rPr>
          <w:highlight w:val="yellow"/>
          <w:lang w:val="pt-BR"/>
        </w:rPr>
        <w:sectPr w:rsidR="00DD4C5D" w:rsidRPr="002518D9" w:rsidSect="00C03997">
          <w:footerReference w:type="default" r:id="rId16"/>
          <w:endnotePr>
            <w:numFmt w:val="decimal"/>
            <w:numStart w:val="0"/>
          </w:endnotePr>
          <w:pgSz w:w="11907" w:h="16839" w:code="9"/>
          <w:pgMar w:top="1418" w:right="1701" w:bottom="1418" w:left="1701" w:header="720" w:footer="720" w:gutter="0"/>
          <w:cols w:space="720"/>
          <w:docGrid w:linePitch="272"/>
        </w:sectPr>
      </w:pPr>
    </w:p>
    <w:p w:rsidR="00BF19F0" w:rsidRDefault="00BF19F0">
      <w:pPr>
        <w:rPr>
          <w:rFonts w:ascii="Century Gothic" w:hAnsi="Century Gothic"/>
          <w:b/>
          <w:sz w:val="20"/>
          <w:lang w:val="pt-BR"/>
        </w:rPr>
      </w:pPr>
      <w:bookmarkStart w:id="12" w:name="_Toc320792174"/>
      <w:bookmarkStart w:id="13" w:name="_Toc355764204"/>
    </w:p>
    <w:p w:rsidR="009E14D2" w:rsidRPr="00C319E6" w:rsidRDefault="00561D87" w:rsidP="00EC141E">
      <w:pPr>
        <w:pStyle w:val="MEMESTTIT2"/>
      </w:pPr>
      <w:bookmarkStart w:id="14" w:name="_Toc505698717"/>
      <w:r w:rsidRPr="00C319E6">
        <w:t>OBJETIVOS</w:t>
      </w:r>
      <w:bookmarkEnd w:id="12"/>
      <w:bookmarkEnd w:id="13"/>
      <w:bookmarkEnd w:id="14"/>
    </w:p>
    <w:p w:rsidR="009A58A0" w:rsidRPr="009A58A0" w:rsidRDefault="009A58A0" w:rsidP="009A58A0">
      <w:pPr>
        <w:pStyle w:val="MEMTEXTO"/>
        <w:rPr>
          <w:lang w:val="pt-BR"/>
        </w:rPr>
      </w:pPr>
      <w:r w:rsidRPr="00B3772D">
        <w:rPr>
          <w:lang w:val="pt-BR"/>
        </w:rPr>
        <w:t>O presente memorial refere-se ao dimensionamento estrutural e especificações das estruturas de concreto armado</w:t>
      </w:r>
      <w:r>
        <w:rPr>
          <w:lang w:val="pt-BR"/>
        </w:rPr>
        <w:t xml:space="preserve"> </w:t>
      </w:r>
      <w:r w:rsidRPr="00B3772D">
        <w:rPr>
          <w:lang w:val="pt-BR"/>
        </w:rPr>
        <w:t xml:space="preserve">e </w:t>
      </w:r>
      <w:r>
        <w:rPr>
          <w:lang w:val="pt-BR"/>
        </w:rPr>
        <w:t>estruturas</w:t>
      </w:r>
      <w:r w:rsidRPr="00B3772D">
        <w:rPr>
          <w:lang w:val="pt-BR"/>
        </w:rPr>
        <w:t xml:space="preserve"> metálica</w:t>
      </w:r>
      <w:r>
        <w:rPr>
          <w:lang w:val="pt-BR"/>
        </w:rPr>
        <w:t>s para a</w:t>
      </w:r>
      <w:r w:rsidRPr="00A14427">
        <w:rPr>
          <w:lang w:val="pt-BR"/>
        </w:rPr>
        <w:t xml:space="preserve"> </w:t>
      </w:r>
      <w:r w:rsidRPr="009A58A0">
        <w:rPr>
          <w:lang w:val="pt-BR"/>
        </w:rPr>
        <w:t xml:space="preserve">edificação </w:t>
      </w:r>
      <w:r w:rsidRPr="00704B73">
        <w:rPr>
          <w:lang w:val="pt-BR"/>
        </w:rPr>
        <w:t xml:space="preserve">denominada </w:t>
      </w:r>
      <w:r>
        <w:rPr>
          <w:lang w:val="pt-BR"/>
        </w:rPr>
        <w:t>IFCH</w:t>
      </w:r>
      <w:r w:rsidRPr="00704B73">
        <w:rPr>
          <w:lang w:val="pt-BR"/>
        </w:rPr>
        <w:t xml:space="preserve"> – Construção do Núcleo de Acessibilidade do Prédio</w:t>
      </w:r>
      <w:r>
        <w:rPr>
          <w:lang w:val="pt-BR"/>
        </w:rPr>
        <w:t xml:space="preserve"> dos Professores</w:t>
      </w:r>
      <w:r w:rsidRPr="00704B73">
        <w:rPr>
          <w:lang w:val="pt-BR"/>
        </w:rPr>
        <w:t xml:space="preserve"> - localizado à </w:t>
      </w:r>
      <w:r>
        <w:rPr>
          <w:lang w:val="pt-BR"/>
        </w:rPr>
        <w:t>Rua Cora Coralina</w:t>
      </w:r>
      <w:r w:rsidRPr="00704B73">
        <w:rPr>
          <w:lang w:val="pt-BR"/>
        </w:rPr>
        <w:t>,</w:t>
      </w:r>
      <w:r>
        <w:rPr>
          <w:lang w:val="pt-BR"/>
        </w:rPr>
        <w:t xml:space="preserve"> nº 100</w:t>
      </w:r>
      <w:r w:rsidRPr="009A58A0">
        <w:rPr>
          <w:lang w:val="pt-BR"/>
        </w:rPr>
        <w:t>, Cidade Universitária Zeferino Vaz – UNICAMP, Barão Geraldo - Campinas, SP</w:t>
      </w:r>
      <w:r w:rsidRPr="00704B73">
        <w:rPr>
          <w:lang w:val="pt-BR"/>
        </w:rPr>
        <w:t>, deverão obedecer ao memorial descritivo do projeto</w:t>
      </w:r>
      <w:r w:rsidRPr="009A58A0">
        <w:rPr>
          <w:lang w:val="pt-BR"/>
        </w:rPr>
        <w:t xml:space="preserve"> estrutural.</w:t>
      </w:r>
    </w:p>
    <w:p w:rsidR="00B3772D" w:rsidRPr="00A14427" w:rsidRDefault="00B3772D" w:rsidP="00B3772D">
      <w:pPr>
        <w:pStyle w:val="MEMGERALCAPA"/>
        <w:jc w:val="both"/>
        <w:rPr>
          <w:b w:val="0"/>
          <w:bCs w:val="0"/>
          <w:kern w:val="0"/>
          <w:sz w:val="20"/>
          <w:szCs w:val="24"/>
          <w:lang w:val="pt-BR"/>
        </w:rPr>
      </w:pPr>
    </w:p>
    <w:p w:rsidR="000A16B5" w:rsidRDefault="000A16B5" w:rsidP="000A16B5">
      <w:pPr>
        <w:pStyle w:val="MEMTEXTO"/>
        <w:rPr>
          <w:lang w:val="pt-BR"/>
        </w:rPr>
      </w:pPr>
      <w:r w:rsidRPr="00C319E6">
        <w:rPr>
          <w:lang w:val="pt-BR"/>
        </w:rPr>
        <w:t>Foi considerado que o edifício</w:t>
      </w:r>
      <w:r w:rsidR="00B3772D">
        <w:rPr>
          <w:lang w:val="pt-BR"/>
        </w:rPr>
        <w:t xml:space="preserve"> ser</w:t>
      </w:r>
      <w:r w:rsidR="008C2194">
        <w:rPr>
          <w:lang w:val="pt-BR"/>
        </w:rPr>
        <w:t>á</w:t>
      </w:r>
      <w:r w:rsidRPr="00C319E6">
        <w:rPr>
          <w:lang w:val="pt-BR"/>
        </w:rPr>
        <w:t xml:space="preserve"> construído em ambiente com classe de agressividade ambiental II, e o dimensionamento atende aos critérios das Normas Técnicas da ABNT, destacando-se:</w:t>
      </w:r>
    </w:p>
    <w:p w:rsidR="009F4A54" w:rsidRPr="00C319E6" w:rsidRDefault="009F4A54" w:rsidP="000A16B5">
      <w:pPr>
        <w:pStyle w:val="MEMTEXTO"/>
        <w:rPr>
          <w:lang w:val="pt-BR"/>
        </w:rPr>
      </w:pPr>
    </w:p>
    <w:p w:rsidR="000F1E68" w:rsidRPr="007E31D0" w:rsidRDefault="000F1E68" w:rsidP="000F1E68">
      <w:pPr>
        <w:pStyle w:val="MEMTEXTO"/>
        <w:ind w:left="709"/>
        <w:rPr>
          <w:lang w:val="pt-BR"/>
        </w:rPr>
      </w:pPr>
      <w:r w:rsidRPr="007E31D0">
        <w:rPr>
          <w:lang w:val="pt-BR"/>
        </w:rPr>
        <w:t>NBR</w:t>
      </w:r>
      <w:r>
        <w:rPr>
          <w:lang w:val="pt-BR"/>
        </w:rPr>
        <w:t>-</w:t>
      </w:r>
      <w:r w:rsidRPr="007E31D0">
        <w:rPr>
          <w:lang w:val="pt-BR"/>
        </w:rPr>
        <w:t xml:space="preserve">5738/2015 </w:t>
      </w:r>
      <w:r>
        <w:rPr>
          <w:lang w:val="pt-BR"/>
        </w:rPr>
        <w:t>–</w:t>
      </w:r>
      <w:r w:rsidRPr="007E31D0">
        <w:rPr>
          <w:lang w:val="pt-BR"/>
        </w:rPr>
        <w:t xml:space="preserve"> </w:t>
      </w:r>
      <w:r>
        <w:rPr>
          <w:lang w:val="pt-BR"/>
        </w:rPr>
        <w:t>M</w:t>
      </w:r>
      <w:r w:rsidRPr="007E31D0">
        <w:rPr>
          <w:lang w:val="pt-BR"/>
        </w:rPr>
        <w:t xml:space="preserve">oldagem e cura de </w:t>
      </w:r>
      <w:r>
        <w:rPr>
          <w:lang w:val="pt-BR"/>
        </w:rPr>
        <w:t xml:space="preserve">corpos-de-prova cilíndricos ou </w:t>
      </w:r>
      <w:r w:rsidRPr="007E31D0">
        <w:rPr>
          <w:lang w:val="pt-BR"/>
        </w:rPr>
        <w:t>prismáticos de concreto</w:t>
      </w:r>
    </w:p>
    <w:p w:rsidR="000F1E68" w:rsidRPr="00C319E6" w:rsidRDefault="000F1E68" w:rsidP="000F1E68">
      <w:pPr>
        <w:pStyle w:val="MEMTEXTO"/>
        <w:ind w:left="709"/>
        <w:rPr>
          <w:lang w:val="pt-BR"/>
        </w:rPr>
      </w:pPr>
      <w:r w:rsidRPr="007E31D0">
        <w:rPr>
          <w:lang w:val="pt-BR"/>
        </w:rPr>
        <w:t>NBR</w:t>
      </w:r>
      <w:r>
        <w:rPr>
          <w:lang w:val="pt-BR"/>
        </w:rPr>
        <w:t>-5739/2007 –</w:t>
      </w:r>
      <w:r w:rsidRPr="007E31D0">
        <w:rPr>
          <w:lang w:val="pt-BR"/>
        </w:rPr>
        <w:t xml:space="preserve"> </w:t>
      </w:r>
      <w:r>
        <w:rPr>
          <w:lang w:val="pt-BR"/>
        </w:rPr>
        <w:t>Concreto - E</w:t>
      </w:r>
      <w:r w:rsidRPr="007E31D0">
        <w:rPr>
          <w:lang w:val="pt-BR"/>
        </w:rPr>
        <w:t>nsaio de compres</w:t>
      </w:r>
      <w:r>
        <w:rPr>
          <w:lang w:val="pt-BR"/>
        </w:rPr>
        <w:t xml:space="preserve">são de corpos-de-prova </w:t>
      </w:r>
      <w:r w:rsidRPr="007E31D0">
        <w:rPr>
          <w:lang w:val="pt-BR"/>
        </w:rPr>
        <w:t>cilíndricos</w:t>
      </w:r>
    </w:p>
    <w:p w:rsidR="000F1E68" w:rsidRPr="00C319E6" w:rsidRDefault="000F1E68" w:rsidP="000F1E68">
      <w:pPr>
        <w:pStyle w:val="MEMTEXTO"/>
        <w:ind w:firstLine="709"/>
        <w:rPr>
          <w:lang w:val="pt-BR"/>
        </w:rPr>
      </w:pPr>
      <w:r w:rsidRPr="00C319E6">
        <w:rPr>
          <w:lang w:val="pt-BR"/>
        </w:rPr>
        <w:t>NBR-6118</w:t>
      </w:r>
      <w:r>
        <w:rPr>
          <w:lang w:val="pt-BR"/>
        </w:rPr>
        <w:t>:2014 –</w:t>
      </w:r>
      <w:r w:rsidRPr="00C319E6">
        <w:rPr>
          <w:lang w:val="pt-BR"/>
        </w:rPr>
        <w:t xml:space="preserve"> Projeto e execu</w:t>
      </w:r>
      <w:r>
        <w:rPr>
          <w:lang w:val="pt-BR"/>
        </w:rPr>
        <w:t>ção de obras de concreto armado</w:t>
      </w:r>
    </w:p>
    <w:p w:rsidR="000F1E68" w:rsidRPr="00C319E6" w:rsidRDefault="000F1E68" w:rsidP="000F1E68">
      <w:pPr>
        <w:pStyle w:val="MEMTEXTO"/>
        <w:ind w:firstLine="709"/>
        <w:rPr>
          <w:lang w:val="pt-BR"/>
        </w:rPr>
      </w:pPr>
      <w:r>
        <w:rPr>
          <w:lang w:val="pt-BR"/>
        </w:rPr>
        <w:t>NBR-8681:2003 –</w:t>
      </w:r>
      <w:r w:rsidRPr="00C319E6">
        <w:rPr>
          <w:lang w:val="pt-BR"/>
        </w:rPr>
        <w:t xml:space="preserve"> Projeto e segurança</w:t>
      </w:r>
      <w:r>
        <w:rPr>
          <w:lang w:val="pt-BR"/>
        </w:rPr>
        <w:t xml:space="preserve"> nas estruturas - Procedimentos</w:t>
      </w:r>
    </w:p>
    <w:p w:rsidR="000F1E68" w:rsidRPr="00C319E6" w:rsidRDefault="000F1E68" w:rsidP="000F1E68">
      <w:pPr>
        <w:pStyle w:val="MEMTEXTO"/>
        <w:ind w:firstLine="709"/>
        <w:rPr>
          <w:lang w:val="pt-BR"/>
        </w:rPr>
      </w:pPr>
      <w:r w:rsidRPr="00C319E6">
        <w:rPr>
          <w:lang w:val="pt-BR"/>
        </w:rPr>
        <w:t>NBR-6120</w:t>
      </w:r>
      <w:r>
        <w:rPr>
          <w:lang w:val="pt-BR"/>
        </w:rPr>
        <w:t>:</w:t>
      </w:r>
      <w:r w:rsidR="000B113D">
        <w:rPr>
          <w:lang w:val="pt-BR"/>
        </w:rPr>
        <w:t>1980</w:t>
      </w:r>
      <w:r>
        <w:rPr>
          <w:lang w:val="pt-BR"/>
        </w:rPr>
        <w:t xml:space="preserve"> –</w:t>
      </w:r>
      <w:r w:rsidRPr="00C319E6">
        <w:rPr>
          <w:lang w:val="pt-BR"/>
        </w:rPr>
        <w:t xml:space="preserve"> Cargas para o cálcu</w:t>
      </w:r>
      <w:r>
        <w:rPr>
          <w:lang w:val="pt-BR"/>
        </w:rPr>
        <w:t>lo de estruturas de edificações</w:t>
      </w:r>
    </w:p>
    <w:p w:rsidR="000F1E68" w:rsidRPr="00C319E6" w:rsidRDefault="000F1E68" w:rsidP="000F1E68">
      <w:pPr>
        <w:pStyle w:val="MEMTEXTO"/>
        <w:ind w:firstLine="709"/>
        <w:rPr>
          <w:lang w:val="pt-BR"/>
        </w:rPr>
      </w:pPr>
      <w:r w:rsidRPr="00C319E6">
        <w:rPr>
          <w:lang w:val="pt-BR"/>
        </w:rPr>
        <w:t>NBR-6122</w:t>
      </w:r>
      <w:r>
        <w:rPr>
          <w:lang w:val="pt-BR"/>
        </w:rPr>
        <w:t>:2010 –</w:t>
      </w:r>
      <w:r w:rsidRPr="00C319E6">
        <w:rPr>
          <w:lang w:val="pt-BR"/>
        </w:rPr>
        <w:t xml:space="preserve"> </w:t>
      </w:r>
      <w:r>
        <w:rPr>
          <w:lang w:val="pt-BR"/>
        </w:rPr>
        <w:t>Projeto e execução de fundações</w:t>
      </w:r>
    </w:p>
    <w:p w:rsidR="000F1E68" w:rsidRDefault="000F1E68" w:rsidP="000F1E68">
      <w:pPr>
        <w:pStyle w:val="MEMTEXTO"/>
        <w:ind w:firstLine="709"/>
        <w:rPr>
          <w:lang w:val="pt-BR"/>
        </w:rPr>
      </w:pPr>
      <w:r w:rsidRPr="00C319E6">
        <w:rPr>
          <w:lang w:val="pt-BR"/>
        </w:rPr>
        <w:t>NBR-6123</w:t>
      </w:r>
      <w:r>
        <w:rPr>
          <w:lang w:val="pt-BR"/>
        </w:rPr>
        <w:t>:1988 –</w:t>
      </w:r>
      <w:r w:rsidRPr="00C319E6">
        <w:rPr>
          <w:lang w:val="pt-BR"/>
        </w:rPr>
        <w:t xml:space="preserve"> Forças devidas</w:t>
      </w:r>
      <w:r>
        <w:rPr>
          <w:lang w:val="pt-BR"/>
        </w:rPr>
        <w:t xml:space="preserve"> ao vento em edificações</w:t>
      </w:r>
    </w:p>
    <w:p w:rsidR="000F1E68" w:rsidRPr="00B32E16" w:rsidRDefault="000F1E68" w:rsidP="000F1E68">
      <w:pPr>
        <w:pStyle w:val="MEMTEXTO"/>
        <w:ind w:left="709"/>
        <w:rPr>
          <w:lang w:val="pt-BR"/>
        </w:rPr>
      </w:pPr>
      <w:r w:rsidRPr="00B32E16">
        <w:rPr>
          <w:lang w:val="pt-BR"/>
        </w:rPr>
        <w:t>NBR</w:t>
      </w:r>
      <w:r>
        <w:rPr>
          <w:lang w:val="pt-BR"/>
        </w:rPr>
        <w:t>-7480/2007 –</w:t>
      </w:r>
      <w:r w:rsidRPr="00B32E16">
        <w:rPr>
          <w:lang w:val="pt-BR"/>
        </w:rPr>
        <w:t xml:space="preserve"> </w:t>
      </w:r>
      <w:r>
        <w:rPr>
          <w:lang w:val="pt-BR"/>
        </w:rPr>
        <w:t>Barras e fios de aço destinados a armaduras para concreto armado</w:t>
      </w:r>
    </w:p>
    <w:p w:rsidR="00D2460D" w:rsidRDefault="00D2460D" w:rsidP="00D2460D">
      <w:pPr>
        <w:pStyle w:val="MEMTEXTO"/>
        <w:ind w:left="709"/>
        <w:rPr>
          <w:lang w:val="pt-BR"/>
        </w:rPr>
      </w:pPr>
      <w:r>
        <w:rPr>
          <w:lang w:val="pt-BR"/>
        </w:rPr>
        <w:t>NBR-8800:2008 – Projeto de estruturas de aço e de estruturas mistas de aço e concreto de edifícios</w:t>
      </w:r>
    </w:p>
    <w:p w:rsidR="000F1E68" w:rsidRPr="00C319E6" w:rsidRDefault="000F1E68" w:rsidP="000F1E68">
      <w:pPr>
        <w:pStyle w:val="MEMTEXTO"/>
        <w:ind w:firstLine="709"/>
        <w:rPr>
          <w:lang w:val="pt-BR"/>
        </w:rPr>
      </w:pPr>
      <w:r>
        <w:rPr>
          <w:lang w:val="pt-BR"/>
        </w:rPr>
        <w:t>NBR-12655:2015 – Concreto -</w:t>
      </w:r>
      <w:r w:rsidRPr="00C319E6">
        <w:rPr>
          <w:lang w:val="pt-BR"/>
        </w:rPr>
        <w:t xml:space="preserve"> Preparo, controle e recebimento</w:t>
      </w:r>
    </w:p>
    <w:p w:rsidR="000F1E68" w:rsidRDefault="000F1E68" w:rsidP="000F1E68">
      <w:pPr>
        <w:pStyle w:val="MEMTEXTO"/>
        <w:ind w:firstLine="709"/>
        <w:rPr>
          <w:lang w:val="pt-BR"/>
        </w:rPr>
      </w:pPr>
      <w:r>
        <w:rPr>
          <w:lang w:val="pt-BR"/>
        </w:rPr>
        <w:t>NBR-14931:2004 –</w:t>
      </w:r>
      <w:r w:rsidRPr="00C319E6">
        <w:rPr>
          <w:lang w:val="pt-BR"/>
        </w:rPr>
        <w:t xml:space="preserve"> Execução de estruturas de Concreto </w:t>
      </w:r>
      <w:r>
        <w:rPr>
          <w:lang w:val="pt-BR"/>
        </w:rPr>
        <w:t>-</w:t>
      </w:r>
      <w:r w:rsidRPr="00C319E6">
        <w:rPr>
          <w:lang w:val="pt-BR"/>
        </w:rPr>
        <w:t xml:space="preserve"> </w:t>
      </w:r>
      <w:r>
        <w:rPr>
          <w:lang w:val="pt-BR"/>
        </w:rPr>
        <w:t>P</w:t>
      </w:r>
      <w:r w:rsidRPr="00C319E6">
        <w:rPr>
          <w:lang w:val="pt-BR"/>
        </w:rPr>
        <w:t>rocedimento</w:t>
      </w:r>
    </w:p>
    <w:p w:rsidR="000F1E68" w:rsidRDefault="000F1E68" w:rsidP="000F1E68">
      <w:pPr>
        <w:pStyle w:val="MEMTEXTO"/>
        <w:ind w:firstLine="709"/>
        <w:rPr>
          <w:lang w:val="pt-BR"/>
        </w:rPr>
      </w:pPr>
      <w:r>
        <w:rPr>
          <w:lang w:val="pt-BR"/>
        </w:rPr>
        <w:t>NBR-</w:t>
      </w:r>
      <w:r w:rsidRPr="00EC1D95">
        <w:rPr>
          <w:lang w:val="pt-BR"/>
        </w:rPr>
        <w:t>15961-1</w:t>
      </w:r>
      <w:r>
        <w:rPr>
          <w:lang w:val="pt-BR"/>
        </w:rPr>
        <w:t>:2011– Alvenaria Estrutural - Bloco de Concreto</w:t>
      </w:r>
    </w:p>
    <w:p w:rsidR="000F1E68" w:rsidRDefault="000F1E68" w:rsidP="000F1E68">
      <w:pPr>
        <w:pStyle w:val="MEMTEXTO"/>
        <w:ind w:firstLine="709"/>
        <w:rPr>
          <w:lang w:val="pt-BR"/>
        </w:rPr>
      </w:pPr>
      <w:r>
        <w:rPr>
          <w:lang w:val="pt-BR"/>
        </w:rPr>
        <w:t>NBR-</w:t>
      </w:r>
      <w:r w:rsidRPr="00EC1D95">
        <w:rPr>
          <w:lang w:val="pt-BR"/>
        </w:rPr>
        <w:t>15961-</w:t>
      </w:r>
      <w:r>
        <w:rPr>
          <w:lang w:val="pt-BR"/>
        </w:rPr>
        <w:t>2:2011</w:t>
      </w:r>
      <w:r w:rsidRPr="00EC1D95">
        <w:rPr>
          <w:lang w:val="pt-BR"/>
        </w:rPr>
        <w:t xml:space="preserve"> </w:t>
      </w:r>
      <w:r>
        <w:rPr>
          <w:lang w:val="pt-BR"/>
        </w:rPr>
        <w:t>– Alvenaria Estrutural - Bloco de Concreto</w:t>
      </w:r>
    </w:p>
    <w:p w:rsidR="000F1E68" w:rsidRDefault="000F1E68" w:rsidP="000F1E68">
      <w:pPr>
        <w:pStyle w:val="MEMTEXTO"/>
        <w:ind w:firstLine="709"/>
        <w:rPr>
          <w:lang w:val="pt-BR"/>
        </w:rPr>
      </w:pPr>
      <w:r>
        <w:rPr>
          <w:lang w:val="pt-BR"/>
        </w:rPr>
        <w:t>NBR-</w:t>
      </w:r>
      <w:r w:rsidRPr="00EC1D95">
        <w:rPr>
          <w:lang w:val="pt-BR"/>
        </w:rPr>
        <w:t>6136</w:t>
      </w:r>
      <w:r>
        <w:rPr>
          <w:lang w:val="pt-BR"/>
        </w:rPr>
        <w:t>:2016 – Blocos vazados de concreto simples para alvenaria</w:t>
      </w:r>
    </w:p>
    <w:p w:rsidR="000F1E68" w:rsidRPr="00A8594E" w:rsidRDefault="000F1E68" w:rsidP="000F1E68">
      <w:pPr>
        <w:pStyle w:val="MEMTEXTO"/>
        <w:ind w:left="709"/>
        <w:rPr>
          <w:lang w:val="pt-BR"/>
        </w:rPr>
      </w:pPr>
      <w:r>
        <w:rPr>
          <w:lang w:val="pt-BR"/>
        </w:rPr>
        <w:t>NBR-12118:2013 – B</w:t>
      </w:r>
      <w:r w:rsidRPr="00A8594E">
        <w:rPr>
          <w:lang w:val="pt-BR"/>
        </w:rPr>
        <w:t xml:space="preserve">locos vazados de concreto para alvenaria </w:t>
      </w:r>
      <w:r>
        <w:rPr>
          <w:lang w:val="pt-BR"/>
        </w:rPr>
        <w:t>- Retração por secagem</w:t>
      </w:r>
    </w:p>
    <w:p w:rsidR="000F1E68" w:rsidRPr="00A8594E" w:rsidRDefault="000F1E68" w:rsidP="000F1E68">
      <w:pPr>
        <w:pStyle w:val="MEMTEXTO"/>
        <w:ind w:firstLine="709"/>
        <w:rPr>
          <w:lang w:val="pt-BR"/>
        </w:rPr>
      </w:pPr>
      <w:r>
        <w:rPr>
          <w:lang w:val="pt-BR"/>
        </w:rPr>
        <w:t>NBR-16522:2016 – Alvenaria de blocos de concreto - Métodos de ensaio</w:t>
      </w:r>
    </w:p>
    <w:p w:rsidR="000F1E68" w:rsidRDefault="000F1E68" w:rsidP="000F1E68">
      <w:pPr>
        <w:pStyle w:val="MEMTEXTO"/>
        <w:ind w:left="709"/>
        <w:rPr>
          <w:lang w:val="pt-BR"/>
        </w:rPr>
      </w:pPr>
      <w:r>
        <w:rPr>
          <w:lang w:val="pt-BR"/>
        </w:rPr>
        <w:t>NBR-13277:2005 – Argamassa para assentamento e revestimento de paredes e tetos - Determinação da retenção de água</w:t>
      </w:r>
    </w:p>
    <w:p w:rsidR="009F4A54" w:rsidRPr="00C319E6" w:rsidRDefault="009F4A54" w:rsidP="000A16B5">
      <w:pPr>
        <w:pStyle w:val="MEMTEXTO"/>
        <w:rPr>
          <w:lang w:val="pt-BR"/>
        </w:rPr>
      </w:pPr>
    </w:p>
    <w:p w:rsidR="000A16B5" w:rsidRPr="00C319E6" w:rsidRDefault="000A16B5" w:rsidP="000A16B5">
      <w:pPr>
        <w:pStyle w:val="MEMTEXTO"/>
        <w:rPr>
          <w:lang w:val="pt-BR"/>
        </w:rPr>
      </w:pPr>
      <w:r w:rsidRPr="00C319E6">
        <w:rPr>
          <w:lang w:val="pt-BR"/>
        </w:rPr>
        <w:t>O presente projeto deve ser trabalhado juntamente com o projeto arquitetônico no qual se baseia, onde constam todas as informações relativas à implantação, cotas de nível, etc.</w:t>
      </w:r>
    </w:p>
    <w:p w:rsidR="00B247A3" w:rsidRPr="00C319E6" w:rsidRDefault="00B247A3" w:rsidP="00B247A3">
      <w:pPr>
        <w:pStyle w:val="MEMTEXTO"/>
        <w:rPr>
          <w:highlight w:val="yellow"/>
          <w:lang w:val="pt-BR"/>
        </w:rPr>
      </w:pPr>
    </w:p>
    <w:p w:rsidR="000B6826" w:rsidRPr="00C319E6" w:rsidRDefault="00B247A3" w:rsidP="000B6826">
      <w:pPr>
        <w:pStyle w:val="MEMESTTIT2"/>
        <w:numPr>
          <w:ilvl w:val="1"/>
          <w:numId w:val="30"/>
        </w:numPr>
      </w:pPr>
      <w:r w:rsidRPr="00C319E6">
        <w:rPr>
          <w:highlight w:val="yellow"/>
        </w:rPr>
        <w:br w:type="page"/>
      </w:r>
      <w:bookmarkStart w:id="15" w:name="_Toc320792175"/>
      <w:bookmarkStart w:id="16" w:name="_Toc355764205"/>
      <w:bookmarkStart w:id="17" w:name="_Toc458012008"/>
      <w:bookmarkStart w:id="18" w:name="_Toc505698718"/>
      <w:r w:rsidR="000B6826" w:rsidRPr="00C319E6">
        <w:lastRenderedPageBreak/>
        <w:t>INFRA ESTRUTURA</w:t>
      </w:r>
      <w:bookmarkEnd w:id="15"/>
      <w:bookmarkEnd w:id="16"/>
      <w:bookmarkEnd w:id="17"/>
      <w:bookmarkEnd w:id="18"/>
    </w:p>
    <w:p w:rsidR="000B6826" w:rsidRPr="000C31D7" w:rsidRDefault="000B6826" w:rsidP="000B6826">
      <w:pPr>
        <w:pStyle w:val="MEMESTTIT3"/>
        <w:ind w:left="0"/>
      </w:pPr>
      <w:bookmarkStart w:id="19" w:name="_Toc320792176"/>
      <w:r w:rsidRPr="000C31D7">
        <w:t>FUNDAÇÕES</w:t>
      </w:r>
      <w:bookmarkEnd w:id="19"/>
    </w:p>
    <w:p w:rsidR="000B6826" w:rsidRPr="000C31D7" w:rsidRDefault="000B6826" w:rsidP="000B6826">
      <w:pPr>
        <w:pStyle w:val="PargrafodaLista"/>
        <w:tabs>
          <w:tab w:val="num" w:pos="0"/>
        </w:tabs>
        <w:ind w:left="0"/>
        <w:jc w:val="both"/>
        <w:rPr>
          <w:rFonts w:ascii="Century Gothic" w:hAnsi="Century Gothic" w:cs="Arial"/>
          <w:sz w:val="20"/>
          <w:szCs w:val="20"/>
          <w:lang w:val="pt-BR"/>
        </w:rPr>
      </w:pPr>
      <w:r>
        <w:rPr>
          <w:rFonts w:ascii="Century Gothic" w:hAnsi="Century Gothic" w:cs="Arial"/>
          <w:sz w:val="20"/>
          <w:szCs w:val="20"/>
          <w:lang w:val="pt-BR"/>
        </w:rPr>
        <w:t>Foram fornecidos relatórios de sondagem, com as informações necessárias para o devido dimensionamento das fundações.</w:t>
      </w:r>
    </w:p>
    <w:p w:rsidR="000B6826" w:rsidRPr="00C319E6" w:rsidRDefault="000B6826" w:rsidP="000B6826">
      <w:pPr>
        <w:pStyle w:val="PargrafodaLista"/>
        <w:autoSpaceDE w:val="0"/>
        <w:autoSpaceDN w:val="0"/>
        <w:adjustRightInd w:val="0"/>
        <w:ind w:left="0"/>
        <w:jc w:val="both"/>
        <w:rPr>
          <w:rFonts w:ascii="Century Gothic" w:hAnsi="Century Gothic" w:cs="Helvetica"/>
          <w:sz w:val="20"/>
          <w:szCs w:val="20"/>
          <w:lang w:val="pt-BR"/>
        </w:rPr>
      </w:pPr>
      <w:r w:rsidRPr="00C319E6">
        <w:rPr>
          <w:rFonts w:ascii="Century Gothic" w:hAnsi="Century Gothic" w:cs="Helvetica"/>
          <w:sz w:val="20"/>
          <w:szCs w:val="20"/>
          <w:lang w:val="pt-BR"/>
        </w:rPr>
        <w:t xml:space="preserve">As fundações para apoio da estrutura deverão ser executadas conforme previsto no projeto de fundações e estrutura. A concepção é de estacas </w:t>
      </w:r>
      <w:r>
        <w:rPr>
          <w:rFonts w:ascii="Century Gothic" w:hAnsi="Century Gothic" w:cs="Helvetica"/>
          <w:sz w:val="20"/>
          <w:szCs w:val="20"/>
          <w:lang w:val="pt-BR"/>
        </w:rPr>
        <w:t xml:space="preserve">tipo </w:t>
      </w:r>
      <w:r w:rsidR="002518D9">
        <w:rPr>
          <w:rFonts w:ascii="Century Gothic" w:hAnsi="Century Gothic" w:cs="Helvetica"/>
          <w:sz w:val="20"/>
          <w:szCs w:val="20"/>
          <w:lang w:val="pt-BR"/>
        </w:rPr>
        <w:t>Strauss</w:t>
      </w:r>
      <w:r>
        <w:rPr>
          <w:rFonts w:ascii="Century Gothic" w:hAnsi="Century Gothic" w:cs="Helvetica"/>
          <w:sz w:val="20"/>
          <w:szCs w:val="20"/>
          <w:lang w:val="pt-BR"/>
        </w:rPr>
        <w:t>, com diâmetros e profundidades a serem</w:t>
      </w:r>
      <w:r w:rsidRPr="00C319E6">
        <w:rPr>
          <w:rFonts w:ascii="Century Gothic" w:hAnsi="Century Gothic" w:cs="Helvetica"/>
          <w:sz w:val="20"/>
          <w:szCs w:val="20"/>
          <w:lang w:val="pt-BR"/>
        </w:rPr>
        <w:t xml:space="preserve"> </w:t>
      </w:r>
      <w:r>
        <w:rPr>
          <w:rFonts w:ascii="Century Gothic" w:hAnsi="Century Gothic" w:cs="Helvetica"/>
          <w:sz w:val="20"/>
          <w:szCs w:val="20"/>
          <w:lang w:val="pt-BR"/>
        </w:rPr>
        <w:t>executadas</w:t>
      </w:r>
      <w:r w:rsidRPr="00C319E6">
        <w:rPr>
          <w:rFonts w:ascii="Century Gothic" w:hAnsi="Century Gothic" w:cs="Helvetica"/>
          <w:sz w:val="20"/>
          <w:szCs w:val="20"/>
          <w:lang w:val="pt-BR"/>
        </w:rPr>
        <w:t xml:space="preserve"> conforme orientações especificadas em projeto. </w:t>
      </w:r>
    </w:p>
    <w:p w:rsidR="000B6826" w:rsidRPr="00C319E6" w:rsidRDefault="000B6826" w:rsidP="000B6826">
      <w:pPr>
        <w:pStyle w:val="PargrafodaLista"/>
        <w:autoSpaceDE w:val="0"/>
        <w:autoSpaceDN w:val="0"/>
        <w:adjustRightInd w:val="0"/>
        <w:ind w:left="0"/>
        <w:jc w:val="both"/>
        <w:rPr>
          <w:rFonts w:ascii="Century Gothic" w:hAnsi="Century Gothic" w:cs="Helvetica"/>
          <w:sz w:val="20"/>
          <w:szCs w:val="20"/>
          <w:lang w:val="pt-BR"/>
        </w:rPr>
      </w:pPr>
      <w:r w:rsidRPr="00C319E6">
        <w:rPr>
          <w:rFonts w:ascii="Century Gothic" w:hAnsi="Century Gothic" w:cs="Helvetica"/>
          <w:sz w:val="20"/>
          <w:szCs w:val="20"/>
          <w:lang w:val="pt-BR"/>
        </w:rPr>
        <w:t>O nível de arrasamento das estacas está especificado nas folhas do projeto estrutural.</w:t>
      </w:r>
    </w:p>
    <w:p w:rsidR="000B6826" w:rsidRPr="006A5F10" w:rsidRDefault="000B6826" w:rsidP="000B6826">
      <w:pPr>
        <w:pStyle w:val="MEMESTTIT3"/>
        <w:ind w:left="0"/>
      </w:pPr>
      <w:bookmarkStart w:id="20" w:name="_Toc320792177"/>
      <w:r w:rsidRPr="006A5F10">
        <w:t>BLOCOS</w:t>
      </w:r>
      <w:bookmarkEnd w:id="20"/>
    </w:p>
    <w:p w:rsidR="002518D9" w:rsidRDefault="000B6826" w:rsidP="000B6826">
      <w:pPr>
        <w:pStyle w:val="MEMTEXTO"/>
        <w:rPr>
          <w:lang w:val="pt-BR"/>
        </w:rPr>
      </w:pPr>
      <w:r w:rsidRPr="006A5F10">
        <w:rPr>
          <w:lang w:val="pt-BR"/>
        </w:rPr>
        <w:t xml:space="preserve">Os serviços somente poderão ser iniciados após a aprovação da Fiscalização e da locação da obra. </w:t>
      </w:r>
    </w:p>
    <w:p w:rsidR="000B6826" w:rsidRPr="006A5F10" w:rsidRDefault="000B6826" w:rsidP="000B6826">
      <w:pPr>
        <w:pStyle w:val="MEMTEXTO"/>
        <w:rPr>
          <w:lang w:val="pt-BR"/>
        </w:rPr>
      </w:pPr>
      <w:r w:rsidRPr="006A5F10">
        <w:rPr>
          <w:lang w:val="pt-BR"/>
        </w:rPr>
        <w:t>Quaisquer modificações nos projetos de fundações devem ser previamente autorizadas e consignadas como alteração de projeto.</w:t>
      </w:r>
    </w:p>
    <w:p w:rsidR="000B6826" w:rsidRPr="006A5F10" w:rsidRDefault="000B6826" w:rsidP="000B6826">
      <w:pPr>
        <w:pStyle w:val="MEMTEXTO"/>
        <w:rPr>
          <w:lang w:val="pt-BR"/>
        </w:rPr>
      </w:pPr>
      <w:r w:rsidRPr="006A5F10">
        <w:rPr>
          <w:lang w:val="pt-BR"/>
        </w:rPr>
        <w:t xml:space="preserve">Recomenda-se a compactação e da base </w:t>
      </w:r>
      <w:r>
        <w:rPr>
          <w:lang w:val="pt-BR"/>
        </w:rPr>
        <w:t>dos blocos</w:t>
      </w:r>
      <w:r w:rsidRPr="006A5F10">
        <w:rPr>
          <w:lang w:val="pt-BR"/>
        </w:rPr>
        <w:t xml:space="preserve"> e aplicação de lastro de concreto, com espessura mínima de </w:t>
      </w:r>
      <w:smartTag w:uri="urn:schemas-microsoft-com:office:smarttags" w:element="metricconverter">
        <w:smartTagPr>
          <w:attr w:name="ProductID" w:val="50 mm"/>
        </w:smartTagPr>
        <w:r w:rsidRPr="006A5F10">
          <w:rPr>
            <w:lang w:val="pt-BR"/>
          </w:rPr>
          <w:t>50 mm</w:t>
        </w:r>
      </w:smartTag>
      <w:r w:rsidRPr="006A5F10">
        <w:rPr>
          <w:lang w:val="pt-BR"/>
        </w:rPr>
        <w:t>.</w:t>
      </w:r>
    </w:p>
    <w:p w:rsidR="000B6826" w:rsidRPr="006A5F10" w:rsidRDefault="000B6826" w:rsidP="000B6826">
      <w:pPr>
        <w:pStyle w:val="MEMTEXTO"/>
        <w:rPr>
          <w:lang w:val="pt-BR"/>
        </w:rPr>
      </w:pPr>
      <w:r w:rsidRPr="006A5F10">
        <w:rPr>
          <w:lang w:val="pt-BR"/>
        </w:rPr>
        <w:t>Cuidados especiais deverão ser tomados quando as escavações forem feitas próximas às estruturas existentes, para evitar danos à estabilidade das mesmas.</w:t>
      </w:r>
    </w:p>
    <w:p w:rsidR="000B6826" w:rsidRPr="006A5F10" w:rsidRDefault="000B6826" w:rsidP="000B6826">
      <w:pPr>
        <w:pStyle w:val="MEMTEXTO"/>
        <w:rPr>
          <w:lang w:val="pt-BR"/>
        </w:rPr>
      </w:pPr>
      <w:r>
        <w:rPr>
          <w:lang w:val="pt-BR"/>
        </w:rPr>
        <w:t>Os blocos</w:t>
      </w:r>
      <w:r w:rsidRPr="006A5F10">
        <w:rPr>
          <w:lang w:val="pt-BR"/>
        </w:rPr>
        <w:t xml:space="preserve"> deverão ser em concreto armado moldad</w:t>
      </w:r>
      <w:r>
        <w:rPr>
          <w:lang w:val="pt-BR"/>
        </w:rPr>
        <w:t>o</w:t>
      </w:r>
      <w:r w:rsidRPr="006A5F10">
        <w:rPr>
          <w:lang w:val="pt-BR"/>
        </w:rPr>
        <w:t xml:space="preserve">s “in-loco” com dimensões especificadas conforme indicado no Projeto Estrutural. </w:t>
      </w:r>
    </w:p>
    <w:p w:rsidR="000B6826" w:rsidRPr="006A5F10" w:rsidRDefault="000B6826" w:rsidP="000B6826">
      <w:pPr>
        <w:pStyle w:val="MEMTEXTO"/>
        <w:rPr>
          <w:lang w:val="pt-BR"/>
        </w:rPr>
      </w:pPr>
      <w:r w:rsidRPr="006A5F10">
        <w:rPr>
          <w:lang w:val="pt-BR"/>
        </w:rPr>
        <w:t>A resistência a característica à compressão do concreto (f</w:t>
      </w:r>
      <w:r w:rsidRPr="006A5F10">
        <w:rPr>
          <w:vertAlign w:val="subscript"/>
          <w:lang w:val="pt-BR"/>
        </w:rPr>
        <w:t>ck</w:t>
      </w:r>
      <w:r w:rsidRPr="006A5F10">
        <w:rPr>
          <w:lang w:val="pt-BR"/>
        </w:rPr>
        <w:t>) deverá ser maior ou igual a 30 MPa e armação em aço estrutural, classe CA-50.</w:t>
      </w:r>
    </w:p>
    <w:p w:rsidR="000B6826" w:rsidRDefault="000B6826" w:rsidP="000B6826">
      <w:pPr>
        <w:pStyle w:val="MEMTEXTO"/>
        <w:rPr>
          <w:lang w:val="pt-BR"/>
        </w:rPr>
      </w:pPr>
      <w:r w:rsidRPr="006A5F10">
        <w:rPr>
          <w:lang w:val="pt-BR"/>
        </w:rPr>
        <w:t xml:space="preserve">A execução </w:t>
      </w:r>
      <w:r>
        <w:rPr>
          <w:lang w:val="pt-BR"/>
        </w:rPr>
        <w:t>dos blocos</w:t>
      </w:r>
      <w:r w:rsidRPr="006A5F10">
        <w:rPr>
          <w:lang w:val="pt-BR"/>
        </w:rPr>
        <w:t xml:space="preserve"> em concreto armado deverá estar de acordo com o projeto estrutural e as normas da ABNT. </w:t>
      </w:r>
    </w:p>
    <w:p w:rsidR="000B6826" w:rsidRPr="006A5F10" w:rsidRDefault="000B6826" w:rsidP="000B6826">
      <w:pPr>
        <w:pStyle w:val="MEMTEXTO"/>
        <w:rPr>
          <w:lang w:val="pt-BR"/>
        </w:rPr>
      </w:pPr>
      <w:r w:rsidRPr="006A5F10">
        <w:rPr>
          <w:lang w:val="pt-BR"/>
        </w:rPr>
        <w:t>O lançamento do concreto deverá ser precedido de apiloamento do fundo e deve ser efetuado com auxílio de um funil, para não haver segregação do concreto.</w:t>
      </w:r>
    </w:p>
    <w:p w:rsidR="000B6826" w:rsidRPr="006A5F10" w:rsidRDefault="000B6826" w:rsidP="000B6826">
      <w:pPr>
        <w:pStyle w:val="MEMTEXTO"/>
        <w:rPr>
          <w:lang w:val="pt-BR"/>
        </w:rPr>
      </w:pPr>
      <w:r w:rsidRPr="006A5F10">
        <w:rPr>
          <w:lang w:val="pt-BR"/>
        </w:rPr>
        <w:t xml:space="preserve">Se a concretagem for realizada abaixo do nível d’água, deverão ser tomadas providências por parte da construtora para garantir a qualidade do concreto e da respectiva concretagem. O concreto deve ter consistência elástica, com abatimento mínimo de </w:t>
      </w:r>
      <w:smartTag w:uri="urn:schemas-microsoft-com:office:smarttags" w:element="metricconverter">
        <w:smartTagPr>
          <w:attr w:name="ProductID" w:val="80 mm"/>
        </w:smartTagPr>
        <w:r w:rsidRPr="006A5F10">
          <w:rPr>
            <w:lang w:val="pt-BR"/>
          </w:rPr>
          <w:t>80 mm</w:t>
        </w:r>
      </w:smartTag>
      <w:r w:rsidRPr="006A5F10">
        <w:sym w:font="Symbol" w:char="F0B1"/>
      </w:r>
      <w:smartTag w:uri="urn:schemas-microsoft-com:office:smarttags" w:element="metricconverter">
        <w:smartTagPr>
          <w:attr w:name="ProductID" w:val="20 mm"/>
        </w:smartTagPr>
        <w:r w:rsidRPr="006A5F10">
          <w:rPr>
            <w:lang w:val="pt-BR"/>
          </w:rPr>
          <w:t>20 mm</w:t>
        </w:r>
      </w:smartTag>
      <w:r w:rsidRPr="006A5F10">
        <w:rPr>
          <w:lang w:val="pt-BR"/>
        </w:rPr>
        <w:t>, sendo este valor definido por profissional especializado.</w:t>
      </w:r>
    </w:p>
    <w:p w:rsidR="000B6826" w:rsidRPr="006A5F10" w:rsidRDefault="000B6826" w:rsidP="000B6826">
      <w:pPr>
        <w:pStyle w:val="MEMTEXTO"/>
        <w:rPr>
          <w:lang w:val="pt-BR"/>
        </w:rPr>
      </w:pPr>
      <w:r w:rsidRPr="006A5F10">
        <w:rPr>
          <w:lang w:val="pt-BR"/>
        </w:rPr>
        <w:t xml:space="preserve">A concretagem deve terminar na cota de arrasamento prevista com desvio de mais ou menos </w:t>
      </w:r>
      <w:smartTag w:uri="urn:schemas-microsoft-com:office:smarttags" w:element="metricconverter">
        <w:smartTagPr>
          <w:attr w:name="ProductID" w:val="30 mm"/>
        </w:smartTagPr>
        <w:r w:rsidRPr="006A5F10">
          <w:rPr>
            <w:lang w:val="pt-BR"/>
          </w:rPr>
          <w:t>30 mm</w:t>
        </w:r>
      </w:smartTag>
      <w:r w:rsidRPr="006A5F10">
        <w:rPr>
          <w:lang w:val="pt-BR"/>
        </w:rPr>
        <w:t xml:space="preserve">. A qualidade do acabamento final deve ser tal que evite a demolição e reconstrução da cabeça </w:t>
      </w:r>
      <w:r>
        <w:rPr>
          <w:lang w:val="pt-BR"/>
        </w:rPr>
        <w:t>dos blocos</w:t>
      </w:r>
      <w:r w:rsidRPr="006A5F10">
        <w:rPr>
          <w:lang w:val="pt-BR"/>
        </w:rPr>
        <w:t>.</w:t>
      </w:r>
    </w:p>
    <w:p w:rsidR="000B6826" w:rsidRPr="006A5F10" w:rsidRDefault="000B6826" w:rsidP="000B6826">
      <w:pPr>
        <w:pStyle w:val="MEMTEXTO"/>
        <w:rPr>
          <w:lang w:val="pt-BR"/>
        </w:rPr>
      </w:pPr>
      <w:r w:rsidRPr="006A5F10">
        <w:rPr>
          <w:lang w:val="pt-BR"/>
        </w:rPr>
        <w:t>Qualquer modificação que se fizer necessária, devido à impossibilidade executiva, só poderá ser feita com autorização da Fiscalização.</w:t>
      </w:r>
    </w:p>
    <w:p w:rsidR="000B6826" w:rsidRPr="007840B7" w:rsidRDefault="000B6826" w:rsidP="000B6826">
      <w:pPr>
        <w:pStyle w:val="MEMESTTIT3"/>
        <w:ind w:left="0"/>
      </w:pPr>
      <w:bookmarkStart w:id="21" w:name="_Toc320792178"/>
      <w:r w:rsidRPr="007840B7">
        <w:t xml:space="preserve">ESCAVAÇÃO E REATERRO DAS VALAS </w:t>
      </w:r>
      <w:bookmarkEnd w:id="21"/>
    </w:p>
    <w:p w:rsidR="000B6826" w:rsidRPr="007840B7" w:rsidRDefault="000B6826" w:rsidP="000B6826">
      <w:pPr>
        <w:pStyle w:val="MEMTEXTO"/>
        <w:rPr>
          <w:lang w:val="pt-BR"/>
        </w:rPr>
      </w:pPr>
      <w:r w:rsidRPr="007840B7">
        <w:rPr>
          <w:lang w:val="pt-BR"/>
        </w:rPr>
        <w:t>Os serviços de escavações serão iniciados após a delimitação das áreas de trabalho, com objetivo de remover o solo até que se atinjam as cotas indicadas. Cuidados especiais deverão ser tomados quando as escavações forem feitas próximas às estruturas existentes, para evitar danos à estabilidade das mesmas.</w:t>
      </w:r>
    </w:p>
    <w:p w:rsidR="000B6826" w:rsidRPr="007840B7" w:rsidRDefault="000B6826" w:rsidP="000B6826">
      <w:pPr>
        <w:pStyle w:val="MEMTEXTO"/>
        <w:rPr>
          <w:lang w:val="pt-BR"/>
        </w:rPr>
      </w:pPr>
      <w:r w:rsidRPr="007840B7">
        <w:rPr>
          <w:lang w:val="pt-BR"/>
        </w:rPr>
        <w:t>Após a impermeabilização dos blocos, o solo deverá ser relançado nas valas e compactado através de compactador manual (tipo sapo), até a compactação atingir um grau máximo de compactação</w:t>
      </w:r>
      <w:r w:rsidR="002518D9">
        <w:rPr>
          <w:lang w:val="pt-BR"/>
        </w:rPr>
        <w:t>.</w:t>
      </w:r>
      <w:r w:rsidRPr="007840B7">
        <w:rPr>
          <w:lang w:val="pt-BR"/>
        </w:rPr>
        <w:t xml:space="preserve"> </w:t>
      </w:r>
    </w:p>
    <w:p w:rsidR="000B6826" w:rsidRPr="007840B7" w:rsidRDefault="000B6826" w:rsidP="000B6826">
      <w:pPr>
        <w:pStyle w:val="MEMTEXTO"/>
        <w:rPr>
          <w:lang w:val="pt-BR"/>
        </w:rPr>
      </w:pPr>
      <w:r w:rsidRPr="007840B7">
        <w:rPr>
          <w:lang w:val="pt-BR"/>
        </w:rPr>
        <w:t xml:space="preserve">As aberturas das valas deverão ser executadas em toda a extensão onde houver paredes, muros, guias, muretas, e outras construções onde haja fundação. Terão as dimensões necessárias e seus fundos nivelados e fortemente apiloados com maço de </w:t>
      </w:r>
      <w:smartTag w:uri="urn:schemas-microsoft-com:office:smarttags" w:element="metricconverter">
        <w:smartTagPr>
          <w:attr w:name="ProductID" w:val="30 Kg"/>
        </w:smartTagPr>
        <w:r w:rsidRPr="007840B7">
          <w:rPr>
            <w:lang w:val="pt-BR"/>
          </w:rPr>
          <w:t>30 Kg</w:t>
        </w:r>
      </w:smartTag>
      <w:r w:rsidRPr="007840B7">
        <w:rPr>
          <w:lang w:val="pt-BR"/>
        </w:rPr>
        <w:t xml:space="preserve">. O material escavado deverá ser colocado próximo da obra de maneira que não venha intervir no bom desempenho dos serviços. Sobre os fundos das valas de fundação deverá ser colocado lastro de brita 3 e 4 apiloado e sobre este deverá ser executado um lastro de concreto magro (e = </w:t>
      </w:r>
      <w:smartTag w:uri="urn:schemas-microsoft-com:office:smarttags" w:element="metricconverter">
        <w:smartTagPr>
          <w:attr w:name="ProductID" w:val="5 cm"/>
        </w:smartTagPr>
        <w:r w:rsidRPr="007840B7">
          <w:rPr>
            <w:lang w:val="pt-BR"/>
          </w:rPr>
          <w:t>5 cm</w:t>
        </w:r>
      </w:smartTag>
      <w:r w:rsidRPr="007840B7">
        <w:rPr>
          <w:lang w:val="pt-BR"/>
        </w:rPr>
        <w:t>) com medidas uniformes na sua largura e espessura.</w:t>
      </w:r>
    </w:p>
    <w:p w:rsidR="000B6826" w:rsidRPr="007840B7" w:rsidRDefault="000B6826" w:rsidP="000B6826">
      <w:pPr>
        <w:pStyle w:val="MEMESTTIT2"/>
      </w:pPr>
      <w:bookmarkStart w:id="22" w:name="_Toc320792181"/>
      <w:bookmarkStart w:id="23" w:name="_Toc355764206"/>
      <w:bookmarkStart w:id="24" w:name="_Toc458012009"/>
      <w:bookmarkStart w:id="25" w:name="_Toc505698719"/>
      <w:r w:rsidRPr="007840B7">
        <w:lastRenderedPageBreak/>
        <w:t>ESTRUTURA</w:t>
      </w:r>
      <w:bookmarkEnd w:id="22"/>
      <w:bookmarkEnd w:id="23"/>
      <w:r>
        <w:t xml:space="preserve"> – CONCRETO ARMADO</w:t>
      </w:r>
      <w:bookmarkEnd w:id="24"/>
      <w:bookmarkEnd w:id="25"/>
    </w:p>
    <w:p w:rsidR="000B6826" w:rsidRPr="007840B7" w:rsidRDefault="000B6826" w:rsidP="000B6826">
      <w:pPr>
        <w:pStyle w:val="MEMESTTIT3"/>
        <w:ind w:left="0"/>
      </w:pPr>
      <w:bookmarkStart w:id="26" w:name="_Toc320792182"/>
      <w:r w:rsidRPr="007840B7">
        <w:t>CONCRETO ESTRUTURAL</w:t>
      </w:r>
      <w:bookmarkEnd w:id="26"/>
    </w:p>
    <w:p w:rsidR="000B6826" w:rsidRPr="007840B7" w:rsidRDefault="000B6826" w:rsidP="000B6826">
      <w:pPr>
        <w:pStyle w:val="MEMTEXTO"/>
        <w:rPr>
          <w:lang w:val="pt-BR"/>
        </w:rPr>
      </w:pPr>
      <w:r w:rsidRPr="007840B7">
        <w:rPr>
          <w:lang w:val="pt-BR"/>
        </w:rPr>
        <w:t>O concreto deverá satisfazer as condições de resistência fixadas pelo cálculo estrutural, bem como as condições de durabilidade e impermeabilidade adequadas às condições de exposição.</w:t>
      </w:r>
    </w:p>
    <w:p w:rsidR="000B6826" w:rsidRPr="007840B7" w:rsidRDefault="000B6826" w:rsidP="000B6826">
      <w:pPr>
        <w:pStyle w:val="MEMTEXTO"/>
        <w:rPr>
          <w:lang w:val="pt-BR"/>
        </w:rPr>
      </w:pPr>
      <w:r w:rsidRPr="007840B7">
        <w:rPr>
          <w:lang w:val="pt-BR"/>
        </w:rPr>
        <w:t>Devem obedecer rigorosamente as normas da ABNT, em especial a ABNT NBR 6118 e a ABNT NBR 14931 e suas respectivas atualizações.</w:t>
      </w:r>
    </w:p>
    <w:p w:rsidR="000B6826" w:rsidRPr="007840B7" w:rsidRDefault="000B6826" w:rsidP="000B6826">
      <w:pPr>
        <w:pStyle w:val="MEMTEXTO"/>
        <w:rPr>
          <w:lang w:val="pt-BR"/>
        </w:rPr>
      </w:pPr>
      <w:r w:rsidRPr="007840B7">
        <w:rPr>
          <w:lang w:val="pt-BR"/>
        </w:rPr>
        <w:t>Nenhum conjunto de elementos estruturais podem ser concretados sem prévia autorização e verificação por parte da Fiscalização e da perfeita disposição, dimensões, ligações e escoramentos das formas e armaduras correspondentes, bem como o exame da correta colocação de canalizações elétricas, hidráulicas e outras, que deverão ficar embutidas na massa de concreto (caso houver).</w:t>
      </w:r>
    </w:p>
    <w:p w:rsidR="000B6826" w:rsidRPr="007840B7" w:rsidRDefault="000B6826" w:rsidP="000B6826">
      <w:pPr>
        <w:pStyle w:val="MEMTEXTO"/>
        <w:rPr>
          <w:lang w:val="pt-BR"/>
        </w:rPr>
      </w:pPr>
      <w:r w:rsidRPr="007840B7">
        <w:rPr>
          <w:lang w:val="pt-BR"/>
        </w:rPr>
        <w:t>O preparo e dosagem do concreto devem ser feito em obediência aos traços estabelecidos às prescrições da Norma Brasileira e às presentes especificações.</w:t>
      </w:r>
    </w:p>
    <w:p w:rsidR="00325762" w:rsidRPr="00325762" w:rsidRDefault="00325762" w:rsidP="00325762">
      <w:pPr>
        <w:pStyle w:val="MEMTEXTO"/>
        <w:rPr>
          <w:lang w:val="pt-BR"/>
        </w:rPr>
      </w:pPr>
      <w:r w:rsidRPr="00325762">
        <w:rPr>
          <w:lang w:val="pt-BR"/>
        </w:rPr>
        <w:t xml:space="preserve">No lançamento do concreto; obedecer às prescrições da NBR-7212 e suas atualizações, notadamente a limitação do tempo máximo de 150 minutos, contado a partir da primeira adição de água até o fim do adensamento, ao se utilizar caminhão betoneira; não pode ser utilizado concreto </w:t>
      </w:r>
      <w:r w:rsidRPr="00752F2A">
        <w:rPr>
          <w:b/>
          <w:lang w:val="pt-BR"/>
        </w:rPr>
        <w:t>remisturado</w:t>
      </w:r>
      <w:r w:rsidRPr="00325762">
        <w:rPr>
          <w:lang w:val="pt-BR"/>
        </w:rPr>
        <w:t>!</w:t>
      </w:r>
    </w:p>
    <w:p w:rsidR="000B6826" w:rsidRPr="007840B7" w:rsidRDefault="000B6826" w:rsidP="000B6826">
      <w:pPr>
        <w:pStyle w:val="MEMTEXTO"/>
        <w:rPr>
          <w:lang w:val="pt-BR"/>
        </w:rPr>
      </w:pPr>
      <w:r w:rsidRPr="007840B7">
        <w:rPr>
          <w:lang w:val="pt-BR"/>
        </w:rPr>
        <w:t>O lançamento deve obedecer ao plano específico aprovado pela Fiscalização</w:t>
      </w:r>
      <w:r w:rsidR="009A58A0">
        <w:rPr>
          <w:lang w:val="pt-BR"/>
        </w:rPr>
        <w:t>.</w:t>
      </w:r>
    </w:p>
    <w:p w:rsidR="000B6826" w:rsidRPr="007840B7" w:rsidRDefault="000B6826" w:rsidP="000B6826">
      <w:pPr>
        <w:pStyle w:val="MEMTEXTO"/>
        <w:rPr>
          <w:lang w:val="pt-BR"/>
        </w:rPr>
      </w:pPr>
      <w:r w:rsidRPr="007840B7">
        <w:rPr>
          <w:lang w:val="pt-BR"/>
        </w:rPr>
        <w:t>As tubulações, dutos e demais elementos que interferem com a concretagem, devem ser posicionados e suficientemente fixados antes do início do lançamento.</w:t>
      </w:r>
    </w:p>
    <w:p w:rsidR="000B6826" w:rsidRPr="007840B7" w:rsidRDefault="000B6826" w:rsidP="000B6826">
      <w:pPr>
        <w:pStyle w:val="MEMTEXTO"/>
        <w:rPr>
          <w:lang w:val="pt-BR"/>
        </w:rPr>
      </w:pPr>
      <w:r w:rsidRPr="007840B7">
        <w:rPr>
          <w:lang w:val="pt-BR"/>
        </w:rPr>
        <w:t xml:space="preserve">A utilização de outros meios de lançamentos deve ficar condicionada a prévia aprovação da Fiscalização. </w:t>
      </w:r>
    </w:p>
    <w:p w:rsidR="000B6826" w:rsidRPr="007840B7" w:rsidRDefault="000B6826" w:rsidP="000B6826">
      <w:pPr>
        <w:pStyle w:val="MEMTEXTO"/>
        <w:rPr>
          <w:lang w:val="pt-BR"/>
        </w:rPr>
      </w:pPr>
      <w:r w:rsidRPr="007840B7">
        <w:rPr>
          <w:lang w:val="pt-BR"/>
        </w:rPr>
        <w:t>Além das prescrições das Normas Técnicas, o concreto deve ter adensamento por meio de vibradores de imersão de capacidade adequada ao fluxo de lançamento; o concreto deve envolver completamente a armadura e atingir todos os cantos da forma e não deve haver formação de ninhos de pedra; devem ser tomadas medidas para que não se altere a posição da armadura.</w:t>
      </w:r>
    </w:p>
    <w:p w:rsidR="000B6826" w:rsidRPr="007840B7" w:rsidRDefault="000B6826" w:rsidP="000B6826">
      <w:pPr>
        <w:pStyle w:val="MEMTEXTO"/>
        <w:rPr>
          <w:lang w:val="pt-BR"/>
        </w:rPr>
      </w:pPr>
      <w:r w:rsidRPr="007840B7">
        <w:rPr>
          <w:lang w:val="pt-BR"/>
        </w:rPr>
        <w:t>Durante a cura do concreto, obedecer às disposições da Norma; a cura deve ser feita por qualquer processo que mantenham úmidas as superfícies, evitando a evaporação da água do interior do concreto; deve ser iniciada logo após o início da pega do concreto, e durar no mínimo 10 dias; deverá ser evitada a ação de chuvas sobre o concreto durante o período de pega. No caso de falhas de peças concretadas as mesmas devem ser corrigidas logo após a sua constatação, de maneira adequada e compatível, sob o acompanhamento da Fiscalização.</w:t>
      </w:r>
    </w:p>
    <w:p w:rsidR="000B6826" w:rsidRPr="007840B7" w:rsidRDefault="000B6826" w:rsidP="000B6826">
      <w:pPr>
        <w:pStyle w:val="MEMTEXTO"/>
        <w:rPr>
          <w:lang w:val="pt-BR"/>
        </w:rPr>
      </w:pPr>
      <w:r w:rsidRPr="007840B7">
        <w:rPr>
          <w:lang w:val="pt-BR"/>
        </w:rPr>
        <w:t xml:space="preserve">A estrutura deve ser conservada molhada durante </w:t>
      </w:r>
      <w:r w:rsidR="00325762">
        <w:rPr>
          <w:lang w:val="pt-BR"/>
        </w:rPr>
        <w:t>dez</w:t>
      </w:r>
      <w:r w:rsidRPr="007840B7">
        <w:rPr>
          <w:lang w:val="pt-BR"/>
        </w:rPr>
        <w:t xml:space="preserve"> (</w:t>
      </w:r>
      <w:r w:rsidR="00325762">
        <w:rPr>
          <w:lang w:val="pt-BR"/>
        </w:rPr>
        <w:t>10)</w:t>
      </w:r>
      <w:r w:rsidRPr="007840B7">
        <w:rPr>
          <w:lang w:val="pt-BR"/>
        </w:rPr>
        <w:t xml:space="preserve"> dias após o lançamento do concreto.</w:t>
      </w:r>
    </w:p>
    <w:p w:rsidR="000B6826" w:rsidRDefault="000B6826" w:rsidP="000B6826">
      <w:pPr>
        <w:pStyle w:val="MEMTEXTO"/>
        <w:rPr>
          <w:lang w:val="pt-BR"/>
        </w:rPr>
      </w:pPr>
      <w:r w:rsidRPr="007840B7">
        <w:rPr>
          <w:lang w:val="pt-BR"/>
        </w:rPr>
        <w:t>Os furos de passagem de tubulações devem ser assegurados pela colocação de buchas ou caixas, de acordo com o projeto de instalações e de estrutura.</w:t>
      </w:r>
    </w:p>
    <w:p w:rsidR="000B6826" w:rsidRDefault="000B6826" w:rsidP="000B6826">
      <w:pPr>
        <w:pStyle w:val="MEMESTTIT3"/>
        <w:ind w:left="0"/>
      </w:pPr>
      <w:bookmarkStart w:id="27" w:name="_Toc320792183"/>
      <w:r>
        <w:t>CONCRETO ARMADO</w:t>
      </w:r>
      <w:r w:rsidRPr="007840B7">
        <w:t xml:space="preserve"> </w:t>
      </w:r>
      <w:bookmarkEnd w:id="27"/>
    </w:p>
    <w:p w:rsidR="000B6826" w:rsidRPr="00A12330" w:rsidRDefault="000B6826" w:rsidP="000B6826">
      <w:pPr>
        <w:pStyle w:val="MEMESTTIT4"/>
      </w:pPr>
      <w:r w:rsidRPr="00A12330">
        <w:t>Materiais</w:t>
      </w:r>
    </w:p>
    <w:p w:rsidR="000B6826" w:rsidRPr="007840B7" w:rsidRDefault="000B6826" w:rsidP="000B6826">
      <w:pPr>
        <w:pStyle w:val="MEMTEXTRECUADO"/>
      </w:pPr>
      <w:r w:rsidRPr="007840B7">
        <w:t>As características dos materiais empregados, concreto e aço estrutural, constam nos desenhos.</w:t>
      </w:r>
    </w:p>
    <w:p w:rsidR="000B6826" w:rsidRPr="007840B7" w:rsidRDefault="000B6826" w:rsidP="000B6826">
      <w:pPr>
        <w:pStyle w:val="MEMTEXTRECUADO"/>
      </w:pPr>
      <w:r w:rsidRPr="007840B7">
        <w:t>O concreto deverá ter sua dosagem, produção, lançamento e adensamento executados de acordo com as normas pertinentes e com técnica adequada para que não haja defeitos de execução ou falhas de concretagem.</w:t>
      </w:r>
    </w:p>
    <w:p w:rsidR="000B6826" w:rsidRPr="007840B7" w:rsidRDefault="000B6826" w:rsidP="000B6826">
      <w:pPr>
        <w:pStyle w:val="MEMTEXTRECUADO"/>
      </w:pPr>
      <w:r w:rsidRPr="007840B7">
        <w:t>Tratando-se de classe II de agressividade do ambiente, e visando a durabilidade da estrutura, a resistência característica mínima aos 28 dias, será de 30 MPa.</w:t>
      </w:r>
    </w:p>
    <w:p w:rsidR="000B6826" w:rsidRPr="007840B7" w:rsidRDefault="000B6826" w:rsidP="000B6826">
      <w:pPr>
        <w:pStyle w:val="MEMTEXTRECUADO"/>
      </w:pPr>
      <w:r w:rsidRPr="007840B7">
        <w:t>Quando o plano de desforma assim o exigir, as resistências e os prazos de desforma deverão ser compatibilizados, recomendando-se nesse caso emprego de concreto de alta resistência inicial.</w:t>
      </w:r>
    </w:p>
    <w:p w:rsidR="000B6826" w:rsidRPr="007840B7" w:rsidRDefault="000B6826" w:rsidP="000B6826">
      <w:pPr>
        <w:pStyle w:val="MEMTEXTRECUADO"/>
      </w:pPr>
      <w:r w:rsidRPr="007840B7">
        <w:t>As barras de aço para as armaduras deverão obedecer às especificações da ABNT NBR 7480.</w:t>
      </w:r>
    </w:p>
    <w:p w:rsidR="000B6826" w:rsidRPr="007840B7" w:rsidRDefault="000B6826" w:rsidP="000B6826">
      <w:pPr>
        <w:pStyle w:val="MEMESTTIT3"/>
        <w:ind w:left="0"/>
      </w:pPr>
      <w:bookmarkStart w:id="28" w:name="_Toc320792184"/>
      <w:r w:rsidRPr="007840B7">
        <w:lastRenderedPageBreak/>
        <w:t>CONSTRUÇÃO</w:t>
      </w:r>
      <w:bookmarkEnd w:id="28"/>
    </w:p>
    <w:p w:rsidR="000B6826" w:rsidRPr="007840B7" w:rsidRDefault="000B6826" w:rsidP="000B6826">
      <w:pPr>
        <w:pStyle w:val="MEMTEXTO"/>
        <w:rPr>
          <w:lang w:val="pt-BR"/>
        </w:rPr>
      </w:pPr>
      <w:r w:rsidRPr="007840B7">
        <w:rPr>
          <w:lang w:val="pt-BR"/>
        </w:rPr>
        <w:t>São destacados a seguir alguns aspectos mais relevantes, subentendendo-se que todos os procedimentos de construção devem atender às normas técnicas pertinentes.</w:t>
      </w:r>
    </w:p>
    <w:p w:rsidR="000B6826" w:rsidRPr="007840B7" w:rsidRDefault="000B6826" w:rsidP="000B6826">
      <w:pPr>
        <w:pStyle w:val="MEMESTTIT4"/>
      </w:pPr>
      <w:r w:rsidRPr="007840B7">
        <w:t>Geral</w:t>
      </w:r>
    </w:p>
    <w:p w:rsidR="000B6826" w:rsidRPr="007840B7" w:rsidRDefault="000B6826" w:rsidP="000B6826">
      <w:pPr>
        <w:pStyle w:val="MEMTEXTRECUADO"/>
      </w:pPr>
      <w:r w:rsidRPr="007840B7">
        <w:t xml:space="preserve">O concreto preferencialmente será o pré-misturado usinado, de acordo com a ABNT NBR 7212.  </w:t>
      </w:r>
    </w:p>
    <w:p w:rsidR="000B6826" w:rsidRPr="007840B7" w:rsidRDefault="000B6826" w:rsidP="000B6826">
      <w:pPr>
        <w:pStyle w:val="MEMTEXTRECUADO"/>
      </w:pPr>
      <w:r w:rsidRPr="007840B7">
        <w:t>O cobrimento das armaduras será garantido pela utilização de pequenos elementos de concreto, pré-fabricados com as mesmas características de resistência, capacidade de impermeabilidade e durabilidade do concreto estrutural da peça em questão.</w:t>
      </w:r>
    </w:p>
    <w:p w:rsidR="000B6826" w:rsidRPr="007840B7" w:rsidRDefault="000B6826" w:rsidP="000B6826">
      <w:pPr>
        <w:pStyle w:val="MEMTEXTRECUADO"/>
      </w:pPr>
      <w:r w:rsidRPr="007840B7">
        <w:t>Opcionalmente, poderá ser usado outro tipo de espaçador, a critério da fiscalização.</w:t>
      </w:r>
    </w:p>
    <w:p w:rsidR="000B6826" w:rsidRPr="007840B7" w:rsidRDefault="000B6826" w:rsidP="000B6826">
      <w:pPr>
        <w:pStyle w:val="MEMTEXTRECUADO"/>
      </w:pPr>
      <w:r w:rsidRPr="007840B7">
        <w:t>O cobrimento não será menor do que o indicado no item 7.4.7 da norma ABNT NBR 6118, e considerando-se o estabelecido pelas diretrizes de projeto estabelecido pelo cliente, o cobrimento para os elementos estruturais é mostrado abaixo:</w:t>
      </w:r>
    </w:p>
    <w:p w:rsidR="000B6826" w:rsidRPr="007840B7" w:rsidRDefault="000B6826" w:rsidP="000B6826">
      <w:pPr>
        <w:pStyle w:val="MEMTEXTRECUADO"/>
      </w:pPr>
      <w:r w:rsidRPr="007840B7">
        <w:tab/>
        <w:t xml:space="preserve">- Blocos: </w:t>
      </w:r>
      <w:r w:rsidR="00325762">
        <w:t>4</w:t>
      </w:r>
      <w:r w:rsidRPr="007840B7">
        <w:t xml:space="preserve">.0 cm;                 </w:t>
      </w:r>
    </w:p>
    <w:p w:rsidR="000B6826" w:rsidRPr="007840B7" w:rsidRDefault="000B6826" w:rsidP="000B6826">
      <w:pPr>
        <w:pStyle w:val="MEMTEXTRECUADO"/>
      </w:pPr>
      <w:r w:rsidRPr="007840B7">
        <w:tab/>
        <w:t xml:space="preserve">- Pilares: </w:t>
      </w:r>
      <w:smartTag w:uri="urn:schemas-microsoft-com:office:smarttags" w:element="metricconverter">
        <w:smartTagPr>
          <w:attr w:name="ProductID" w:val="3.0 cm"/>
        </w:smartTagPr>
        <w:r w:rsidRPr="007840B7">
          <w:t>3.0 cm</w:t>
        </w:r>
      </w:smartTag>
      <w:r w:rsidRPr="007840B7">
        <w:t>;</w:t>
      </w:r>
      <w:r w:rsidRPr="007840B7">
        <w:tab/>
      </w:r>
      <w:r w:rsidRPr="007840B7">
        <w:tab/>
      </w:r>
      <w:r w:rsidRPr="007840B7">
        <w:tab/>
      </w:r>
      <w:r w:rsidRPr="007840B7">
        <w:tab/>
      </w:r>
    </w:p>
    <w:p w:rsidR="000B6826" w:rsidRDefault="000B6826" w:rsidP="000B6826">
      <w:pPr>
        <w:pStyle w:val="MEMTEXTRECUADO"/>
        <w:rPr>
          <w:lang w:val="es-ES"/>
        </w:rPr>
      </w:pPr>
      <w:r w:rsidRPr="007840B7">
        <w:tab/>
      </w:r>
      <w:r w:rsidRPr="007840B7">
        <w:rPr>
          <w:lang w:val="es-ES_tradnl"/>
        </w:rPr>
        <w:t>- V</w:t>
      </w:r>
      <w:r w:rsidRPr="007840B7">
        <w:rPr>
          <w:lang w:val="es-ES"/>
        </w:rPr>
        <w:t xml:space="preserve">igas: </w:t>
      </w:r>
      <w:smartTag w:uri="urn:schemas-microsoft-com:office:smarttags" w:element="metricconverter">
        <w:smartTagPr>
          <w:attr w:name="ProductID" w:val="3.0 cm"/>
        </w:smartTagPr>
        <w:r w:rsidRPr="007840B7">
          <w:rPr>
            <w:lang w:val="es-ES"/>
          </w:rPr>
          <w:t>3.0 cm</w:t>
        </w:r>
      </w:smartTag>
      <w:r w:rsidRPr="007840B7">
        <w:rPr>
          <w:lang w:val="es-ES"/>
        </w:rPr>
        <w:t>;</w:t>
      </w:r>
    </w:p>
    <w:p w:rsidR="00325762" w:rsidRDefault="00325762" w:rsidP="000B6826">
      <w:pPr>
        <w:pStyle w:val="MEMTEXTRECUADO"/>
        <w:rPr>
          <w:lang w:val="es-ES"/>
        </w:rPr>
      </w:pPr>
      <w:r>
        <w:rPr>
          <w:lang w:val="es-ES"/>
        </w:rPr>
        <w:tab/>
        <w:t>- Lajes: 2.5 cm.</w:t>
      </w:r>
    </w:p>
    <w:p w:rsidR="000B6826" w:rsidRPr="007840B7" w:rsidRDefault="000B6826" w:rsidP="000B6826">
      <w:pPr>
        <w:pStyle w:val="MEMESTTIT4"/>
      </w:pPr>
      <w:r w:rsidRPr="007840B7">
        <w:t>Dosagem</w:t>
      </w:r>
    </w:p>
    <w:p w:rsidR="000B6826" w:rsidRPr="007840B7" w:rsidRDefault="000B6826" w:rsidP="000B6826">
      <w:pPr>
        <w:pStyle w:val="MEMTEXTRECUADO"/>
      </w:pPr>
      <w:r w:rsidRPr="007840B7">
        <w:t>Será adotada a dosagem experimental conforme item 6.4.1 da ABNT NBR 12655, não sendo permitida dosagem empírica, salvo para pequeno volume, em peça de menor responsabilidade e com aprovação expressa da Fiscalização.</w:t>
      </w:r>
    </w:p>
    <w:p w:rsidR="000B6826" w:rsidRPr="007840B7" w:rsidRDefault="000B6826" w:rsidP="000B6826">
      <w:pPr>
        <w:pStyle w:val="MEMTEXTRECUADO"/>
      </w:pPr>
      <w:r w:rsidRPr="007840B7">
        <w:t>Relação água-cimento deverá ser menor ou igual a 0,55 (item 7.4, tabela 7.1 da ABNT NBR 6118).</w:t>
      </w:r>
    </w:p>
    <w:p w:rsidR="000B6826" w:rsidRDefault="000B6826" w:rsidP="000B6826">
      <w:pPr>
        <w:pStyle w:val="MEMTEXTRECUADO"/>
      </w:pPr>
      <w:r w:rsidRPr="007840B7">
        <w:t>Todas as vezes que ocorrerem modificações das fontes e qualidade de materiais, a dosagem será revista e os novos traços submetidos à aprovação da Fiscalização, com a necessária antecedência, para permitir a execução dos ensaios e avaliação dos resultados, antes da fabricação do concreto.</w:t>
      </w:r>
    </w:p>
    <w:p w:rsidR="000B6826" w:rsidRPr="007840B7" w:rsidRDefault="000B6826" w:rsidP="000B6826">
      <w:pPr>
        <w:pStyle w:val="MEMESTTIT4"/>
      </w:pPr>
      <w:r w:rsidRPr="007840B7">
        <w:t>Transporte e Lançamento do Concreto</w:t>
      </w:r>
    </w:p>
    <w:p w:rsidR="000B6826" w:rsidRPr="007840B7" w:rsidRDefault="000B6826" w:rsidP="000B6826">
      <w:pPr>
        <w:pStyle w:val="MEMTEXTRECUADO"/>
      </w:pPr>
      <w:r w:rsidRPr="007840B7">
        <w:t>O concreto pré-misturado, quando transportado em equipamento sem dispositivo de agitação, como baldes, carrinhos de mão, carrinhos motorizados, vagonetas ou outros, não poderá ter tempo superior a 45 minutos entre o momento da adição de água e do lançamento.</w:t>
      </w:r>
    </w:p>
    <w:p w:rsidR="000B6826" w:rsidRPr="007840B7" w:rsidRDefault="000B6826" w:rsidP="000B6826">
      <w:pPr>
        <w:pStyle w:val="MEMTEXTRECUADO"/>
      </w:pPr>
      <w:r w:rsidRPr="007840B7">
        <w:t>O abatimento do concreto não deve exceder 8</w:t>
      </w:r>
      <w:r w:rsidR="00325762">
        <w:t>±2</w:t>
      </w:r>
      <w:r w:rsidRPr="007840B7">
        <w:t xml:space="preserve"> cm.</w:t>
      </w:r>
    </w:p>
    <w:p w:rsidR="000B6826" w:rsidRPr="007840B7" w:rsidRDefault="000B6826" w:rsidP="000B6826">
      <w:pPr>
        <w:pStyle w:val="MEMTEXTRECUADO"/>
      </w:pPr>
      <w:r w:rsidRPr="007840B7">
        <w:t>O lançamento do concreto obedecerá às prescrições do item 9.5 da ABNT NBR 14931.</w:t>
      </w:r>
    </w:p>
    <w:p w:rsidR="000B6826" w:rsidRPr="007840B7" w:rsidRDefault="000B6826" w:rsidP="000B6826">
      <w:pPr>
        <w:pStyle w:val="MEMTEXTRECUADO"/>
      </w:pPr>
      <w:r w:rsidRPr="007840B7">
        <w:t>O concreto não será lançado sem que:</w:t>
      </w:r>
    </w:p>
    <w:p w:rsidR="000B6826" w:rsidRPr="007840B7" w:rsidRDefault="000B6826" w:rsidP="000B6826">
      <w:pPr>
        <w:pStyle w:val="MEMTEXTRECUADO"/>
      </w:pPr>
      <w:r w:rsidRPr="007840B7">
        <w:t>(a) todas as peças embutidas, tais como conduites, tubulações, luvas, inserts, chumbadores, etc., tenham sido devidamente instalados e suas posições verificadas.</w:t>
      </w:r>
    </w:p>
    <w:p w:rsidR="000B6826" w:rsidRPr="007840B7" w:rsidRDefault="000B6826" w:rsidP="000B6826">
      <w:pPr>
        <w:pStyle w:val="MEMTEXTRECUADO"/>
      </w:pPr>
      <w:r w:rsidRPr="007840B7">
        <w:t>(b) seja elaborada rigorosa verificação das dimensões e posição das formas, bitolas, quantidade e posição das armaduras e resistência e estabilidade das formas e escoramentos.</w:t>
      </w:r>
    </w:p>
    <w:p w:rsidR="000B6826" w:rsidRPr="007840B7" w:rsidRDefault="000B6826" w:rsidP="000B6826">
      <w:pPr>
        <w:pStyle w:val="MEMTEXTRECUADO"/>
      </w:pPr>
      <w:r w:rsidRPr="007840B7">
        <w:t>As superfícies de topo serão niveladas e serão evitadas as juntas verticais ou inclinadas, salvo quando adotados procedimentos especiais que garantam a qualidade e bom acabamento.</w:t>
      </w:r>
    </w:p>
    <w:p w:rsidR="000B6826" w:rsidRPr="007840B7" w:rsidRDefault="000B6826" w:rsidP="000B6826">
      <w:pPr>
        <w:pStyle w:val="MEMTEXTRECUADO"/>
      </w:pPr>
      <w:r w:rsidRPr="007840B7">
        <w:t>Todo concreto será cuidadosa e convenientemente adensado durante a operação de lançamento.</w:t>
      </w:r>
    </w:p>
    <w:p w:rsidR="000B6826" w:rsidRPr="007840B7" w:rsidRDefault="000B6826" w:rsidP="000B6826">
      <w:pPr>
        <w:pStyle w:val="MEMTEXTRECUADO"/>
      </w:pPr>
      <w:r w:rsidRPr="007840B7">
        <w:t>O concreto que envolve as armaduras e insertos, assim como o concreto dos cantos das formas, será cuidadosamente trabalhado, de forma a impedir a formação de vazios.</w:t>
      </w:r>
    </w:p>
    <w:p w:rsidR="000B6826" w:rsidRPr="007840B7" w:rsidRDefault="000B6826" w:rsidP="000B6826">
      <w:pPr>
        <w:pStyle w:val="MEMESTTIT4"/>
      </w:pPr>
      <w:r w:rsidRPr="007840B7">
        <w:lastRenderedPageBreak/>
        <w:t>Armação</w:t>
      </w:r>
    </w:p>
    <w:p w:rsidR="000B6826" w:rsidRPr="007840B7" w:rsidRDefault="000B6826" w:rsidP="000B6826">
      <w:pPr>
        <w:pStyle w:val="MEMTEXTRECUADO"/>
      </w:pPr>
      <w:r w:rsidRPr="007840B7">
        <w:t xml:space="preserve">O espaçamento, dobramento e raios de curvatura serão feitos de acordo com o preconizado pelas ABNT NBR 7480, ABNT NBR 6118 ou nos detalhes de projeto. </w:t>
      </w:r>
    </w:p>
    <w:p w:rsidR="000B6826" w:rsidRPr="007840B7" w:rsidRDefault="000B6826" w:rsidP="000B6826">
      <w:pPr>
        <w:pStyle w:val="MEMTEXTRECUADO"/>
      </w:pPr>
      <w:r w:rsidRPr="007840B7">
        <w:t>O cobrimento da armação deverá rigorosamente obedecido conforme estabelecido pela ABNT NBR 6118 e as prescrições do projeto.</w:t>
      </w:r>
    </w:p>
    <w:p w:rsidR="000B6826" w:rsidRPr="007840B7" w:rsidRDefault="000B6826" w:rsidP="000B6826">
      <w:pPr>
        <w:pStyle w:val="MEMTEXTRECUADO"/>
      </w:pPr>
      <w:r w:rsidRPr="007840B7">
        <w:t>Antes do início da concretagem, todas as barras deverão estar livres de contaminações como tintas, óleos, graxas, argamassa, escamas de ferrugem, terra ou outro qualquer material nocivo que possa prejudicar a aderência entre o aço e o concreto.</w:t>
      </w:r>
    </w:p>
    <w:p w:rsidR="000B6826" w:rsidRPr="007840B7" w:rsidRDefault="000B6826" w:rsidP="000B6826">
      <w:pPr>
        <w:pStyle w:val="MEMTEXTRECUADO"/>
      </w:pPr>
      <w:r w:rsidRPr="007840B7">
        <w:t xml:space="preserve">Todas as armações serão amarradas entre si, para fixação, através de arame recozido preto bitola 18 AWG. </w:t>
      </w:r>
    </w:p>
    <w:p w:rsidR="000B6826" w:rsidRPr="007840B7" w:rsidRDefault="000B6826" w:rsidP="000B6826">
      <w:pPr>
        <w:pStyle w:val="MEMESTTIT4"/>
      </w:pPr>
      <w:r w:rsidRPr="007840B7">
        <w:t>Adensamento</w:t>
      </w:r>
    </w:p>
    <w:p w:rsidR="000B6826" w:rsidRPr="007840B7" w:rsidRDefault="000B6826" w:rsidP="000B6826">
      <w:pPr>
        <w:pStyle w:val="MEMTEXTRECUADO"/>
      </w:pPr>
      <w:r w:rsidRPr="007840B7">
        <w:t>O adensamento do concreto seguirá às prescrições do item 9.6 da ABNT NBR 14931.</w:t>
      </w:r>
    </w:p>
    <w:p w:rsidR="000B6826" w:rsidRPr="007840B7" w:rsidRDefault="000B6826" w:rsidP="000B6826">
      <w:pPr>
        <w:pStyle w:val="MEMTEXTRECUADO"/>
      </w:pPr>
      <w:r w:rsidRPr="007840B7">
        <w:t xml:space="preserve">As camadas de lançamento do concreto devem ter espessura variando entre </w:t>
      </w:r>
      <w:smartTag w:uri="urn:schemas-microsoft-com:office:smarttags" w:element="metricconverter">
        <w:smartTagPr>
          <w:attr w:name="ProductID" w:val="30 cm"/>
        </w:smartTagPr>
        <w:r w:rsidRPr="007840B7">
          <w:t>30 cm</w:t>
        </w:r>
      </w:smartTag>
      <w:r w:rsidRPr="007840B7">
        <w:t xml:space="preserve"> a </w:t>
      </w:r>
      <w:smartTag w:uri="urn:schemas-microsoft-com:office:smarttags" w:element="metricconverter">
        <w:smartTagPr>
          <w:attr w:name="ProductID" w:val="60 cm"/>
        </w:smartTagPr>
        <w:r w:rsidRPr="007840B7">
          <w:t>60 cm</w:t>
        </w:r>
      </w:smartTag>
      <w:r w:rsidRPr="007840B7">
        <w:t>, compatíveis com o comprimento da haste do vibrador e ser o mais niveladas possível para evitar o movimento lateral do concreto, devendo ser depositadas na forma em intervalos bem próximos.</w:t>
      </w:r>
    </w:p>
    <w:p w:rsidR="000B6826" w:rsidRPr="00EF1989" w:rsidRDefault="000B6826" w:rsidP="000B6826">
      <w:pPr>
        <w:pStyle w:val="MEMTEXTRECUADO"/>
        <w:rPr>
          <w:color w:val="FF0000"/>
        </w:rPr>
      </w:pPr>
      <w:r w:rsidRPr="007840B7">
        <w:t xml:space="preserve">Após o nivelamento da superfície, o vibrador será inserido verticalmente, em espaçamentos uniformes sobre toda a área do lançamento.  A distância de inserção será preferencialmente 1,5 vezes o raio de ação do vibrador e não será inferior a </w:t>
      </w:r>
      <w:smartTag w:uri="urn:schemas-microsoft-com:office:smarttags" w:element="metricconverter">
        <w:smartTagPr>
          <w:attr w:name="ProductID" w:val="60 cm"/>
        </w:smartTagPr>
        <w:r w:rsidRPr="007840B7">
          <w:t>60 cm</w:t>
        </w:r>
      </w:smartTag>
      <w:r w:rsidRPr="007840B7">
        <w:t xml:space="preserve"> em áreas não confinadas</w:t>
      </w:r>
      <w:r w:rsidRPr="00EF1989">
        <w:rPr>
          <w:color w:val="FF0000"/>
        </w:rPr>
        <w:t>.</w:t>
      </w:r>
    </w:p>
    <w:p w:rsidR="000B6826" w:rsidRPr="007840B7" w:rsidRDefault="000B6826" w:rsidP="000B6826">
      <w:pPr>
        <w:pStyle w:val="MEMESTTIT4"/>
      </w:pPr>
      <w:r w:rsidRPr="007840B7">
        <w:t>Cura</w:t>
      </w:r>
    </w:p>
    <w:p w:rsidR="000B6826" w:rsidRPr="007840B7" w:rsidRDefault="000B6826" w:rsidP="000B6826">
      <w:pPr>
        <w:pStyle w:val="MEMTEXTRECUADO"/>
      </w:pPr>
      <w:r w:rsidRPr="007840B7">
        <w:t>A cura do concreto seguirá às prescrições da ABNT NBR 14931.</w:t>
      </w:r>
    </w:p>
    <w:p w:rsidR="000B6826" w:rsidRPr="007840B7" w:rsidRDefault="000B6826" w:rsidP="000B6826">
      <w:pPr>
        <w:pStyle w:val="MEMTEXTRECUADO"/>
      </w:pPr>
      <w:r w:rsidRPr="007840B7">
        <w:t>As formas de madeira ou aço em contato com o concreto e expostas ao aquecimento solar serão mantidas molhadas até que possam seguramente ser removidas.</w:t>
      </w:r>
    </w:p>
    <w:p w:rsidR="000B6826" w:rsidRPr="007840B7" w:rsidRDefault="000B6826" w:rsidP="000B6826">
      <w:pPr>
        <w:pStyle w:val="MEMESTTIT4"/>
      </w:pPr>
      <w:r w:rsidRPr="007840B7">
        <w:t>Forma</w:t>
      </w:r>
    </w:p>
    <w:p w:rsidR="000B6826" w:rsidRPr="007840B7" w:rsidRDefault="000B6826" w:rsidP="000B6826">
      <w:pPr>
        <w:pStyle w:val="MEMTEXTRECUADO"/>
      </w:pPr>
      <w:r w:rsidRPr="007840B7">
        <w:t>A execução, manuseio e prazos de retirada das formas seguirá às prescrições dos item 7.2.2.3 e 10.2 da ABNT NBR 14931.</w:t>
      </w:r>
    </w:p>
    <w:p w:rsidR="000B6826" w:rsidRPr="007840B7" w:rsidRDefault="000B6826" w:rsidP="000B6826">
      <w:pPr>
        <w:pStyle w:val="MEMTEXTRECUADO"/>
      </w:pPr>
      <w:r w:rsidRPr="007840B7">
        <w:t>As formas de madeira absorventes serão molhadas até a saturação antes do início do lançamento do concreto.</w:t>
      </w:r>
    </w:p>
    <w:p w:rsidR="000B6826" w:rsidRPr="007840B7" w:rsidRDefault="000B6826" w:rsidP="000B6826">
      <w:pPr>
        <w:pStyle w:val="MEMTEXTRECUADO"/>
      </w:pPr>
      <w:r w:rsidRPr="007840B7">
        <w:t>Todos os materiais embutidos no concreto devem estar identificados, posicionados e adequadamente fixados, antes do início dos serviços de concretagem.</w:t>
      </w:r>
    </w:p>
    <w:p w:rsidR="000B6826" w:rsidRPr="007840B7" w:rsidRDefault="000B6826" w:rsidP="000B6826">
      <w:pPr>
        <w:pStyle w:val="MEMTEXTRECUADO"/>
      </w:pPr>
      <w:r w:rsidRPr="007840B7">
        <w:t>As formas e escoramentos poderão ser removidos desde que haja resistência mínima comprovada.</w:t>
      </w:r>
    </w:p>
    <w:p w:rsidR="000B6826" w:rsidRDefault="000B6826" w:rsidP="000B6826">
      <w:pPr>
        <w:pStyle w:val="MEMTEXTRECUADO"/>
      </w:pPr>
      <w:r w:rsidRPr="007840B7">
        <w:t>As formas terão contra flechas nos centros dos vãos com valores de no máximo L/350, sen</w:t>
      </w:r>
      <w:r>
        <w:t>do L o vão livre para as vigas</w:t>
      </w:r>
      <w:r w:rsidRPr="007840B7">
        <w:t>, exceto onde anotado.</w:t>
      </w:r>
    </w:p>
    <w:p w:rsidR="000B6826" w:rsidRDefault="000B6826" w:rsidP="000B6826">
      <w:pPr>
        <w:pStyle w:val="MEMTEXTRECUADO"/>
      </w:pPr>
    </w:p>
    <w:p w:rsidR="000B6826" w:rsidRPr="007840B7" w:rsidRDefault="000B6826" w:rsidP="000B6826">
      <w:pPr>
        <w:pStyle w:val="MEMESTTIT4"/>
      </w:pPr>
      <w:r w:rsidRPr="007840B7">
        <w:t>Controle Tecnológico</w:t>
      </w:r>
    </w:p>
    <w:p w:rsidR="00325762" w:rsidRPr="007840B7" w:rsidRDefault="00325762" w:rsidP="00325762">
      <w:pPr>
        <w:pStyle w:val="MEMTEXTRECUADO"/>
      </w:pPr>
      <w:r w:rsidRPr="007840B7">
        <w:t>O controle de resistência de concreto será efetuado de forma sistemática durante a obra. Os ensaios serão a compressão axial, em corpos de prova cilíndricos, aos 3, 7 e 28 dias.</w:t>
      </w:r>
    </w:p>
    <w:p w:rsidR="00325762" w:rsidRPr="007840B7" w:rsidRDefault="00325762" w:rsidP="00325762">
      <w:pPr>
        <w:pStyle w:val="MEMTEXTRECUADO"/>
      </w:pPr>
      <w:r w:rsidRPr="007840B7">
        <w:t>O controle será do tipo amo</w:t>
      </w:r>
      <w:r>
        <w:t>stragem total, conforme item 6.2.3.1 da ABNT NBR 12655</w:t>
      </w:r>
      <w:r w:rsidRPr="007840B7">
        <w:t>.</w:t>
      </w:r>
    </w:p>
    <w:p w:rsidR="00325762" w:rsidRPr="007840B7" w:rsidRDefault="00325762" w:rsidP="00325762">
      <w:pPr>
        <w:pStyle w:val="MEMTEXTRECUADO"/>
      </w:pPr>
      <w:r w:rsidRPr="007840B7">
        <w:t xml:space="preserve">A aceitação ou rejeição do concreto se fará de acordo com o item </w:t>
      </w:r>
      <w:r>
        <w:t>6</w:t>
      </w:r>
      <w:r w:rsidRPr="007840B7">
        <w:t>.2.4 da ABNT NBR 12655.</w:t>
      </w:r>
    </w:p>
    <w:p w:rsidR="00E3571D" w:rsidRDefault="00E3571D" w:rsidP="000B6826">
      <w:pPr>
        <w:pStyle w:val="MEMTEXTRECUADO"/>
      </w:pPr>
    </w:p>
    <w:p w:rsidR="00E3571D" w:rsidRDefault="00E3571D" w:rsidP="000B6826">
      <w:pPr>
        <w:pStyle w:val="MEMTEXTRECUADO"/>
      </w:pPr>
    </w:p>
    <w:p w:rsidR="00E3571D" w:rsidRDefault="00E3571D" w:rsidP="000B6826">
      <w:pPr>
        <w:pStyle w:val="MEMTEXTRECUADO"/>
      </w:pPr>
    </w:p>
    <w:p w:rsidR="00E3571D" w:rsidRDefault="00E3571D" w:rsidP="000B6826">
      <w:pPr>
        <w:pStyle w:val="MEMTEXTRECUADO"/>
      </w:pPr>
    </w:p>
    <w:p w:rsidR="000B6826" w:rsidRDefault="000B6826" w:rsidP="000B6826">
      <w:pPr>
        <w:pStyle w:val="MEMESTTIT2"/>
      </w:pPr>
      <w:bookmarkStart w:id="29" w:name="_Toc458012010"/>
      <w:bookmarkStart w:id="30" w:name="_Toc505698720"/>
      <w:r w:rsidRPr="00432992">
        <w:lastRenderedPageBreak/>
        <w:t>ALVENARIA ESTRUTURAL</w:t>
      </w:r>
      <w:bookmarkEnd w:id="29"/>
      <w:bookmarkEnd w:id="30"/>
    </w:p>
    <w:p w:rsidR="00066AC4" w:rsidRPr="00432992" w:rsidRDefault="00066AC4" w:rsidP="00066AC4">
      <w:pPr>
        <w:pStyle w:val="MEMTEXTO"/>
        <w:ind w:firstLine="709"/>
        <w:rPr>
          <w:lang w:val="pt-BR"/>
        </w:rPr>
      </w:pPr>
      <w:bookmarkStart w:id="31" w:name="_Toc302133330"/>
      <w:bookmarkStart w:id="32" w:name="_Toc385918694"/>
      <w:bookmarkStart w:id="33" w:name="_Toc458012011"/>
      <w:r w:rsidRPr="00432992">
        <w:rPr>
          <w:lang w:val="pt-BR"/>
        </w:rPr>
        <w:t>Foram adotados blocos de concreto, família 40 (múltiplos de 20 cm), com dimensões e resistências variando de acordo suas solicitações.</w:t>
      </w:r>
    </w:p>
    <w:p w:rsidR="00066AC4" w:rsidRPr="00432992" w:rsidRDefault="00066AC4" w:rsidP="00066AC4">
      <w:pPr>
        <w:pStyle w:val="MEMTEXTO"/>
        <w:ind w:firstLine="709"/>
        <w:rPr>
          <w:lang w:val="pt-BR"/>
        </w:rPr>
      </w:pPr>
      <w:r w:rsidRPr="00432992">
        <w:rPr>
          <w:lang w:val="pt-BR"/>
        </w:rPr>
        <w:t>A modulação das fiadas do edifício, em todos os seus andares, foram elaboradas com a finalidade de homogeneizar a “família” dos blocos, aumentando assim a produtividade na execução e minimizando a quantidade de juntas e possíveis erros.</w:t>
      </w:r>
    </w:p>
    <w:p w:rsidR="00066AC4" w:rsidRDefault="00066AC4" w:rsidP="00066AC4">
      <w:pPr>
        <w:pStyle w:val="MEMTEXTO"/>
        <w:ind w:firstLine="709"/>
        <w:rPr>
          <w:lang w:val="pt-BR"/>
        </w:rPr>
      </w:pPr>
      <w:r w:rsidRPr="00432992">
        <w:rPr>
          <w:lang w:val="pt-BR"/>
        </w:rPr>
        <w:t xml:space="preserve">Também sempre que possível foram adotadas juntas amarradas ou junta amarração visto que há grande influência, das amarrações entre paredes estruturais, na distribuição de tensões, o que consiste num dos mecanismos essenciais do seu desempenho estrutural, tanto da capacidade portante individual dos painéis, como do conjunto da edificação. </w:t>
      </w:r>
    </w:p>
    <w:p w:rsidR="00066AC4" w:rsidRPr="00971F5C" w:rsidRDefault="00066AC4" w:rsidP="00066AC4">
      <w:pPr>
        <w:pStyle w:val="MEMESTTIT3"/>
        <w:numPr>
          <w:ilvl w:val="0"/>
          <w:numId w:val="0"/>
        </w:numPr>
        <w:ind w:left="142"/>
      </w:pPr>
      <w:bookmarkStart w:id="34" w:name="_Toc474422292"/>
      <w:bookmarkStart w:id="35" w:name="_Toc474505348"/>
      <w:r w:rsidRPr="00430BF2">
        <w:t xml:space="preserve">4.1. </w:t>
      </w:r>
      <w:r w:rsidRPr="00971F5C">
        <w:t xml:space="preserve">Execução da Alvenaria </w:t>
      </w:r>
      <w:r w:rsidRPr="00430BF2">
        <w:t>Estrutural</w:t>
      </w:r>
      <w:bookmarkEnd w:id="34"/>
      <w:bookmarkEnd w:id="35"/>
    </w:p>
    <w:p w:rsidR="000B113D" w:rsidRPr="000B113D" w:rsidRDefault="00066AC4" w:rsidP="00066AC4">
      <w:pPr>
        <w:pStyle w:val="MEMESTTIT4"/>
        <w:rPr>
          <w:rStyle w:val="MEMTEXTOChar"/>
        </w:rPr>
      </w:pPr>
      <w:r w:rsidRPr="00AD15CC">
        <w:rPr>
          <w:rStyle w:val="MEMTEXTOChar"/>
        </w:rPr>
        <w:t>Para iniciar o serviço de execução da alvenaria, é preciso que estejam atendidos os seguintes requisitos:</w:t>
      </w:r>
      <w:r w:rsidRPr="00AD15CC">
        <w:rPr>
          <w:rStyle w:val="MEMTEXTOChar"/>
        </w:rPr>
        <w:br/>
      </w:r>
      <w:r w:rsidRPr="00AD15CC">
        <w:rPr>
          <w:rStyle w:val="MEMTEXTOChar"/>
          <w:b w:val="0"/>
        </w:rPr>
        <w:t>• Projeto de Alvenaria completo</w:t>
      </w:r>
      <w:r w:rsidRPr="00AD15CC">
        <w:rPr>
          <w:rStyle w:val="MEMTEXTOChar"/>
          <w:b w:val="0"/>
        </w:rPr>
        <w:br/>
        <w:t>• Liberação do Pavimento</w:t>
      </w:r>
      <w:r w:rsidRPr="00AD15CC">
        <w:rPr>
          <w:rStyle w:val="MEMTEXTOChar"/>
          <w:b w:val="0"/>
        </w:rPr>
        <w:br/>
        <w:t>• Componentes (bloco</w:t>
      </w:r>
      <w:r>
        <w:rPr>
          <w:rStyle w:val="MEMTEXTOChar"/>
          <w:b w:val="0"/>
        </w:rPr>
        <w:t>s e outras peças pré-fabricadas)</w:t>
      </w:r>
      <w:r w:rsidRPr="00AD15CC">
        <w:rPr>
          <w:rStyle w:val="MEMTEXTOChar"/>
          <w:b w:val="0"/>
        </w:rPr>
        <w:br/>
        <w:t>• Equipamentos e Ferramentas</w:t>
      </w:r>
      <w:r w:rsidRPr="00AD15CC">
        <w:rPr>
          <w:rStyle w:val="MEMTEXTOChar"/>
          <w:b w:val="0"/>
        </w:rPr>
        <w:br/>
        <w:t>• Argamassa para assentamento dos blocos</w:t>
      </w:r>
      <w:r w:rsidRPr="00AD15CC">
        <w:rPr>
          <w:rStyle w:val="MEMTEXTOChar"/>
          <w:b w:val="0"/>
        </w:rPr>
        <w:br/>
        <w:t>• Equipe de produção capacitada</w:t>
      </w:r>
    </w:p>
    <w:p w:rsidR="00066AC4" w:rsidRPr="003B1964" w:rsidRDefault="000B113D" w:rsidP="00066AC4">
      <w:pPr>
        <w:pStyle w:val="MEMESTTIT4"/>
      </w:pPr>
      <w:r w:rsidRPr="000B113D">
        <w:rPr>
          <w:rStyle w:val="MEMTEXTOChar"/>
        </w:rPr>
        <w:t>Liberação do Pavimento</w:t>
      </w:r>
    </w:p>
    <w:p w:rsidR="000B113D" w:rsidRPr="003B1964" w:rsidRDefault="00066AC4" w:rsidP="00066AC4">
      <w:pPr>
        <w:pStyle w:val="MEMTEXTO"/>
        <w:rPr>
          <w:lang w:val="pt-BR"/>
        </w:rPr>
      </w:pPr>
      <w:r w:rsidRPr="003B1964">
        <w:rPr>
          <w:lang w:val="pt-BR"/>
        </w:rPr>
        <w:t>Quando a edificação de alvenaria estrutural se inicia no térreo o contrapiso deverá encontrar-se concretado. Neste caso e nos casos onde a alvenaria inicia-se em pavimentos de transição, as instalações que caminharão pela alvenaria e os arranques das armaduras verticais, nos pontos indicados no projeto estrutural, também deverão estar locados em suas corretas posições, para que seja feita a liberação do pavimento.</w:t>
      </w:r>
    </w:p>
    <w:p w:rsidR="00066AC4" w:rsidRPr="003B1964" w:rsidRDefault="00066AC4" w:rsidP="000B113D">
      <w:pPr>
        <w:pStyle w:val="MEMESTTIT4"/>
      </w:pPr>
      <w:bookmarkStart w:id="36" w:name="_Toc474422293"/>
      <w:bookmarkStart w:id="37" w:name="_Toc474505349"/>
      <w:r w:rsidRPr="000B113D">
        <w:rPr>
          <w:rStyle w:val="MEMTEXTOChar"/>
        </w:rPr>
        <w:t>Componentes</w:t>
      </w:r>
      <w:bookmarkEnd w:id="36"/>
      <w:bookmarkEnd w:id="37"/>
    </w:p>
    <w:p w:rsidR="00066AC4" w:rsidRPr="003B1964" w:rsidRDefault="00066AC4" w:rsidP="00066AC4">
      <w:pPr>
        <w:pStyle w:val="MEMTEXTO"/>
        <w:rPr>
          <w:lang w:val="pt-BR"/>
        </w:rPr>
      </w:pPr>
      <w:r w:rsidRPr="003B1964">
        <w:rPr>
          <w:lang w:val="pt-BR"/>
        </w:rPr>
        <w:t>No projeto de alvenaria, devem-se encontrar todos os componentes quantificados por pavimento. Desse modo, poderão ser projetadas áreas para armazenar, no canteiro de obras, apenas os componentes necessário àquele pavimento, desta forma, poupa-se espaços de armazenagem ou produção.</w:t>
      </w:r>
    </w:p>
    <w:p w:rsidR="00066AC4" w:rsidRPr="000B113D" w:rsidRDefault="00066AC4" w:rsidP="000B113D">
      <w:pPr>
        <w:pStyle w:val="MEMESTTIT4"/>
        <w:rPr>
          <w:rStyle w:val="MEMTEXTOChar"/>
        </w:rPr>
      </w:pPr>
      <w:bookmarkStart w:id="38" w:name="_Toc474422294"/>
      <w:bookmarkStart w:id="39" w:name="_Toc474505350"/>
      <w:r w:rsidRPr="000B113D">
        <w:rPr>
          <w:rStyle w:val="MEMTEXTOChar"/>
        </w:rPr>
        <w:t>Ferramentas e equipamentos</w:t>
      </w:r>
      <w:bookmarkEnd w:id="38"/>
      <w:bookmarkEnd w:id="39"/>
    </w:p>
    <w:p w:rsidR="00066AC4" w:rsidRPr="003B1964" w:rsidRDefault="00066AC4" w:rsidP="00066AC4">
      <w:pPr>
        <w:pStyle w:val="MEMTEXTO"/>
        <w:rPr>
          <w:lang w:val="pt-BR"/>
        </w:rPr>
      </w:pPr>
      <w:r w:rsidRPr="003B1964">
        <w:rPr>
          <w:lang w:val="pt-BR"/>
        </w:rPr>
        <w:t>A qualidade da alvenaria depende, em grande parte, das condições que são dadas para sua execução.</w:t>
      </w:r>
    </w:p>
    <w:p w:rsidR="00066AC4" w:rsidRPr="000B113D" w:rsidRDefault="00066AC4" w:rsidP="000B113D">
      <w:pPr>
        <w:pStyle w:val="MEMESTTIT4"/>
        <w:rPr>
          <w:rStyle w:val="MEMTEXTOChar"/>
        </w:rPr>
      </w:pPr>
      <w:r w:rsidRPr="000B113D">
        <w:rPr>
          <w:rStyle w:val="MEMTEXTOChar"/>
        </w:rPr>
        <w:t>Argamassa para assentamento dos blocos</w:t>
      </w:r>
    </w:p>
    <w:p w:rsidR="00066AC4" w:rsidRPr="003B1964" w:rsidRDefault="00066AC4" w:rsidP="00066AC4">
      <w:pPr>
        <w:pStyle w:val="MEMTEXTO"/>
        <w:rPr>
          <w:lang w:val="pt-BR"/>
        </w:rPr>
      </w:pPr>
      <w:r w:rsidRPr="003B1964">
        <w:rPr>
          <w:lang w:val="pt-BR"/>
        </w:rPr>
        <w:t>A argamassa recomendada para assentamento dos blocos é a argamassa mista de cimento e cal, onde se combina a resistência, dada pelo cimento, com a trabalhabilidade e retenção de água dada pela cal. As argamassas destinadas ao assentamento devem atender aos requisitos estabelecidos na ABNT NBR 13281.</w:t>
      </w:r>
    </w:p>
    <w:tbl>
      <w:tblPr>
        <w:tblW w:w="3250" w:type="pct"/>
        <w:tblCellSpacing w:w="37" w:type="dxa"/>
        <w:tblInd w:w="1494" w:type="dxa"/>
        <w:tblCellMar>
          <w:top w:w="75" w:type="dxa"/>
          <w:left w:w="75" w:type="dxa"/>
          <w:bottom w:w="75" w:type="dxa"/>
          <w:right w:w="75" w:type="dxa"/>
        </w:tblCellMar>
        <w:tblLook w:val="04A0" w:firstRow="1" w:lastRow="0" w:firstColumn="1" w:lastColumn="0" w:noHBand="0" w:noVBand="1"/>
      </w:tblPr>
      <w:tblGrid>
        <w:gridCol w:w="3026"/>
        <w:gridCol w:w="2696"/>
      </w:tblGrid>
      <w:tr w:rsidR="00066AC4" w:rsidRPr="003B1964" w:rsidTr="00066AC4">
        <w:trPr>
          <w:tblCellSpacing w:w="37" w:type="dxa"/>
        </w:trPr>
        <w:tc>
          <w:tcPr>
            <w:tcW w:w="4871" w:type="pct"/>
            <w:gridSpan w:val="2"/>
            <w:shd w:val="clear" w:color="auto" w:fill="5489B8"/>
            <w:vAlign w:val="center"/>
            <w:hideMark/>
          </w:tcPr>
          <w:p w:rsidR="00066AC4" w:rsidRPr="003B1964" w:rsidRDefault="00066AC4" w:rsidP="00066AC4">
            <w:pPr>
              <w:pStyle w:val="MEMTEXTO"/>
            </w:pPr>
            <w:r w:rsidRPr="003B1964">
              <w:t>Traços usuais de argamassa</w:t>
            </w:r>
          </w:p>
        </w:tc>
      </w:tr>
      <w:tr w:rsidR="00066AC4" w:rsidRPr="002B07AF" w:rsidTr="00066AC4">
        <w:trPr>
          <w:tblCellSpacing w:w="37" w:type="dxa"/>
        </w:trPr>
        <w:tc>
          <w:tcPr>
            <w:tcW w:w="0" w:type="auto"/>
            <w:shd w:val="clear" w:color="auto" w:fill="D5E7F5"/>
            <w:vAlign w:val="center"/>
            <w:hideMark/>
          </w:tcPr>
          <w:p w:rsidR="00066AC4" w:rsidRPr="003B1964" w:rsidRDefault="00066AC4" w:rsidP="00066AC4">
            <w:pPr>
              <w:pStyle w:val="MEMTEXTO"/>
              <w:rPr>
                <w:b/>
                <w:bCs/>
                <w:lang w:val="pt-BR"/>
              </w:rPr>
            </w:pPr>
            <w:r w:rsidRPr="003B1964">
              <w:rPr>
                <w:b/>
                <w:bCs/>
                <w:lang w:val="pt-BR"/>
              </w:rPr>
              <w:t>Traços em Volume</w:t>
            </w:r>
          </w:p>
          <w:p w:rsidR="00066AC4" w:rsidRPr="003B1964" w:rsidRDefault="00066AC4" w:rsidP="00066AC4">
            <w:pPr>
              <w:pStyle w:val="MEMTEXTO"/>
              <w:rPr>
                <w:b/>
                <w:bCs/>
                <w:lang w:val="pt-BR"/>
              </w:rPr>
            </w:pPr>
            <w:r w:rsidRPr="003B1964">
              <w:rPr>
                <w:b/>
                <w:bCs/>
                <w:lang w:val="pt-BR"/>
              </w:rPr>
              <w:t>(cimento, cal e areia)</w:t>
            </w:r>
          </w:p>
        </w:tc>
        <w:tc>
          <w:tcPr>
            <w:tcW w:w="2289" w:type="pct"/>
            <w:shd w:val="clear" w:color="auto" w:fill="D5E7F5"/>
            <w:vAlign w:val="center"/>
            <w:hideMark/>
          </w:tcPr>
          <w:p w:rsidR="00066AC4" w:rsidRPr="003B1964" w:rsidRDefault="00066AC4" w:rsidP="00066AC4">
            <w:pPr>
              <w:pStyle w:val="MEMTEXTO"/>
              <w:rPr>
                <w:b/>
                <w:bCs/>
                <w:lang w:val="pt-BR"/>
              </w:rPr>
            </w:pPr>
            <w:r w:rsidRPr="003B1964">
              <w:rPr>
                <w:b/>
                <w:bCs/>
                <w:lang w:val="pt-BR"/>
              </w:rPr>
              <w:t>Resistência aproximada aos 28 dias (em obra)</w:t>
            </w:r>
          </w:p>
        </w:tc>
      </w:tr>
      <w:tr w:rsidR="00066AC4" w:rsidRPr="003B1964" w:rsidTr="00066AC4">
        <w:trPr>
          <w:tblCellSpacing w:w="37" w:type="dxa"/>
        </w:trPr>
        <w:tc>
          <w:tcPr>
            <w:tcW w:w="0" w:type="auto"/>
            <w:shd w:val="clear" w:color="auto" w:fill="E7F1FA"/>
            <w:vAlign w:val="center"/>
            <w:hideMark/>
          </w:tcPr>
          <w:p w:rsidR="00066AC4" w:rsidRPr="003B1964" w:rsidRDefault="00066AC4" w:rsidP="00066AC4">
            <w:pPr>
              <w:pStyle w:val="MEMTEXTO"/>
            </w:pPr>
            <w:r w:rsidRPr="003B1964">
              <w:t>1 : 2 : 9</w:t>
            </w:r>
          </w:p>
        </w:tc>
        <w:tc>
          <w:tcPr>
            <w:tcW w:w="2289" w:type="pct"/>
            <w:shd w:val="clear" w:color="auto" w:fill="E7F1FA"/>
            <w:vAlign w:val="center"/>
            <w:hideMark/>
          </w:tcPr>
          <w:p w:rsidR="00066AC4" w:rsidRPr="003B1964" w:rsidRDefault="00066AC4" w:rsidP="00066AC4">
            <w:pPr>
              <w:pStyle w:val="MEMTEXTO"/>
            </w:pPr>
            <w:r w:rsidRPr="003B1964">
              <w:t>2,5</w:t>
            </w:r>
          </w:p>
        </w:tc>
      </w:tr>
      <w:tr w:rsidR="00066AC4" w:rsidRPr="003B1964" w:rsidTr="00066AC4">
        <w:trPr>
          <w:tblCellSpacing w:w="37" w:type="dxa"/>
        </w:trPr>
        <w:tc>
          <w:tcPr>
            <w:tcW w:w="0" w:type="auto"/>
            <w:shd w:val="clear" w:color="auto" w:fill="D5E7F5"/>
            <w:vAlign w:val="center"/>
            <w:hideMark/>
          </w:tcPr>
          <w:p w:rsidR="00066AC4" w:rsidRPr="003B1964" w:rsidRDefault="00066AC4" w:rsidP="00066AC4">
            <w:pPr>
              <w:pStyle w:val="MEMTEXTO"/>
            </w:pPr>
            <w:r w:rsidRPr="003B1964">
              <w:t>1 : 1 : 6</w:t>
            </w:r>
          </w:p>
        </w:tc>
        <w:tc>
          <w:tcPr>
            <w:tcW w:w="2289" w:type="pct"/>
            <w:shd w:val="clear" w:color="auto" w:fill="D5E7F5"/>
            <w:vAlign w:val="center"/>
            <w:hideMark/>
          </w:tcPr>
          <w:p w:rsidR="00066AC4" w:rsidRPr="003B1964" w:rsidRDefault="00066AC4" w:rsidP="00066AC4">
            <w:pPr>
              <w:pStyle w:val="MEMTEXTO"/>
            </w:pPr>
            <w:r w:rsidRPr="003B1964">
              <w:t>4,5</w:t>
            </w:r>
          </w:p>
        </w:tc>
      </w:tr>
      <w:tr w:rsidR="00066AC4" w:rsidRPr="003B1964" w:rsidTr="00066AC4">
        <w:trPr>
          <w:tblCellSpacing w:w="37" w:type="dxa"/>
        </w:trPr>
        <w:tc>
          <w:tcPr>
            <w:tcW w:w="0" w:type="auto"/>
            <w:shd w:val="clear" w:color="auto" w:fill="E7F1FA"/>
            <w:vAlign w:val="center"/>
            <w:hideMark/>
          </w:tcPr>
          <w:p w:rsidR="00066AC4" w:rsidRPr="003B1964" w:rsidRDefault="00066AC4" w:rsidP="00066AC4">
            <w:pPr>
              <w:pStyle w:val="MEMTEXTO"/>
            </w:pPr>
            <w:r w:rsidRPr="003B1964">
              <w:t>1 : 0,6 : 6</w:t>
            </w:r>
          </w:p>
        </w:tc>
        <w:tc>
          <w:tcPr>
            <w:tcW w:w="2289" w:type="pct"/>
            <w:shd w:val="clear" w:color="auto" w:fill="E7F1FA"/>
            <w:vAlign w:val="center"/>
            <w:hideMark/>
          </w:tcPr>
          <w:p w:rsidR="00066AC4" w:rsidRPr="003B1964" w:rsidRDefault="00066AC4" w:rsidP="00066AC4">
            <w:pPr>
              <w:pStyle w:val="MEMTEXTO"/>
            </w:pPr>
            <w:r w:rsidRPr="003B1964">
              <w:t>5,8</w:t>
            </w:r>
          </w:p>
        </w:tc>
      </w:tr>
      <w:tr w:rsidR="00066AC4" w:rsidRPr="003B1964" w:rsidTr="00066AC4">
        <w:trPr>
          <w:tblCellSpacing w:w="37" w:type="dxa"/>
        </w:trPr>
        <w:tc>
          <w:tcPr>
            <w:tcW w:w="0" w:type="auto"/>
            <w:shd w:val="clear" w:color="auto" w:fill="D5E7F5"/>
            <w:vAlign w:val="center"/>
            <w:hideMark/>
          </w:tcPr>
          <w:p w:rsidR="00066AC4" w:rsidRPr="003B1964" w:rsidRDefault="00066AC4" w:rsidP="00066AC4">
            <w:pPr>
              <w:pStyle w:val="MEMTEXTO"/>
            </w:pPr>
            <w:r w:rsidRPr="003B1964">
              <w:lastRenderedPageBreak/>
              <w:t>1 : 0,6 : 5</w:t>
            </w:r>
          </w:p>
        </w:tc>
        <w:tc>
          <w:tcPr>
            <w:tcW w:w="2289" w:type="pct"/>
            <w:shd w:val="clear" w:color="auto" w:fill="D5E7F5"/>
            <w:vAlign w:val="center"/>
            <w:hideMark/>
          </w:tcPr>
          <w:p w:rsidR="00066AC4" w:rsidRPr="003B1964" w:rsidRDefault="00066AC4" w:rsidP="00066AC4">
            <w:pPr>
              <w:pStyle w:val="MEMTEXTO"/>
            </w:pPr>
            <w:r w:rsidRPr="003B1964">
              <w:t>7,5</w:t>
            </w:r>
          </w:p>
        </w:tc>
      </w:tr>
    </w:tbl>
    <w:p w:rsidR="00066AC4" w:rsidRPr="003B1964" w:rsidRDefault="00066AC4" w:rsidP="00066AC4">
      <w:pPr>
        <w:pStyle w:val="MEMTEXTO"/>
        <w:rPr>
          <w:lang w:val="pt-BR"/>
        </w:rPr>
      </w:pPr>
      <w:r w:rsidRPr="003B1964">
        <w:rPr>
          <w:lang w:val="pt-BR"/>
        </w:rPr>
        <w:t>Esta capacidade de deformar-se, que a argamassa possui, ajuda na distribuição dos esforços e na vedação. A argamassa pode absorver uma parte destes esforços dissipá-los através de micro-fissuras não - prejudiciais à estanqueidade e resistência da parede, fato que não ocorre em argamassas muito rígidas ou com baixo módulo de elasticidade, que dissipam os esforços atuantes mediante macrofissuras que provocam infiltrações e perda de aderência.</w:t>
      </w:r>
    </w:p>
    <w:p w:rsidR="00066AC4" w:rsidRPr="000B113D" w:rsidRDefault="00066AC4" w:rsidP="000B113D">
      <w:pPr>
        <w:pStyle w:val="MEMESTTIT4"/>
        <w:rPr>
          <w:rStyle w:val="MEMTEXTOChar"/>
        </w:rPr>
      </w:pPr>
      <w:bookmarkStart w:id="40" w:name="_Toc474422295"/>
      <w:bookmarkStart w:id="41" w:name="_Toc474505351"/>
      <w:r w:rsidRPr="000B113D">
        <w:rPr>
          <w:rStyle w:val="MEMTEXTOChar"/>
        </w:rPr>
        <w:t>Graute</w:t>
      </w:r>
      <w:bookmarkEnd w:id="40"/>
      <w:bookmarkEnd w:id="41"/>
    </w:p>
    <w:p w:rsidR="00066AC4" w:rsidRPr="003B1964" w:rsidRDefault="00066AC4" w:rsidP="00066AC4">
      <w:pPr>
        <w:pStyle w:val="MEMTEXTO"/>
        <w:rPr>
          <w:lang w:val="pt-BR"/>
        </w:rPr>
      </w:pPr>
      <w:r w:rsidRPr="003B1964">
        <w:rPr>
          <w:lang w:val="pt-BR"/>
        </w:rPr>
        <w:t>O graute é um micro concreto que serve para preencher as cavidades dos blocos, onde são acomodados as armaduras verticais e as amarrações das paredes de grampos. Serve também para suprir as deficiências locais da argamassa de assentamento ou dos blocos. Também neste caso os valores constantes da tabela abaixo são indicativos e não substituem os ensaios e recomendações de projeto.</w:t>
      </w:r>
    </w:p>
    <w:tbl>
      <w:tblPr>
        <w:tblW w:w="4333" w:type="pct"/>
        <w:tblCellSpacing w:w="37" w:type="dxa"/>
        <w:tblInd w:w="570" w:type="dxa"/>
        <w:tblCellMar>
          <w:top w:w="75" w:type="dxa"/>
          <w:left w:w="75" w:type="dxa"/>
          <w:bottom w:w="75" w:type="dxa"/>
          <w:right w:w="75" w:type="dxa"/>
        </w:tblCellMar>
        <w:tblLook w:val="04A0" w:firstRow="1" w:lastRow="0" w:firstColumn="1" w:lastColumn="0" w:noHBand="0" w:noVBand="1"/>
      </w:tblPr>
      <w:tblGrid>
        <w:gridCol w:w="3124"/>
        <w:gridCol w:w="2636"/>
        <w:gridCol w:w="1869"/>
      </w:tblGrid>
      <w:tr w:rsidR="00066AC4" w:rsidRPr="003B1964" w:rsidTr="00066AC4">
        <w:trPr>
          <w:tblCellSpacing w:w="37" w:type="dxa"/>
        </w:trPr>
        <w:tc>
          <w:tcPr>
            <w:tcW w:w="4900" w:type="pct"/>
            <w:gridSpan w:val="3"/>
            <w:shd w:val="clear" w:color="auto" w:fill="5489B8"/>
            <w:vAlign w:val="center"/>
            <w:hideMark/>
          </w:tcPr>
          <w:p w:rsidR="00066AC4" w:rsidRPr="003B1964" w:rsidRDefault="00066AC4" w:rsidP="00066AC4">
            <w:pPr>
              <w:pStyle w:val="MEMTEXTO"/>
              <w:rPr>
                <w:b/>
                <w:szCs w:val="20"/>
              </w:rPr>
            </w:pPr>
            <w:r w:rsidRPr="003B1964">
              <w:rPr>
                <w:b/>
                <w:szCs w:val="20"/>
              </w:rPr>
              <w:t>Traços usuais de graute</w:t>
            </w:r>
          </w:p>
        </w:tc>
      </w:tr>
      <w:tr w:rsidR="00066AC4" w:rsidRPr="003B1964" w:rsidTr="00066AC4">
        <w:trPr>
          <w:tblCellSpacing w:w="37" w:type="dxa"/>
        </w:trPr>
        <w:tc>
          <w:tcPr>
            <w:tcW w:w="0" w:type="auto"/>
            <w:shd w:val="clear" w:color="auto" w:fill="D5E7F5"/>
            <w:vAlign w:val="center"/>
            <w:hideMark/>
          </w:tcPr>
          <w:p w:rsidR="00066AC4" w:rsidRPr="003B1964" w:rsidRDefault="00066AC4" w:rsidP="00066AC4">
            <w:pPr>
              <w:pStyle w:val="MEMTEXTO"/>
              <w:rPr>
                <w:b/>
                <w:bCs/>
                <w:szCs w:val="20"/>
                <w:lang w:val="pt-BR"/>
              </w:rPr>
            </w:pPr>
            <w:r w:rsidRPr="003B1964">
              <w:rPr>
                <w:b/>
                <w:bCs/>
                <w:szCs w:val="20"/>
                <w:lang w:val="pt-BR"/>
              </w:rPr>
              <w:t>Traços em Volume</w:t>
            </w:r>
          </w:p>
          <w:p w:rsidR="00066AC4" w:rsidRPr="003B1964" w:rsidRDefault="00066AC4" w:rsidP="00066AC4">
            <w:pPr>
              <w:pStyle w:val="MEMTEXTO"/>
              <w:rPr>
                <w:b/>
                <w:bCs/>
                <w:szCs w:val="20"/>
                <w:lang w:val="pt-BR"/>
              </w:rPr>
            </w:pPr>
            <w:r w:rsidRPr="003B1964">
              <w:rPr>
                <w:b/>
                <w:bCs/>
                <w:szCs w:val="20"/>
                <w:lang w:val="pt-BR"/>
              </w:rPr>
              <w:t>(cimento, cal, areia, pedrisco)</w:t>
            </w:r>
          </w:p>
        </w:tc>
        <w:tc>
          <w:tcPr>
            <w:tcW w:w="1712" w:type="pct"/>
            <w:shd w:val="clear" w:color="auto" w:fill="D5E7F5"/>
            <w:vAlign w:val="center"/>
            <w:hideMark/>
          </w:tcPr>
          <w:p w:rsidR="00066AC4" w:rsidRPr="003B1964" w:rsidRDefault="00066AC4" w:rsidP="00066AC4">
            <w:pPr>
              <w:pStyle w:val="MEMTEXTO"/>
              <w:rPr>
                <w:b/>
                <w:bCs/>
                <w:szCs w:val="20"/>
                <w:lang w:val="pt-BR"/>
              </w:rPr>
            </w:pPr>
            <w:r w:rsidRPr="003B1964">
              <w:rPr>
                <w:b/>
                <w:bCs/>
                <w:szCs w:val="20"/>
                <w:lang w:val="pt-BR"/>
              </w:rPr>
              <w:t>Resistência aproximada aos 28 dias (em obra)</w:t>
            </w:r>
          </w:p>
        </w:tc>
        <w:tc>
          <w:tcPr>
            <w:tcW w:w="1175" w:type="pct"/>
            <w:shd w:val="clear" w:color="auto" w:fill="D5E7F5"/>
            <w:vAlign w:val="center"/>
            <w:hideMark/>
          </w:tcPr>
          <w:p w:rsidR="00066AC4" w:rsidRPr="003B1964" w:rsidRDefault="00066AC4" w:rsidP="00066AC4">
            <w:pPr>
              <w:pStyle w:val="MEMTEXTO"/>
              <w:rPr>
                <w:b/>
                <w:bCs/>
                <w:szCs w:val="20"/>
              </w:rPr>
            </w:pPr>
            <w:r w:rsidRPr="003B1964">
              <w:rPr>
                <w:b/>
                <w:bCs/>
                <w:szCs w:val="20"/>
              </w:rPr>
              <w:t>Consumo de Cimento</w:t>
            </w:r>
          </w:p>
        </w:tc>
      </w:tr>
      <w:tr w:rsidR="00066AC4" w:rsidRPr="003B1964" w:rsidTr="00066AC4">
        <w:trPr>
          <w:tblCellSpacing w:w="37" w:type="dxa"/>
        </w:trPr>
        <w:tc>
          <w:tcPr>
            <w:tcW w:w="0" w:type="auto"/>
            <w:shd w:val="clear" w:color="auto" w:fill="E7F1FA"/>
            <w:vAlign w:val="center"/>
            <w:hideMark/>
          </w:tcPr>
          <w:p w:rsidR="00066AC4" w:rsidRPr="003B1964" w:rsidRDefault="00066AC4" w:rsidP="00066AC4">
            <w:pPr>
              <w:pStyle w:val="MEMTEXTO"/>
              <w:rPr>
                <w:szCs w:val="20"/>
              </w:rPr>
            </w:pPr>
            <w:r w:rsidRPr="003B1964">
              <w:rPr>
                <w:szCs w:val="20"/>
              </w:rPr>
              <w:t>1 : 0,10 : 2,49 : 2,72</w:t>
            </w:r>
          </w:p>
        </w:tc>
        <w:tc>
          <w:tcPr>
            <w:tcW w:w="1712" w:type="pct"/>
            <w:shd w:val="clear" w:color="auto" w:fill="E7F1FA"/>
            <w:vAlign w:val="center"/>
            <w:hideMark/>
          </w:tcPr>
          <w:p w:rsidR="00066AC4" w:rsidRPr="003B1964" w:rsidRDefault="00066AC4" w:rsidP="00066AC4">
            <w:pPr>
              <w:pStyle w:val="MEMTEXTO"/>
              <w:rPr>
                <w:szCs w:val="20"/>
              </w:rPr>
            </w:pPr>
            <w:r w:rsidRPr="003B1964">
              <w:rPr>
                <w:szCs w:val="20"/>
              </w:rPr>
              <w:t>12,8</w:t>
            </w:r>
          </w:p>
        </w:tc>
        <w:tc>
          <w:tcPr>
            <w:tcW w:w="1175" w:type="pct"/>
            <w:shd w:val="clear" w:color="auto" w:fill="E7F1FA"/>
            <w:vAlign w:val="center"/>
            <w:hideMark/>
          </w:tcPr>
          <w:p w:rsidR="00066AC4" w:rsidRPr="003B1964" w:rsidRDefault="00066AC4" w:rsidP="00066AC4">
            <w:pPr>
              <w:pStyle w:val="MEMTEXTO"/>
              <w:rPr>
                <w:szCs w:val="20"/>
              </w:rPr>
            </w:pPr>
            <w:r w:rsidRPr="003B1964">
              <w:rPr>
                <w:szCs w:val="20"/>
              </w:rPr>
              <w:t>270</w:t>
            </w:r>
          </w:p>
        </w:tc>
      </w:tr>
      <w:tr w:rsidR="00066AC4" w:rsidRPr="003B1964" w:rsidTr="00066AC4">
        <w:trPr>
          <w:tblCellSpacing w:w="37" w:type="dxa"/>
        </w:trPr>
        <w:tc>
          <w:tcPr>
            <w:tcW w:w="0" w:type="auto"/>
            <w:shd w:val="clear" w:color="auto" w:fill="E7F1FA"/>
            <w:vAlign w:val="center"/>
            <w:hideMark/>
          </w:tcPr>
          <w:p w:rsidR="00066AC4" w:rsidRPr="003B1964" w:rsidRDefault="00066AC4" w:rsidP="00066AC4">
            <w:pPr>
              <w:pStyle w:val="MEMTEXTO"/>
              <w:rPr>
                <w:szCs w:val="20"/>
              </w:rPr>
            </w:pPr>
            <w:r w:rsidRPr="003B1964">
              <w:rPr>
                <w:szCs w:val="20"/>
              </w:rPr>
              <w:t>1 : 0,10 : 1,82 : 1,94</w:t>
            </w:r>
          </w:p>
        </w:tc>
        <w:tc>
          <w:tcPr>
            <w:tcW w:w="1712" w:type="pct"/>
            <w:shd w:val="clear" w:color="auto" w:fill="E7F1FA"/>
            <w:vAlign w:val="center"/>
            <w:hideMark/>
          </w:tcPr>
          <w:p w:rsidR="00066AC4" w:rsidRPr="003B1964" w:rsidRDefault="00066AC4" w:rsidP="00066AC4">
            <w:pPr>
              <w:pStyle w:val="MEMTEXTO"/>
              <w:rPr>
                <w:szCs w:val="20"/>
              </w:rPr>
            </w:pPr>
            <w:r w:rsidRPr="003B1964">
              <w:rPr>
                <w:szCs w:val="20"/>
              </w:rPr>
              <w:t>28,2</w:t>
            </w:r>
          </w:p>
        </w:tc>
        <w:tc>
          <w:tcPr>
            <w:tcW w:w="1175" w:type="pct"/>
            <w:shd w:val="clear" w:color="auto" w:fill="E7F1FA"/>
            <w:vAlign w:val="center"/>
            <w:hideMark/>
          </w:tcPr>
          <w:p w:rsidR="00066AC4" w:rsidRPr="003B1964" w:rsidRDefault="00066AC4" w:rsidP="00066AC4">
            <w:pPr>
              <w:pStyle w:val="MEMTEXTO"/>
              <w:rPr>
                <w:szCs w:val="20"/>
              </w:rPr>
            </w:pPr>
            <w:r w:rsidRPr="003B1964">
              <w:rPr>
                <w:szCs w:val="20"/>
              </w:rPr>
              <w:t>380</w:t>
            </w:r>
          </w:p>
        </w:tc>
      </w:tr>
    </w:tbl>
    <w:p w:rsidR="00066AC4" w:rsidRPr="000B113D" w:rsidRDefault="00066AC4" w:rsidP="000B113D">
      <w:pPr>
        <w:pStyle w:val="MEMESTTIT4"/>
        <w:rPr>
          <w:rStyle w:val="MEMTEXTOChar"/>
        </w:rPr>
      </w:pPr>
      <w:bookmarkStart w:id="42" w:name="_Toc474422296"/>
      <w:bookmarkStart w:id="43" w:name="_Toc474505352"/>
      <w:r w:rsidRPr="000B113D">
        <w:rPr>
          <w:rStyle w:val="MEMTEXTOChar"/>
        </w:rPr>
        <w:t>Equipe de produção capacitada</w:t>
      </w:r>
      <w:bookmarkEnd w:id="42"/>
      <w:bookmarkEnd w:id="43"/>
    </w:p>
    <w:p w:rsidR="00066AC4" w:rsidRPr="003B1964" w:rsidRDefault="00066AC4" w:rsidP="00066AC4">
      <w:pPr>
        <w:pStyle w:val="MEMTEXTO"/>
        <w:rPr>
          <w:lang w:val="pt-BR"/>
        </w:rPr>
      </w:pPr>
      <w:r w:rsidRPr="003B1964">
        <w:rPr>
          <w:lang w:val="pt-BR"/>
        </w:rPr>
        <w:t>Apresentar ao grupo de operários o trabalho a ser realizado, enfatizando as vantagens do processo construtivo, apresentar detalhadamente os componentes e projetos.</w:t>
      </w:r>
    </w:p>
    <w:p w:rsidR="00066AC4" w:rsidRPr="003B1964" w:rsidRDefault="00066AC4" w:rsidP="000B113D">
      <w:pPr>
        <w:pStyle w:val="MEMESTTIT4"/>
      </w:pPr>
      <w:bookmarkStart w:id="44" w:name="_Toc474422297"/>
      <w:bookmarkStart w:id="45" w:name="_Toc474505353"/>
      <w:r w:rsidRPr="000B113D">
        <w:rPr>
          <w:rStyle w:val="MEMTEXTOChar"/>
        </w:rPr>
        <w:t>Verificação das medidas e esquadros dos pavimentos</w:t>
      </w:r>
      <w:bookmarkEnd w:id="44"/>
      <w:bookmarkEnd w:id="45"/>
      <w:r w:rsidRPr="000B113D">
        <w:rPr>
          <w:rStyle w:val="MEMTEXTOChar"/>
        </w:rPr>
        <w:t xml:space="preserve"> </w:t>
      </w:r>
    </w:p>
    <w:p w:rsidR="00066AC4" w:rsidRPr="003B1964" w:rsidRDefault="00066AC4" w:rsidP="00066AC4">
      <w:pPr>
        <w:pStyle w:val="MEMTEXTO"/>
        <w:rPr>
          <w:lang w:val="pt-BR"/>
        </w:rPr>
      </w:pPr>
      <w:r w:rsidRPr="003B1964">
        <w:rPr>
          <w:lang w:val="pt-BR"/>
        </w:rPr>
        <w:t>Atentar para a colocação da obra no esquadro. No momento de verificar as medidas e o esquadro do pavimento, deverá ser utilizada a planta da primeira fiada.</w:t>
      </w:r>
      <w:r w:rsidRPr="003B1964">
        <w:rPr>
          <w:lang w:val="pt-BR"/>
        </w:rPr>
        <w:br/>
        <w:t xml:space="preserve">Para a verificação do esquadro devem se comparar as medidas das diagonais, que deverão ser idênticas. Para a verificação do esquadro de um determinado canto da edificação deve se confirmar a relação 3,4,5 (medidas em metros). </w:t>
      </w:r>
    </w:p>
    <w:p w:rsidR="00066AC4" w:rsidRPr="003B1964" w:rsidRDefault="00066AC4" w:rsidP="00066AC4">
      <w:pPr>
        <w:pStyle w:val="MEMTEXTO"/>
        <w:rPr>
          <w:lang w:val="pt-BR"/>
        </w:rPr>
      </w:pPr>
      <w:r w:rsidRPr="003B1964">
        <w:rPr>
          <w:lang w:val="pt-BR"/>
        </w:rPr>
        <w:t xml:space="preserve">A execução da alvenaria compreende dois serviços distintos: a </w:t>
      </w:r>
      <w:r w:rsidRPr="003B1964">
        <w:rPr>
          <w:b/>
          <w:bCs/>
          <w:lang w:val="pt-BR"/>
        </w:rPr>
        <w:t>Marcação</w:t>
      </w:r>
      <w:r w:rsidRPr="003B1964">
        <w:rPr>
          <w:lang w:val="pt-BR"/>
        </w:rPr>
        <w:t xml:space="preserve"> e </w:t>
      </w:r>
      <w:r w:rsidRPr="003B1964">
        <w:rPr>
          <w:b/>
          <w:bCs/>
          <w:lang w:val="pt-BR"/>
        </w:rPr>
        <w:t>Elevação da Alvenaria</w:t>
      </w:r>
      <w:r w:rsidRPr="003B1964">
        <w:rPr>
          <w:lang w:val="pt-BR"/>
        </w:rPr>
        <w:t>.</w:t>
      </w:r>
    </w:p>
    <w:p w:rsidR="000B113D" w:rsidRPr="003B1964" w:rsidRDefault="00066AC4" w:rsidP="000B113D">
      <w:pPr>
        <w:pStyle w:val="MEMESTTIT4"/>
      </w:pPr>
      <w:r w:rsidRPr="000B113D">
        <w:rPr>
          <w:rStyle w:val="MEMTEXTOChar"/>
        </w:rPr>
        <w:t>Considerações importantes sobre a Marcação:</w:t>
      </w:r>
    </w:p>
    <w:p w:rsidR="00066AC4" w:rsidRDefault="00066AC4" w:rsidP="00066AC4">
      <w:pPr>
        <w:jc w:val="both"/>
        <w:outlineLvl w:val="2"/>
        <w:rPr>
          <w:rFonts w:ascii="Century Gothic" w:hAnsi="Century Gothic"/>
          <w:b/>
          <w:bCs/>
          <w:sz w:val="20"/>
          <w:szCs w:val="20"/>
          <w:lang w:val="pt-BR"/>
        </w:rPr>
      </w:pPr>
      <w:bookmarkStart w:id="46" w:name="_Toc474422298"/>
      <w:bookmarkStart w:id="47" w:name="_Toc474505354"/>
    </w:p>
    <w:p w:rsidR="00066AC4" w:rsidRPr="003B1964" w:rsidRDefault="000B113D" w:rsidP="00066AC4">
      <w:pPr>
        <w:jc w:val="both"/>
        <w:outlineLvl w:val="2"/>
        <w:rPr>
          <w:rFonts w:ascii="Century Gothic" w:hAnsi="Century Gothic"/>
          <w:b/>
          <w:bCs/>
          <w:sz w:val="20"/>
          <w:szCs w:val="20"/>
          <w:lang w:val="pt-BR"/>
        </w:rPr>
      </w:pPr>
      <w:bookmarkStart w:id="48" w:name="_Toc474507180"/>
      <w:bookmarkStart w:id="49" w:name="_Toc477181016"/>
      <w:bookmarkStart w:id="50" w:name="_Toc498070461"/>
      <w:bookmarkStart w:id="51" w:name="_Toc501543811"/>
      <w:bookmarkStart w:id="52" w:name="_Toc505698721"/>
      <w:r>
        <w:rPr>
          <w:rFonts w:ascii="Century Gothic" w:hAnsi="Century Gothic"/>
          <w:b/>
          <w:bCs/>
          <w:sz w:val="20"/>
          <w:szCs w:val="20"/>
          <w:lang w:val="pt-BR"/>
        </w:rPr>
        <w:t>4.1.9</w:t>
      </w:r>
      <w:r w:rsidR="00066AC4" w:rsidRPr="003B1964">
        <w:rPr>
          <w:rFonts w:ascii="Century Gothic" w:hAnsi="Century Gothic"/>
          <w:b/>
          <w:bCs/>
          <w:sz w:val="20"/>
          <w:szCs w:val="20"/>
          <w:lang w:val="pt-BR"/>
        </w:rPr>
        <w:t>.1. Determinação da referência de nível</w:t>
      </w:r>
      <w:bookmarkEnd w:id="46"/>
      <w:bookmarkEnd w:id="47"/>
      <w:bookmarkEnd w:id="48"/>
      <w:bookmarkEnd w:id="49"/>
      <w:bookmarkEnd w:id="50"/>
      <w:bookmarkEnd w:id="51"/>
      <w:bookmarkEnd w:id="52"/>
    </w:p>
    <w:p w:rsidR="00066AC4" w:rsidRPr="003B1964" w:rsidRDefault="00066AC4" w:rsidP="00066AC4">
      <w:pPr>
        <w:pStyle w:val="MEMTEXTO"/>
        <w:rPr>
          <w:lang w:val="pt-BR"/>
        </w:rPr>
      </w:pPr>
      <w:r w:rsidRPr="003B1964">
        <w:rPr>
          <w:lang w:val="pt-BR"/>
        </w:rPr>
        <w:t xml:space="preserve">Com auxílio de nível laser ou nível alemão, busca-se encontrar o ponto mais alto do pavimento. </w:t>
      </w:r>
    </w:p>
    <w:p w:rsidR="00066AC4" w:rsidRPr="003B1964" w:rsidRDefault="000B113D" w:rsidP="00066AC4">
      <w:pPr>
        <w:spacing w:before="240"/>
        <w:jc w:val="both"/>
        <w:outlineLvl w:val="2"/>
        <w:rPr>
          <w:rFonts w:ascii="Century Gothic" w:hAnsi="Century Gothic"/>
          <w:b/>
          <w:bCs/>
          <w:sz w:val="20"/>
          <w:szCs w:val="20"/>
          <w:lang w:val="pt-BR"/>
        </w:rPr>
      </w:pPr>
      <w:bookmarkStart w:id="53" w:name="_Toc474422299"/>
      <w:bookmarkStart w:id="54" w:name="_Toc474505355"/>
      <w:bookmarkStart w:id="55" w:name="_Toc474507181"/>
      <w:bookmarkStart w:id="56" w:name="_Toc477181017"/>
      <w:bookmarkStart w:id="57" w:name="_Toc498070462"/>
      <w:bookmarkStart w:id="58" w:name="_Toc501543812"/>
      <w:bookmarkStart w:id="59" w:name="_Toc505698722"/>
      <w:r>
        <w:rPr>
          <w:rFonts w:ascii="Century Gothic" w:hAnsi="Century Gothic"/>
          <w:b/>
          <w:bCs/>
          <w:sz w:val="20"/>
          <w:szCs w:val="20"/>
          <w:lang w:val="pt-BR"/>
        </w:rPr>
        <w:t>4.1.9</w:t>
      </w:r>
      <w:r w:rsidR="00066AC4" w:rsidRPr="003B1964">
        <w:rPr>
          <w:rFonts w:ascii="Century Gothic" w:hAnsi="Century Gothic"/>
          <w:b/>
          <w:bCs/>
          <w:sz w:val="20"/>
          <w:szCs w:val="20"/>
          <w:lang w:val="pt-BR"/>
        </w:rPr>
        <w:t>.2. Ferros locados fora da posição correta</w:t>
      </w:r>
      <w:bookmarkEnd w:id="53"/>
      <w:bookmarkEnd w:id="54"/>
      <w:bookmarkEnd w:id="55"/>
      <w:bookmarkEnd w:id="56"/>
      <w:bookmarkEnd w:id="57"/>
      <w:bookmarkEnd w:id="58"/>
      <w:bookmarkEnd w:id="59"/>
    </w:p>
    <w:p w:rsidR="00066AC4" w:rsidRPr="003B1964" w:rsidRDefault="00066AC4" w:rsidP="00066AC4">
      <w:pPr>
        <w:pStyle w:val="MEMTEXTO"/>
        <w:rPr>
          <w:lang w:val="pt-BR"/>
        </w:rPr>
      </w:pPr>
      <w:r w:rsidRPr="003B1964">
        <w:rPr>
          <w:lang w:val="pt-BR"/>
        </w:rPr>
        <w:t>Os ferros nunca devem ser entortados. Caso ocorra locação incorreta, eles devem ser retirados e chumbados novamente na posição correta.</w:t>
      </w:r>
    </w:p>
    <w:p w:rsidR="00066AC4" w:rsidRPr="003B1964" w:rsidRDefault="000B113D" w:rsidP="00066AC4">
      <w:pPr>
        <w:spacing w:before="240"/>
        <w:jc w:val="both"/>
        <w:outlineLvl w:val="2"/>
        <w:rPr>
          <w:rFonts w:ascii="Century Gothic" w:hAnsi="Century Gothic"/>
          <w:b/>
          <w:bCs/>
          <w:sz w:val="20"/>
          <w:szCs w:val="20"/>
          <w:lang w:val="pt-BR"/>
        </w:rPr>
      </w:pPr>
      <w:bookmarkStart w:id="60" w:name="_Toc474422300"/>
      <w:bookmarkStart w:id="61" w:name="_Toc474505356"/>
      <w:bookmarkStart w:id="62" w:name="_Toc474507182"/>
      <w:bookmarkStart w:id="63" w:name="_Toc477181018"/>
      <w:bookmarkStart w:id="64" w:name="_Toc498070463"/>
      <w:bookmarkStart w:id="65" w:name="_Toc501543813"/>
      <w:bookmarkStart w:id="66" w:name="_Toc505698723"/>
      <w:r>
        <w:rPr>
          <w:rFonts w:ascii="Century Gothic" w:hAnsi="Century Gothic"/>
          <w:b/>
          <w:bCs/>
          <w:sz w:val="20"/>
          <w:szCs w:val="20"/>
          <w:lang w:val="pt-BR"/>
        </w:rPr>
        <w:t>4.1.9</w:t>
      </w:r>
      <w:r w:rsidR="00066AC4" w:rsidRPr="003B1964">
        <w:rPr>
          <w:rFonts w:ascii="Century Gothic" w:hAnsi="Century Gothic"/>
          <w:b/>
          <w:bCs/>
          <w:sz w:val="20"/>
          <w:szCs w:val="20"/>
          <w:lang w:val="pt-BR"/>
        </w:rPr>
        <w:t>.3. Pontos de Graute</w:t>
      </w:r>
      <w:bookmarkEnd w:id="60"/>
      <w:bookmarkEnd w:id="61"/>
      <w:bookmarkEnd w:id="62"/>
      <w:bookmarkEnd w:id="63"/>
      <w:bookmarkEnd w:id="64"/>
      <w:bookmarkEnd w:id="65"/>
      <w:bookmarkEnd w:id="66"/>
    </w:p>
    <w:p w:rsidR="00066AC4" w:rsidRPr="00941DFF" w:rsidRDefault="00066AC4" w:rsidP="00066AC4">
      <w:pPr>
        <w:pStyle w:val="MEMTEXTO"/>
        <w:rPr>
          <w:lang w:val="pt-BR"/>
        </w:rPr>
      </w:pPr>
      <w:bookmarkStart w:id="67" w:name="_Toc474422301"/>
      <w:bookmarkStart w:id="68" w:name="_Toc474505357"/>
      <w:r w:rsidRPr="00941DFF">
        <w:rPr>
          <w:lang w:val="pt-BR"/>
        </w:rPr>
        <w:t>Nos locais previstos para grauteamento, é necessário a limpeza da argamassa de assentamento que se deposita nas cavidades dos blocos. Para isso devem se deixar aberturas laterais nos blocos da primeira e oitava fiada de blocos.</w:t>
      </w:r>
      <w:bookmarkEnd w:id="67"/>
      <w:bookmarkEnd w:id="68"/>
    </w:p>
    <w:p w:rsidR="00066AC4" w:rsidRPr="003B1964" w:rsidRDefault="000B113D" w:rsidP="00066AC4">
      <w:pPr>
        <w:spacing w:before="240"/>
        <w:jc w:val="both"/>
        <w:outlineLvl w:val="2"/>
        <w:rPr>
          <w:rFonts w:ascii="Century Gothic" w:hAnsi="Century Gothic"/>
          <w:b/>
          <w:bCs/>
          <w:sz w:val="20"/>
          <w:szCs w:val="20"/>
          <w:lang w:val="pt-BR"/>
        </w:rPr>
      </w:pPr>
      <w:bookmarkStart w:id="69" w:name="_Toc474422302"/>
      <w:bookmarkStart w:id="70" w:name="_Toc474505358"/>
      <w:bookmarkStart w:id="71" w:name="_Toc474507183"/>
      <w:bookmarkStart w:id="72" w:name="_Toc477181019"/>
      <w:bookmarkStart w:id="73" w:name="_Toc498070464"/>
      <w:bookmarkStart w:id="74" w:name="_Toc501543814"/>
      <w:bookmarkStart w:id="75" w:name="_Toc505698724"/>
      <w:r>
        <w:rPr>
          <w:rFonts w:ascii="Century Gothic" w:hAnsi="Century Gothic"/>
          <w:b/>
          <w:bCs/>
          <w:sz w:val="20"/>
          <w:szCs w:val="20"/>
          <w:lang w:val="pt-BR"/>
        </w:rPr>
        <w:t>4.1.9</w:t>
      </w:r>
      <w:r w:rsidR="00066AC4" w:rsidRPr="003B1964">
        <w:rPr>
          <w:rFonts w:ascii="Century Gothic" w:hAnsi="Century Gothic"/>
          <w:b/>
          <w:bCs/>
          <w:sz w:val="20"/>
          <w:szCs w:val="20"/>
          <w:lang w:val="pt-BR"/>
        </w:rPr>
        <w:t>.4. Componentes para execução do serviço</w:t>
      </w:r>
      <w:bookmarkEnd w:id="69"/>
      <w:bookmarkEnd w:id="70"/>
      <w:bookmarkEnd w:id="71"/>
      <w:bookmarkEnd w:id="72"/>
      <w:bookmarkEnd w:id="73"/>
      <w:bookmarkEnd w:id="74"/>
      <w:bookmarkEnd w:id="75"/>
    </w:p>
    <w:p w:rsidR="00066AC4" w:rsidRPr="003B1964" w:rsidRDefault="00066AC4" w:rsidP="00066AC4">
      <w:pPr>
        <w:pStyle w:val="MEMTEXTO"/>
        <w:rPr>
          <w:lang w:val="pt-BR"/>
        </w:rPr>
      </w:pPr>
      <w:r w:rsidRPr="003B1964">
        <w:rPr>
          <w:lang w:val="pt-BR"/>
        </w:rPr>
        <w:t xml:space="preserve">A fim de não obstruir o trabalho de marcação da alvenaria, é importante que não se acumulem blocos no pavimento além da quantidade necessária à execução do serviço. </w:t>
      </w:r>
    </w:p>
    <w:p w:rsidR="000B6826" w:rsidRPr="007840B7" w:rsidRDefault="000B6826" w:rsidP="000B6826">
      <w:pPr>
        <w:pStyle w:val="MEMESTTIT2"/>
      </w:pPr>
      <w:bookmarkStart w:id="76" w:name="_Toc505698725"/>
      <w:r w:rsidRPr="007840B7">
        <w:lastRenderedPageBreak/>
        <w:t>COBERTURA</w:t>
      </w:r>
      <w:bookmarkEnd w:id="31"/>
      <w:bookmarkEnd w:id="32"/>
      <w:bookmarkEnd w:id="33"/>
      <w:r w:rsidR="009A58A0">
        <w:t xml:space="preserve"> E ESCADA DE ACESSO</w:t>
      </w:r>
      <w:bookmarkEnd w:id="76"/>
    </w:p>
    <w:p w:rsidR="000B6826" w:rsidRPr="00653AF8" w:rsidRDefault="000B6826" w:rsidP="000B6826">
      <w:pPr>
        <w:pStyle w:val="MEMESTTIT3"/>
        <w:ind w:left="426"/>
        <w:rPr>
          <w:szCs w:val="20"/>
        </w:rPr>
      </w:pPr>
      <w:bookmarkStart w:id="77" w:name="_Toc302133331"/>
      <w:r w:rsidRPr="007840B7">
        <w:t>ESTRUTURA METÁLICA</w:t>
      </w:r>
      <w:bookmarkEnd w:id="77"/>
    </w:p>
    <w:p w:rsidR="00F35116" w:rsidRPr="00F35116" w:rsidRDefault="00F35116" w:rsidP="00F35116">
      <w:pPr>
        <w:pStyle w:val="MEMTEXTORECUADO"/>
        <w:rPr>
          <w:rFonts w:cs="Arial"/>
          <w:szCs w:val="20"/>
        </w:rPr>
      </w:pPr>
      <w:r w:rsidRPr="00F35116">
        <w:rPr>
          <w:rFonts w:cs="Arial"/>
          <w:szCs w:val="20"/>
        </w:rPr>
        <w:t xml:space="preserve">Estrutura metálica da cobertura do núcleo, apoiada sobre alvenaria estrutural conforme projeto estrutural e projeto arquitetônico </w:t>
      </w:r>
    </w:p>
    <w:p w:rsidR="000B6826" w:rsidRPr="00E65EE6" w:rsidRDefault="000B6826" w:rsidP="000B6826">
      <w:pPr>
        <w:pStyle w:val="MEMARQTIT4"/>
        <w:ind w:firstLine="397"/>
        <w:rPr>
          <w:lang w:val="pt-BR"/>
        </w:rPr>
      </w:pPr>
      <w:r>
        <w:rPr>
          <w:lang w:val="pt-BR"/>
        </w:rPr>
        <w:t>5.2</w:t>
      </w:r>
      <w:r w:rsidRPr="00E65EE6">
        <w:rPr>
          <w:lang w:val="pt-BR"/>
        </w:rPr>
        <w:t>. PROJETO BÁSICO</w:t>
      </w:r>
    </w:p>
    <w:p w:rsidR="000B6826" w:rsidRPr="00E65EE6" w:rsidRDefault="000B6826" w:rsidP="000B6826">
      <w:pPr>
        <w:pStyle w:val="MEMTEXTORECUADO"/>
        <w:rPr>
          <w:rFonts w:cs="Arial"/>
          <w:szCs w:val="20"/>
        </w:rPr>
      </w:pPr>
    </w:p>
    <w:p w:rsidR="000B6826" w:rsidRPr="00E65EE6" w:rsidRDefault="000B6826" w:rsidP="000B6826">
      <w:pPr>
        <w:pStyle w:val="MEMTEXTORECUADO"/>
        <w:rPr>
          <w:rFonts w:cs="Arial"/>
          <w:szCs w:val="20"/>
        </w:rPr>
      </w:pPr>
      <w:r w:rsidRPr="00E65EE6">
        <w:rPr>
          <w:rFonts w:cs="Arial"/>
          <w:szCs w:val="20"/>
        </w:rPr>
        <w:t>É fornecido projeto básico com a definição da geometria, seção dos elementos e detalhes básicos das principais ligações</w:t>
      </w:r>
      <w:r>
        <w:rPr>
          <w:rFonts w:cs="Arial"/>
          <w:szCs w:val="20"/>
        </w:rPr>
        <w:t xml:space="preserve"> da cobertura </w:t>
      </w:r>
      <w:r w:rsidR="009A58A0">
        <w:rPr>
          <w:rFonts w:cs="Arial"/>
          <w:szCs w:val="20"/>
        </w:rPr>
        <w:t xml:space="preserve">e escada de acesso ao </w:t>
      </w:r>
      <w:r w:rsidR="006B31E3">
        <w:rPr>
          <w:rFonts w:cs="Arial"/>
          <w:szCs w:val="20"/>
        </w:rPr>
        <w:t>núcleo</w:t>
      </w:r>
      <w:r w:rsidRPr="00E65EE6">
        <w:rPr>
          <w:rFonts w:cs="Arial"/>
          <w:szCs w:val="20"/>
        </w:rPr>
        <w:t xml:space="preserve">. </w:t>
      </w:r>
    </w:p>
    <w:p w:rsidR="000B6826" w:rsidRDefault="000B6826" w:rsidP="000B6826">
      <w:pPr>
        <w:pStyle w:val="MEMARQTIT4"/>
        <w:ind w:firstLine="397"/>
        <w:rPr>
          <w:lang w:val="pt-BR"/>
        </w:rPr>
      </w:pPr>
      <w:r>
        <w:rPr>
          <w:lang w:val="pt-BR"/>
        </w:rPr>
        <w:t>5.3</w:t>
      </w:r>
      <w:r w:rsidRPr="00E65EE6">
        <w:rPr>
          <w:lang w:val="pt-BR"/>
        </w:rPr>
        <w:t>. DETALHAMENTO</w:t>
      </w:r>
    </w:p>
    <w:p w:rsidR="009A58A0" w:rsidRPr="00E65EE6" w:rsidRDefault="009A58A0" w:rsidP="000B6826">
      <w:pPr>
        <w:pStyle w:val="MEMARQTIT4"/>
        <w:ind w:firstLine="397"/>
        <w:rPr>
          <w:lang w:val="pt-BR"/>
        </w:rPr>
      </w:pPr>
    </w:p>
    <w:p w:rsidR="000B6826" w:rsidRPr="00E65EE6" w:rsidRDefault="000B6826" w:rsidP="000B6826">
      <w:pPr>
        <w:pStyle w:val="MEMTEXTORECUADO"/>
        <w:rPr>
          <w:rFonts w:cs="Arial"/>
          <w:szCs w:val="20"/>
        </w:rPr>
      </w:pPr>
      <w:r w:rsidRPr="00E65EE6">
        <w:rPr>
          <w:rFonts w:cs="Arial"/>
          <w:szCs w:val="20"/>
        </w:rPr>
        <w:t>O detalhamento das ligações e dimensi</w:t>
      </w:r>
      <w:r w:rsidR="009A58A0">
        <w:rPr>
          <w:rFonts w:cs="Arial"/>
          <w:szCs w:val="20"/>
        </w:rPr>
        <w:t>onamento final de chapas de nó,</w:t>
      </w:r>
      <w:r w:rsidRPr="00E65EE6">
        <w:rPr>
          <w:rFonts w:cs="Arial"/>
          <w:szCs w:val="20"/>
        </w:rPr>
        <w:t xml:space="preserve"> soldas e parafusos, bem como a traçagem para fabricação, ficam a cargo do fabricante, devendo o mesmo ser apresentado para aprovação (ver planos de carga e de esforços nos elementos estrut</w:t>
      </w:r>
      <w:r w:rsidR="009A58A0">
        <w:rPr>
          <w:rFonts w:cs="Arial"/>
          <w:szCs w:val="20"/>
        </w:rPr>
        <w:t>urais nos memoriais de cálculo)</w:t>
      </w:r>
      <w:r w:rsidRPr="00E65EE6">
        <w:rPr>
          <w:rFonts w:cs="Arial"/>
          <w:szCs w:val="20"/>
        </w:rPr>
        <w:t>.</w:t>
      </w:r>
    </w:p>
    <w:p w:rsidR="000B6826" w:rsidRPr="00E65EE6" w:rsidRDefault="000B6826" w:rsidP="000B6826">
      <w:pPr>
        <w:pStyle w:val="MEMARQTIT4"/>
        <w:ind w:firstLine="397"/>
        <w:rPr>
          <w:lang w:val="pt-BR"/>
        </w:rPr>
      </w:pPr>
      <w:r>
        <w:rPr>
          <w:lang w:val="pt-BR"/>
        </w:rPr>
        <w:t>5.4</w:t>
      </w:r>
      <w:r w:rsidRPr="00E65EE6">
        <w:rPr>
          <w:lang w:val="pt-BR"/>
        </w:rPr>
        <w:t>. MATERIAIS</w:t>
      </w:r>
    </w:p>
    <w:p w:rsidR="000B6826" w:rsidRPr="00E65EE6" w:rsidRDefault="000B6826" w:rsidP="00A37FDB">
      <w:pPr>
        <w:pStyle w:val="MEMTEXTORECUADO"/>
        <w:spacing w:before="240"/>
        <w:rPr>
          <w:rFonts w:cs="Arial"/>
          <w:szCs w:val="20"/>
        </w:rPr>
      </w:pPr>
      <w:r w:rsidRPr="00E65EE6">
        <w:rPr>
          <w:rFonts w:cs="Arial"/>
          <w:szCs w:val="20"/>
        </w:rPr>
        <w:t>Os materiais a serem utilizados na fabricação seguem abaixo:</w:t>
      </w:r>
    </w:p>
    <w:p w:rsidR="000B6826" w:rsidRPr="00E65EE6" w:rsidRDefault="000B6826" w:rsidP="00A37FDB">
      <w:pPr>
        <w:pStyle w:val="MEMTEXTORECUADO"/>
        <w:spacing w:before="240"/>
        <w:rPr>
          <w:rFonts w:cs="Arial"/>
          <w:szCs w:val="20"/>
        </w:rPr>
      </w:pPr>
      <w:r w:rsidRPr="00E65EE6">
        <w:rPr>
          <w:rFonts w:cs="Arial"/>
          <w:szCs w:val="20"/>
        </w:rPr>
        <w:t xml:space="preserve">-    Perfis laminados, chapas dobradas, tubos e chapas de ligação: ASTM - A36,        </w:t>
      </w:r>
    </w:p>
    <w:p w:rsidR="000B6826" w:rsidRPr="00E65EE6" w:rsidRDefault="000B6826" w:rsidP="000B6826">
      <w:pPr>
        <w:pStyle w:val="MEMTEXTORECUADO"/>
        <w:rPr>
          <w:rFonts w:cs="Arial"/>
          <w:szCs w:val="20"/>
        </w:rPr>
      </w:pPr>
      <w:r w:rsidRPr="00E65EE6">
        <w:rPr>
          <w:rFonts w:cs="Arial"/>
          <w:szCs w:val="20"/>
        </w:rPr>
        <w:t xml:space="preserve">     fy – 250 MPa.</w:t>
      </w:r>
    </w:p>
    <w:p w:rsidR="000B6826" w:rsidRPr="00E65EE6" w:rsidRDefault="000B6826" w:rsidP="00A37FDB">
      <w:pPr>
        <w:pStyle w:val="MEMTEXTORECUADO"/>
        <w:spacing w:before="240"/>
        <w:rPr>
          <w:rFonts w:cs="Arial"/>
          <w:szCs w:val="20"/>
        </w:rPr>
      </w:pPr>
      <w:r w:rsidRPr="00E65EE6">
        <w:rPr>
          <w:rFonts w:cs="Arial"/>
          <w:szCs w:val="20"/>
        </w:rPr>
        <w:t>Parafusos: ASTM – A307 e ASTM – A325.</w:t>
      </w:r>
    </w:p>
    <w:p w:rsidR="000B6826" w:rsidRPr="00E65EE6" w:rsidRDefault="000B6826" w:rsidP="000B6826">
      <w:pPr>
        <w:pStyle w:val="MEMTEXTORECUADO"/>
        <w:rPr>
          <w:rFonts w:cs="Arial"/>
          <w:szCs w:val="20"/>
        </w:rPr>
      </w:pPr>
      <w:r w:rsidRPr="00E65EE6">
        <w:rPr>
          <w:rFonts w:cs="Arial"/>
          <w:szCs w:val="20"/>
        </w:rPr>
        <w:t>Soldas: AWS – E60 XX e AWS – E70 XX.</w:t>
      </w:r>
    </w:p>
    <w:p w:rsidR="000B6826" w:rsidRPr="00E65EE6" w:rsidRDefault="000B6826" w:rsidP="00A37FDB">
      <w:pPr>
        <w:pStyle w:val="MEMTEXTORECUADO"/>
        <w:spacing w:before="240"/>
        <w:rPr>
          <w:rFonts w:cs="Arial"/>
          <w:szCs w:val="20"/>
        </w:rPr>
      </w:pPr>
      <w:r w:rsidRPr="00E65EE6">
        <w:rPr>
          <w:rFonts w:cs="Arial"/>
          <w:szCs w:val="20"/>
        </w:rPr>
        <w:t>Chumbadores: qualquer tipo, com adesivo (não permitido tipo expansão).</w:t>
      </w:r>
    </w:p>
    <w:p w:rsidR="000B6826" w:rsidRDefault="000B6826" w:rsidP="00A37FDB">
      <w:pPr>
        <w:pStyle w:val="MEMTEXTORECUADO"/>
        <w:spacing w:before="240"/>
        <w:rPr>
          <w:rFonts w:cs="Arial"/>
          <w:szCs w:val="20"/>
        </w:rPr>
      </w:pPr>
      <w:r w:rsidRPr="00E65EE6">
        <w:rPr>
          <w:rFonts w:cs="Arial"/>
          <w:szCs w:val="20"/>
        </w:rPr>
        <w:t>Todos os materiais deverão ser de primeira qualidade, nunca utilizados anteriormente e apresentar certificados que comprovem a sua especificação e procedência. Na falta destes certificados serão exigidos ensaios para determinação das características químicas e mecânicas do material.</w:t>
      </w:r>
    </w:p>
    <w:p w:rsidR="000B6826" w:rsidRDefault="000B6826" w:rsidP="000B6826">
      <w:pPr>
        <w:pStyle w:val="MEMARQTIT4"/>
        <w:ind w:firstLine="397"/>
        <w:rPr>
          <w:lang w:val="pt-BR"/>
        </w:rPr>
      </w:pPr>
      <w:r>
        <w:rPr>
          <w:lang w:val="pt-BR"/>
        </w:rPr>
        <w:t>5.5</w:t>
      </w:r>
      <w:r w:rsidRPr="00E65EE6">
        <w:rPr>
          <w:lang w:val="pt-BR"/>
        </w:rPr>
        <w:t>. CONEXÕES</w:t>
      </w:r>
    </w:p>
    <w:p w:rsidR="000B6826" w:rsidRPr="00E65EE6" w:rsidRDefault="000B6826" w:rsidP="00A37FDB">
      <w:pPr>
        <w:pStyle w:val="MEMTEXTORECUADO"/>
        <w:spacing w:before="240"/>
        <w:rPr>
          <w:rFonts w:cs="Arial"/>
          <w:szCs w:val="20"/>
        </w:rPr>
      </w:pPr>
      <w:r w:rsidRPr="00E65EE6">
        <w:rPr>
          <w:rFonts w:cs="Arial"/>
          <w:szCs w:val="20"/>
        </w:rPr>
        <w:t>Todas as conexões de montagem (na obra ou por necessidade de transporte) deverão ser parafusadas, a menos que especificado em contrário nos desenhos de projeto.</w:t>
      </w:r>
    </w:p>
    <w:p w:rsidR="000B6826" w:rsidRPr="00E65EE6" w:rsidRDefault="000B6826" w:rsidP="00A37FDB">
      <w:pPr>
        <w:pStyle w:val="MEMTEXTORECUADO"/>
        <w:spacing w:before="240"/>
        <w:rPr>
          <w:rFonts w:cs="Arial"/>
          <w:szCs w:val="20"/>
        </w:rPr>
      </w:pPr>
      <w:r w:rsidRPr="00E65EE6">
        <w:rPr>
          <w:rFonts w:cs="Arial"/>
          <w:szCs w:val="20"/>
        </w:rPr>
        <w:t>Ligações em contraventamento e nas barras de treliças deverão ser dimensionadas para resistir aos esforços indicados nos memoriais de cálculo do projeto ou para 50% da capacidade admissível à tração ou para 3,0 tf (o maior dos três valores).</w:t>
      </w:r>
    </w:p>
    <w:p w:rsidR="000B6826" w:rsidRPr="00E65EE6" w:rsidRDefault="000B6826" w:rsidP="00A37FDB">
      <w:pPr>
        <w:pStyle w:val="MEMTEXTORECUADO"/>
        <w:spacing w:before="240"/>
        <w:rPr>
          <w:rFonts w:cs="Arial"/>
          <w:szCs w:val="20"/>
        </w:rPr>
      </w:pPr>
      <w:r w:rsidRPr="00E65EE6">
        <w:rPr>
          <w:rFonts w:cs="Arial"/>
          <w:szCs w:val="20"/>
        </w:rPr>
        <w:t>Os parafusos de alta resistência deverão obedecer à designação ASTM A325 e deverão ser utilizados de acordo com as “Specifications for Structural Joints Using ASTM A325”, do AISC.</w:t>
      </w:r>
    </w:p>
    <w:p w:rsidR="000B6826" w:rsidRDefault="000B6826" w:rsidP="00A37FDB">
      <w:pPr>
        <w:pStyle w:val="MEMTEXTORECUADO"/>
        <w:spacing w:before="240"/>
        <w:rPr>
          <w:rFonts w:cs="Arial"/>
          <w:szCs w:val="20"/>
        </w:rPr>
      </w:pPr>
      <w:r w:rsidRPr="00E65EE6">
        <w:rPr>
          <w:rFonts w:cs="Arial"/>
          <w:szCs w:val="20"/>
        </w:rPr>
        <w:t>Todas as conexões parafusadas deverão possuir, no mínimo, dois parafusos.</w:t>
      </w:r>
    </w:p>
    <w:p w:rsidR="000B6826" w:rsidRPr="006F51F1" w:rsidRDefault="000B6826" w:rsidP="000B6826">
      <w:pPr>
        <w:pStyle w:val="MEMARQTIT4"/>
        <w:ind w:firstLine="397"/>
        <w:rPr>
          <w:lang w:val="pt-BR"/>
        </w:rPr>
      </w:pPr>
      <w:r w:rsidRPr="006F51F1">
        <w:rPr>
          <w:lang w:val="pt-BR"/>
        </w:rPr>
        <w:t>5.6. CONEXÕES SOLDADAS</w:t>
      </w:r>
    </w:p>
    <w:p w:rsidR="000B6826" w:rsidRPr="00C13F1B" w:rsidRDefault="000B6826" w:rsidP="00A37FDB">
      <w:pPr>
        <w:pStyle w:val="MEMTEXTORECUADO"/>
        <w:spacing w:before="240"/>
        <w:rPr>
          <w:rFonts w:cs="Arial"/>
          <w:szCs w:val="20"/>
        </w:rPr>
      </w:pPr>
      <w:r w:rsidRPr="00C13F1B">
        <w:rPr>
          <w:rFonts w:cs="Arial"/>
          <w:szCs w:val="20"/>
        </w:rPr>
        <w:t>Todas as soldas deverão obedecer às especificações ”Welding in Building Construction – AWS D1.0”, da American Welding Society (AWS).</w:t>
      </w:r>
    </w:p>
    <w:p w:rsidR="000B6826" w:rsidRPr="00E65EE6" w:rsidRDefault="000B6826" w:rsidP="00A37FDB">
      <w:pPr>
        <w:pStyle w:val="MEMTEXTORECUADO"/>
        <w:spacing w:before="240"/>
        <w:rPr>
          <w:rFonts w:cs="Arial"/>
          <w:szCs w:val="20"/>
        </w:rPr>
      </w:pPr>
      <w:r w:rsidRPr="00E65EE6">
        <w:rPr>
          <w:rFonts w:cs="Arial"/>
          <w:szCs w:val="20"/>
        </w:rPr>
        <w:lastRenderedPageBreak/>
        <w:t>O fabricante deverá indicar nos Desenhos de detalhes de fabricação, a localização, o tipo, as dimensões e o comprimento de todas as soldas.</w:t>
      </w:r>
    </w:p>
    <w:p w:rsidR="000B6826" w:rsidRPr="00E65EE6" w:rsidRDefault="000B6826" w:rsidP="00A37FDB">
      <w:pPr>
        <w:pStyle w:val="MEMTEXTORECUADO"/>
        <w:spacing w:before="240"/>
        <w:rPr>
          <w:rFonts w:cs="Arial"/>
          <w:szCs w:val="20"/>
        </w:rPr>
      </w:pPr>
      <w:r w:rsidRPr="00E65EE6">
        <w:rPr>
          <w:rFonts w:cs="Arial"/>
          <w:szCs w:val="20"/>
        </w:rPr>
        <w:t>Nenhuma solda de filete deverá ter lado inferior a 5mm, a menos que não seja estrutural, ou devidamente justificada (por ex: função da espessura da chapa).</w:t>
      </w:r>
    </w:p>
    <w:p w:rsidR="000B6826" w:rsidRPr="00E65EE6" w:rsidRDefault="000B6826" w:rsidP="000B6826">
      <w:pPr>
        <w:pStyle w:val="MEMARQTIT4"/>
        <w:ind w:firstLine="397"/>
        <w:rPr>
          <w:lang w:val="pt-BR"/>
        </w:rPr>
      </w:pPr>
      <w:r>
        <w:rPr>
          <w:lang w:val="pt-BR"/>
        </w:rPr>
        <w:t>5.7</w:t>
      </w:r>
      <w:r w:rsidRPr="00E65EE6">
        <w:rPr>
          <w:lang w:val="pt-BR"/>
        </w:rPr>
        <w:t>. FABRICAÇÃO</w:t>
      </w:r>
    </w:p>
    <w:p w:rsidR="000B6826" w:rsidRPr="00E65EE6" w:rsidRDefault="000B6826" w:rsidP="00A37FDB">
      <w:pPr>
        <w:pStyle w:val="MEMTEXTORECUADO"/>
        <w:spacing w:before="240"/>
        <w:rPr>
          <w:color w:val="000000"/>
          <w:szCs w:val="20"/>
        </w:rPr>
      </w:pPr>
      <w:r w:rsidRPr="00E65EE6">
        <w:rPr>
          <w:color w:val="000000"/>
          <w:szCs w:val="20"/>
        </w:rPr>
        <w:t>Deverão ser executadas na fábrica todas as furações para montagem.</w:t>
      </w:r>
    </w:p>
    <w:p w:rsidR="000B6826" w:rsidRPr="00E65EE6" w:rsidRDefault="000B6826" w:rsidP="00A37FDB">
      <w:pPr>
        <w:pStyle w:val="MEMTEXTORECUADO"/>
        <w:spacing w:before="240"/>
        <w:rPr>
          <w:rFonts w:cs="Arial"/>
          <w:color w:val="000000"/>
          <w:szCs w:val="20"/>
        </w:rPr>
      </w:pPr>
      <w:r w:rsidRPr="00E65EE6">
        <w:rPr>
          <w:rFonts w:cs="Arial"/>
          <w:color w:val="000000"/>
          <w:szCs w:val="20"/>
        </w:rPr>
        <w:t>Deverão ser também soldadas na fábrica todas as peças para conexões que se fizerem necessárias, devendo-se evitar solda ou furação complementar durante a montagem.</w:t>
      </w:r>
    </w:p>
    <w:p w:rsidR="000B6826" w:rsidRPr="00E65EE6" w:rsidRDefault="000B6826" w:rsidP="00A37FDB">
      <w:pPr>
        <w:pStyle w:val="MEMTEXTORECUADO"/>
        <w:spacing w:before="240"/>
        <w:rPr>
          <w:rFonts w:cs="Arial"/>
          <w:color w:val="000000"/>
          <w:szCs w:val="20"/>
        </w:rPr>
      </w:pPr>
      <w:r w:rsidRPr="00E65EE6">
        <w:rPr>
          <w:rFonts w:cs="Arial"/>
          <w:color w:val="000000"/>
          <w:szCs w:val="20"/>
        </w:rPr>
        <w:t>CONTRAVENTAMENTOS HORIZONTAIS</w:t>
      </w:r>
    </w:p>
    <w:p w:rsidR="000B6826" w:rsidRPr="00E65EE6" w:rsidRDefault="000B6826" w:rsidP="000B6826">
      <w:pPr>
        <w:pStyle w:val="MEMTEXTORECUADO"/>
        <w:rPr>
          <w:color w:val="000000"/>
          <w:szCs w:val="20"/>
        </w:rPr>
      </w:pPr>
      <w:r w:rsidRPr="00E65EE6">
        <w:rPr>
          <w:color w:val="000000"/>
          <w:szCs w:val="20"/>
        </w:rPr>
        <w:t>Os contraventamentos deverão ser fabricados de modo a ficarem pré-tracionados na fase de montagem.</w:t>
      </w:r>
    </w:p>
    <w:p w:rsidR="000B6826" w:rsidRPr="00E65EE6" w:rsidRDefault="000B6826" w:rsidP="00A37FDB">
      <w:pPr>
        <w:pStyle w:val="MEMTEXTORECUADO"/>
        <w:spacing w:before="240"/>
        <w:rPr>
          <w:rFonts w:cs="Arial"/>
          <w:color w:val="000000"/>
          <w:szCs w:val="20"/>
        </w:rPr>
      </w:pPr>
      <w:r w:rsidRPr="00E65EE6">
        <w:rPr>
          <w:rFonts w:cs="Arial"/>
          <w:color w:val="000000"/>
          <w:szCs w:val="20"/>
        </w:rPr>
        <w:t>Os contraventamentos horizontais deverão ser colocados logo abaixo do flange superior das barras das treliças/vigas.</w:t>
      </w:r>
    </w:p>
    <w:p w:rsidR="000B6826" w:rsidRPr="00E65EE6" w:rsidRDefault="000B6826" w:rsidP="000B6826">
      <w:pPr>
        <w:rPr>
          <w:lang w:val="pt-BR"/>
        </w:rPr>
      </w:pPr>
    </w:p>
    <w:p w:rsidR="0049662F" w:rsidRDefault="0049662F"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Default="009A58A0" w:rsidP="0049662F">
      <w:pPr>
        <w:pStyle w:val="MEMTEXTORECUADO"/>
        <w:spacing w:before="240"/>
        <w:rPr>
          <w:rFonts w:cs="Arial"/>
          <w:szCs w:val="20"/>
        </w:rPr>
      </w:pPr>
    </w:p>
    <w:p w:rsidR="009A58A0" w:rsidRPr="0049662F" w:rsidRDefault="009A58A0" w:rsidP="0049662F">
      <w:pPr>
        <w:pStyle w:val="MEMTEXTORECUADO"/>
        <w:spacing w:before="240"/>
        <w:rPr>
          <w:rFonts w:cs="Arial"/>
          <w:szCs w:val="20"/>
        </w:rPr>
      </w:pPr>
    </w:p>
    <w:p w:rsidR="000B6826" w:rsidRPr="007840B7" w:rsidRDefault="000B6826" w:rsidP="000B6826">
      <w:pPr>
        <w:pStyle w:val="MEMESTTIT2"/>
      </w:pPr>
      <w:bookmarkStart w:id="78" w:name="_Toc320792189"/>
      <w:bookmarkStart w:id="79" w:name="_Toc355764208"/>
      <w:bookmarkStart w:id="80" w:name="_Toc458012012"/>
      <w:bookmarkStart w:id="81" w:name="_Toc505698726"/>
      <w:r w:rsidRPr="007840B7">
        <w:lastRenderedPageBreak/>
        <w:t>MEMORIAL DE CÁLCULO</w:t>
      </w:r>
      <w:bookmarkEnd w:id="78"/>
      <w:bookmarkEnd w:id="79"/>
      <w:bookmarkEnd w:id="80"/>
      <w:bookmarkEnd w:id="81"/>
      <w:r>
        <w:tab/>
      </w:r>
    </w:p>
    <w:p w:rsidR="000B6826" w:rsidRPr="007840B7" w:rsidRDefault="000B6826" w:rsidP="000B6826">
      <w:pPr>
        <w:pStyle w:val="MEMESTTIT3"/>
        <w:ind w:left="0"/>
      </w:pPr>
      <w:bookmarkStart w:id="82" w:name="_Toc320792190"/>
      <w:r w:rsidRPr="007840B7">
        <w:t>NORMAS ADOTADAS</w:t>
      </w:r>
      <w:bookmarkEnd w:id="82"/>
    </w:p>
    <w:p w:rsidR="000B6826" w:rsidRDefault="000B6826" w:rsidP="000B6826">
      <w:pPr>
        <w:pStyle w:val="MEMTEXTO"/>
        <w:rPr>
          <w:lang w:val="pt-BR"/>
        </w:rPr>
      </w:pPr>
      <w:r w:rsidRPr="007840B7">
        <w:rPr>
          <w:lang w:val="pt-BR"/>
        </w:rPr>
        <w:t xml:space="preserve">Para este projeto, conforme as diretrizes estabelecidas pelo cliente, este deve estar em acordo com as prerrogativas </w:t>
      </w:r>
      <w:r>
        <w:rPr>
          <w:lang w:val="pt-BR"/>
        </w:rPr>
        <w:t>das seguintes normas</w:t>
      </w:r>
      <w:r w:rsidR="00DC15A9">
        <w:rPr>
          <w:lang w:val="pt-BR"/>
        </w:rPr>
        <w:t xml:space="preserve"> (normas vigentes)</w:t>
      </w:r>
      <w:r w:rsidRPr="007840B7">
        <w:rPr>
          <w:lang w:val="pt-BR"/>
        </w:rPr>
        <w:t>:</w:t>
      </w:r>
    </w:p>
    <w:p w:rsidR="00DC15A9" w:rsidRDefault="00DC15A9" w:rsidP="000B6826">
      <w:pPr>
        <w:pStyle w:val="MEMTEXTO"/>
        <w:rPr>
          <w:lang w:val="pt-BR"/>
        </w:rPr>
      </w:pPr>
    </w:p>
    <w:p w:rsidR="00A81A9D" w:rsidRPr="007E31D0" w:rsidRDefault="00A81A9D" w:rsidP="00A81A9D">
      <w:pPr>
        <w:pStyle w:val="MEMTEXTO"/>
        <w:ind w:left="360"/>
        <w:rPr>
          <w:lang w:val="pt-BR"/>
        </w:rPr>
      </w:pPr>
      <w:bookmarkStart w:id="83" w:name="_Toc320792191"/>
      <w:r w:rsidRPr="007E31D0">
        <w:rPr>
          <w:lang w:val="pt-BR"/>
        </w:rPr>
        <w:t>NBR</w:t>
      </w:r>
      <w:r>
        <w:rPr>
          <w:lang w:val="pt-BR"/>
        </w:rPr>
        <w:t>-</w:t>
      </w:r>
      <w:r w:rsidRPr="007E31D0">
        <w:rPr>
          <w:lang w:val="pt-BR"/>
        </w:rPr>
        <w:t xml:space="preserve">5738/2015 </w:t>
      </w:r>
      <w:r>
        <w:rPr>
          <w:lang w:val="pt-BR"/>
        </w:rPr>
        <w:t>–</w:t>
      </w:r>
      <w:r w:rsidRPr="007E31D0">
        <w:rPr>
          <w:lang w:val="pt-BR"/>
        </w:rPr>
        <w:t xml:space="preserve"> </w:t>
      </w:r>
      <w:r>
        <w:rPr>
          <w:lang w:val="pt-BR"/>
        </w:rPr>
        <w:t>M</w:t>
      </w:r>
      <w:r w:rsidRPr="007E31D0">
        <w:rPr>
          <w:lang w:val="pt-BR"/>
        </w:rPr>
        <w:t xml:space="preserve">oldagem e cura de </w:t>
      </w:r>
      <w:r>
        <w:rPr>
          <w:lang w:val="pt-BR"/>
        </w:rPr>
        <w:t xml:space="preserve">corpos-de-prova cilíndricos ou </w:t>
      </w:r>
      <w:r w:rsidRPr="007E31D0">
        <w:rPr>
          <w:lang w:val="pt-BR"/>
        </w:rPr>
        <w:t>prismáticos de concreto</w:t>
      </w:r>
    </w:p>
    <w:p w:rsidR="00A81A9D" w:rsidRPr="00C319E6" w:rsidRDefault="00A81A9D" w:rsidP="00A81A9D">
      <w:pPr>
        <w:pStyle w:val="MEMTEXTO"/>
        <w:ind w:left="360"/>
        <w:rPr>
          <w:lang w:val="pt-BR"/>
        </w:rPr>
      </w:pPr>
      <w:r w:rsidRPr="007E31D0">
        <w:rPr>
          <w:lang w:val="pt-BR"/>
        </w:rPr>
        <w:t>NBR</w:t>
      </w:r>
      <w:r>
        <w:rPr>
          <w:lang w:val="pt-BR"/>
        </w:rPr>
        <w:t>-5739/2007 –</w:t>
      </w:r>
      <w:r w:rsidRPr="007E31D0">
        <w:rPr>
          <w:lang w:val="pt-BR"/>
        </w:rPr>
        <w:t xml:space="preserve"> </w:t>
      </w:r>
      <w:r>
        <w:rPr>
          <w:lang w:val="pt-BR"/>
        </w:rPr>
        <w:t>Concreto - E</w:t>
      </w:r>
      <w:r w:rsidRPr="007E31D0">
        <w:rPr>
          <w:lang w:val="pt-BR"/>
        </w:rPr>
        <w:t>nsaio de compres</w:t>
      </w:r>
      <w:r>
        <w:rPr>
          <w:lang w:val="pt-BR"/>
        </w:rPr>
        <w:t xml:space="preserve">são de corpos-de-prova </w:t>
      </w:r>
      <w:r w:rsidRPr="007E31D0">
        <w:rPr>
          <w:lang w:val="pt-BR"/>
        </w:rPr>
        <w:t>cilíndricos</w:t>
      </w:r>
    </w:p>
    <w:p w:rsidR="00A81A9D" w:rsidRPr="00C319E6" w:rsidRDefault="00A81A9D" w:rsidP="00A81A9D">
      <w:pPr>
        <w:pStyle w:val="MEMTEXTO"/>
        <w:ind w:left="360"/>
        <w:rPr>
          <w:lang w:val="pt-BR"/>
        </w:rPr>
      </w:pPr>
      <w:r w:rsidRPr="00C319E6">
        <w:rPr>
          <w:lang w:val="pt-BR"/>
        </w:rPr>
        <w:t>NBR-6118</w:t>
      </w:r>
      <w:r>
        <w:rPr>
          <w:lang w:val="pt-BR"/>
        </w:rPr>
        <w:t>:2014 –</w:t>
      </w:r>
      <w:r w:rsidRPr="00C319E6">
        <w:rPr>
          <w:lang w:val="pt-BR"/>
        </w:rPr>
        <w:t xml:space="preserve"> Projeto e execu</w:t>
      </w:r>
      <w:r>
        <w:rPr>
          <w:lang w:val="pt-BR"/>
        </w:rPr>
        <w:t>ção de obras de concreto armado</w:t>
      </w:r>
    </w:p>
    <w:p w:rsidR="00A81A9D" w:rsidRPr="00C319E6" w:rsidRDefault="00A81A9D" w:rsidP="00A81A9D">
      <w:pPr>
        <w:pStyle w:val="MEMTEXTO"/>
        <w:ind w:left="360"/>
        <w:rPr>
          <w:lang w:val="pt-BR"/>
        </w:rPr>
      </w:pPr>
      <w:r>
        <w:rPr>
          <w:lang w:val="pt-BR"/>
        </w:rPr>
        <w:t>NBR-8681:2003 –</w:t>
      </w:r>
      <w:r w:rsidRPr="00C319E6">
        <w:rPr>
          <w:lang w:val="pt-BR"/>
        </w:rPr>
        <w:t xml:space="preserve"> Projeto e segurança</w:t>
      </w:r>
      <w:r>
        <w:rPr>
          <w:lang w:val="pt-BR"/>
        </w:rPr>
        <w:t xml:space="preserve"> nas estruturas - Procedimentos</w:t>
      </w:r>
    </w:p>
    <w:p w:rsidR="00A81A9D" w:rsidRPr="00C319E6" w:rsidRDefault="00A81A9D" w:rsidP="00A81A9D">
      <w:pPr>
        <w:pStyle w:val="MEMTEXTO"/>
        <w:ind w:left="360"/>
        <w:rPr>
          <w:lang w:val="pt-BR"/>
        </w:rPr>
      </w:pPr>
      <w:r w:rsidRPr="00C319E6">
        <w:rPr>
          <w:lang w:val="pt-BR"/>
        </w:rPr>
        <w:t>NBR-6120</w:t>
      </w:r>
      <w:r>
        <w:rPr>
          <w:lang w:val="pt-BR"/>
        </w:rPr>
        <w:t>:</w:t>
      </w:r>
      <w:r w:rsidR="00040CC4">
        <w:rPr>
          <w:lang w:val="pt-BR"/>
        </w:rPr>
        <w:t>1980</w:t>
      </w:r>
      <w:r>
        <w:rPr>
          <w:lang w:val="pt-BR"/>
        </w:rPr>
        <w:t xml:space="preserve"> –</w:t>
      </w:r>
      <w:r w:rsidRPr="00C319E6">
        <w:rPr>
          <w:lang w:val="pt-BR"/>
        </w:rPr>
        <w:t xml:space="preserve"> Cargas para o cálcu</w:t>
      </w:r>
      <w:r>
        <w:rPr>
          <w:lang w:val="pt-BR"/>
        </w:rPr>
        <w:t>lo de estruturas de edificações</w:t>
      </w:r>
    </w:p>
    <w:p w:rsidR="00A81A9D" w:rsidRPr="00C319E6" w:rsidRDefault="00A81A9D" w:rsidP="00A81A9D">
      <w:pPr>
        <w:pStyle w:val="MEMTEXTO"/>
        <w:ind w:left="360"/>
        <w:rPr>
          <w:lang w:val="pt-BR"/>
        </w:rPr>
      </w:pPr>
      <w:r w:rsidRPr="00C319E6">
        <w:rPr>
          <w:lang w:val="pt-BR"/>
        </w:rPr>
        <w:t>NBR-6122</w:t>
      </w:r>
      <w:r>
        <w:rPr>
          <w:lang w:val="pt-BR"/>
        </w:rPr>
        <w:t>:2010 –</w:t>
      </w:r>
      <w:r w:rsidRPr="00C319E6">
        <w:rPr>
          <w:lang w:val="pt-BR"/>
        </w:rPr>
        <w:t xml:space="preserve"> </w:t>
      </w:r>
      <w:r>
        <w:rPr>
          <w:lang w:val="pt-BR"/>
        </w:rPr>
        <w:t>Projeto e execução de fundações</w:t>
      </w:r>
    </w:p>
    <w:p w:rsidR="00A81A9D" w:rsidRDefault="00A81A9D" w:rsidP="00A81A9D">
      <w:pPr>
        <w:pStyle w:val="MEMTEXTO"/>
        <w:ind w:left="360"/>
        <w:rPr>
          <w:lang w:val="pt-BR"/>
        </w:rPr>
      </w:pPr>
      <w:r w:rsidRPr="00C319E6">
        <w:rPr>
          <w:lang w:val="pt-BR"/>
        </w:rPr>
        <w:t>NBR-6123</w:t>
      </w:r>
      <w:r>
        <w:rPr>
          <w:lang w:val="pt-BR"/>
        </w:rPr>
        <w:t>:1988 –</w:t>
      </w:r>
      <w:r w:rsidRPr="00C319E6">
        <w:rPr>
          <w:lang w:val="pt-BR"/>
        </w:rPr>
        <w:t xml:space="preserve"> Forças devidas</w:t>
      </w:r>
      <w:r>
        <w:rPr>
          <w:lang w:val="pt-BR"/>
        </w:rPr>
        <w:t xml:space="preserve"> ao vento em edificações</w:t>
      </w:r>
    </w:p>
    <w:p w:rsidR="00A81A9D" w:rsidRPr="00B32E16" w:rsidRDefault="00A81A9D" w:rsidP="00A81A9D">
      <w:pPr>
        <w:pStyle w:val="MEMTEXTO"/>
        <w:ind w:left="360"/>
        <w:rPr>
          <w:lang w:val="pt-BR"/>
        </w:rPr>
      </w:pPr>
      <w:r w:rsidRPr="00B32E16">
        <w:rPr>
          <w:lang w:val="pt-BR"/>
        </w:rPr>
        <w:t>NBR</w:t>
      </w:r>
      <w:r>
        <w:rPr>
          <w:lang w:val="pt-BR"/>
        </w:rPr>
        <w:t>-7480/2007 –</w:t>
      </w:r>
      <w:r w:rsidRPr="00B32E16">
        <w:rPr>
          <w:lang w:val="pt-BR"/>
        </w:rPr>
        <w:t xml:space="preserve"> </w:t>
      </w:r>
      <w:r>
        <w:rPr>
          <w:lang w:val="pt-BR"/>
        </w:rPr>
        <w:t>Barras e fios de aço destinados a armaduras para concreto armado</w:t>
      </w:r>
    </w:p>
    <w:p w:rsidR="00A81A9D" w:rsidRPr="00C319E6" w:rsidRDefault="00D2460D" w:rsidP="00D2460D">
      <w:pPr>
        <w:pStyle w:val="MEMTEXTO"/>
        <w:ind w:left="360"/>
        <w:rPr>
          <w:lang w:val="pt-BR"/>
        </w:rPr>
      </w:pPr>
      <w:r>
        <w:rPr>
          <w:lang w:val="pt-BR"/>
        </w:rPr>
        <w:t>NBR-8800:2008 – Projeto de estruturas de aço e de estruturas mistas de aço e concreto de edifícios</w:t>
      </w:r>
    </w:p>
    <w:p w:rsidR="00A81A9D" w:rsidRPr="00C319E6" w:rsidRDefault="00A81A9D" w:rsidP="00A81A9D">
      <w:pPr>
        <w:pStyle w:val="MEMTEXTO"/>
        <w:ind w:left="360"/>
        <w:rPr>
          <w:lang w:val="pt-BR"/>
        </w:rPr>
      </w:pPr>
      <w:r>
        <w:rPr>
          <w:lang w:val="pt-BR"/>
        </w:rPr>
        <w:t>NBR-12655:2015 – Concreto -</w:t>
      </w:r>
      <w:r w:rsidRPr="00C319E6">
        <w:rPr>
          <w:lang w:val="pt-BR"/>
        </w:rPr>
        <w:t xml:space="preserve"> Preparo, controle e recebimento</w:t>
      </w:r>
    </w:p>
    <w:p w:rsidR="00A81A9D" w:rsidRDefault="00A81A9D" w:rsidP="00A81A9D">
      <w:pPr>
        <w:pStyle w:val="MEMTEXTO"/>
        <w:ind w:left="360"/>
        <w:rPr>
          <w:lang w:val="pt-BR"/>
        </w:rPr>
      </w:pPr>
      <w:r>
        <w:rPr>
          <w:lang w:val="pt-BR"/>
        </w:rPr>
        <w:t>NBR-14931:2004 –</w:t>
      </w:r>
      <w:r w:rsidRPr="00C319E6">
        <w:rPr>
          <w:lang w:val="pt-BR"/>
        </w:rPr>
        <w:t xml:space="preserve"> Execução de estruturas de Concreto </w:t>
      </w:r>
      <w:r>
        <w:rPr>
          <w:lang w:val="pt-BR"/>
        </w:rPr>
        <w:t>-</w:t>
      </w:r>
      <w:r w:rsidRPr="00C319E6">
        <w:rPr>
          <w:lang w:val="pt-BR"/>
        </w:rPr>
        <w:t xml:space="preserve"> </w:t>
      </w:r>
      <w:r>
        <w:rPr>
          <w:lang w:val="pt-BR"/>
        </w:rPr>
        <w:t>P</w:t>
      </w:r>
      <w:r w:rsidRPr="00C319E6">
        <w:rPr>
          <w:lang w:val="pt-BR"/>
        </w:rPr>
        <w:t>rocedimento</w:t>
      </w:r>
    </w:p>
    <w:p w:rsidR="00A81A9D" w:rsidRDefault="00A81A9D" w:rsidP="00A81A9D">
      <w:pPr>
        <w:pStyle w:val="MEMTEXTO"/>
        <w:ind w:left="360"/>
        <w:rPr>
          <w:lang w:val="pt-BR"/>
        </w:rPr>
      </w:pPr>
      <w:r>
        <w:rPr>
          <w:lang w:val="pt-BR"/>
        </w:rPr>
        <w:t>NBR-</w:t>
      </w:r>
      <w:r w:rsidRPr="00EC1D95">
        <w:rPr>
          <w:lang w:val="pt-BR"/>
        </w:rPr>
        <w:t>15961-1</w:t>
      </w:r>
      <w:r>
        <w:rPr>
          <w:lang w:val="pt-BR"/>
        </w:rPr>
        <w:t>:2011– Alvenaria Estrutural - Bloco de Concreto</w:t>
      </w:r>
    </w:p>
    <w:p w:rsidR="00A81A9D" w:rsidRDefault="00A81A9D" w:rsidP="00A81A9D">
      <w:pPr>
        <w:pStyle w:val="MEMTEXTO"/>
        <w:ind w:left="360"/>
        <w:rPr>
          <w:lang w:val="pt-BR"/>
        </w:rPr>
      </w:pPr>
      <w:r>
        <w:rPr>
          <w:lang w:val="pt-BR"/>
        </w:rPr>
        <w:t>NBR-</w:t>
      </w:r>
      <w:r w:rsidRPr="00EC1D95">
        <w:rPr>
          <w:lang w:val="pt-BR"/>
        </w:rPr>
        <w:t>15961-</w:t>
      </w:r>
      <w:r>
        <w:rPr>
          <w:lang w:val="pt-BR"/>
        </w:rPr>
        <w:t>2:2011</w:t>
      </w:r>
      <w:r w:rsidRPr="00EC1D95">
        <w:rPr>
          <w:lang w:val="pt-BR"/>
        </w:rPr>
        <w:t xml:space="preserve"> </w:t>
      </w:r>
      <w:r>
        <w:rPr>
          <w:lang w:val="pt-BR"/>
        </w:rPr>
        <w:t>– Alvenaria Estrutural - Bloco de Concreto</w:t>
      </w:r>
    </w:p>
    <w:p w:rsidR="00A81A9D" w:rsidRDefault="00A81A9D" w:rsidP="00A81A9D">
      <w:pPr>
        <w:pStyle w:val="MEMTEXTO"/>
        <w:ind w:left="360"/>
        <w:rPr>
          <w:lang w:val="pt-BR"/>
        </w:rPr>
      </w:pPr>
      <w:r>
        <w:rPr>
          <w:lang w:val="pt-BR"/>
        </w:rPr>
        <w:t>NBR-</w:t>
      </w:r>
      <w:r w:rsidRPr="00EC1D95">
        <w:rPr>
          <w:lang w:val="pt-BR"/>
        </w:rPr>
        <w:t>6136</w:t>
      </w:r>
      <w:r>
        <w:rPr>
          <w:lang w:val="pt-BR"/>
        </w:rPr>
        <w:t>:2016 – Blocos vazados de concreto simples para alvenaria</w:t>
      </w:r>
    </w:p>
    <w:p w:rsidR="00A81A9D" w:rsidRPr="00A8594E" w:rsidRDefault="00A81A9D" w:rsidP="00A81A9D">
      <w:pPr>
        <w:pStyle w:val="MEMTEXTO"/>
        <w:ind w:left="360"/>
        <w:rPr>
          <w:lang w:val="pt-BR"/>
        </w:rPr>
      </w:pPr>
      <w:r>
        <w:rPr>
          <w:lang w:val="pt-BR"/>
        </w:rPr>
        <w:t>NBR-12118:2013 – B</w:t>
      </w:r>
      <w:r w:rsidRPr="00A8594E">
        <w:rPr>
          <w:lang w:val="pt-BR"/>
        </w:rPr>
        <w:t xml:space="preserve">locos vazados de concreto para alvenaria </w:t>
      </w:r>
      <w:r>
        <w:rPr>
          <w:lang w:val="pt-BR"/>
        </w:rPr>
        <w:t>- Retração por secagem</w:t>
      </w:r>
    </w:p>
    <w:p w:rsidR="00A81A9D" w:rsidRPr="00A8594E" w:rsidRDefault="00A81A9D" w:rsidP="00A81A9D">
      <w:pPr>
        <w:pStyle w:val="MEMTEXTO"/>
        <w:ind w:left="360"/>
        <w:rPr>
          <w:lang w:val="pt-BR"/>
        </w:rPr>
      </w:pPr>
      <w:r>
        <w:rPr>
          <w:lang w:val="pt-BR"/>
        </w:rPr>
        <w:t>NBR-16522:2016 – Alvenaria de blocos de concreto - Métodos de ensaio</w:t>
      </w:r>
    </w:p>
    <w:p w:rsidR="00A81A9D" w:rsidRDefault="00A81A9D" w:rsidP="00A81A9D">
      <w:pPr>
        <w:pStyle w:val="MEMTEXTO"/>
        <w:ind w:left="360"/>
        <w:rPr>
          <w:lang w:val="pt-BR"/>
        </w:rPr>
      </w:pPr>
      <w:r>
        <w:rPr>
          <w:lang w:val="pt-BR"/>
        </w:rPr>
        <w:t>NBR-13277:2005 – Argamassa para assentamento e revestimento de paredes e tetos - Determinação da retenção de água</w:t>
      </w:r>
    </w:p>
    <w:p w:rsidR="000B6826" w:rsidRPr="007840B7" w:rsidRDefault="000B6826" w:rsidP="00752F2A">
      <w:pPr>
        <w:pStyle w:val="MEMESTTIT3"/>
        <w:numPr>
          <w:ilvl w:val="1"/>
          <w:numId w:val="34"/>
        </w:numPr>
      </w:pPr>
      <w:r w:rsidRPr="007840B7">
        <w:t>PROGRAMAS UTILIZADOS</w:t>
      </w:r>
      <w:bookmarkEnd w:id="83"/>
    </w:p>
    <w:p w:rsidR="000B6826" w:rsidRPr="007840B7" w:rsidRDefault="000B6826" w:rsidP="000B6826">
      <w:pPr>
        <w:pStyle w:val="MEMTEXTO"/>
        <w:rPr>
          <w:lang w:val="pt-BR"/>
        </w:rPr>
      </w:pPr>
      <w:r w:rsidRPr="007840B7">
        <w:rPr>
          <w:lang w:val="pt-BR"/>
        </w:rPr>
        <w:t xml:space="preserve">Os programas utilizados para a elaboração desse projeto foram o </w:t>
      </w:r>
      <w:r>
        <w:rPr>
          <w:lang w:val="pt-BR"/>
        </w:rPr>
        <w:t>TQS</w:t>
      </w:r>
      <w:r w:rsidRPr="007840B7">
        <w:sym w:font="Symbol" w:char="F0D2"/>
      </w:r>
      <w:r w:rsidRPr="00CA0DC7">
        <w:rPr>
          <w:lang w:val="pt-BR"/>
        </w:rPr>
        <w:t xml:space="preserve">, </w:t>
      </w:r>
      <w:r w:rsidRPr="007840B7">
        <w:rPr>
          <w:lang w:val="pt-BR"/>
        </w:rPr>
        <w:t>CYPECAD</w:t>
      </w:r>
      <w:r w:rsidRPr="007840B7">
        <w:sym w:font="Symbol" w:char="F0D2"/>
      </w:r>
      <w:r w:rsidRPr="007840B7">
        <w:rPr>
          <w:lang w:val="pt-BR"/>
        </w:rPr>
        <w:t>, Metál</w:t>
      </w:r>
      <w:r>
        <w:rPr>
          <w:lang w:val="pt-BR"/>
        </w:rPr>
        <w:t xml:space="preserve">ica </w:t>
      </w:r>
      <w:r w:rsidRPr="007840B7">
        <w:rPr>
          <w:lang w:val="pt-BR"/>
        </w:rPr>
        <w:t>3d</w:t>
      </w:r>
      <w:r w:rsidRPr="007840B7">
        <w:sym w:font="Symbol" w:char="F0D2"/>
      </w:r>
      <w:r w:rsidRPr="007840B7">
        <w:rPr>
          <w:lang w:val="pt-BR"/>
        </w:rPr>
        <w:t xml:space="preserve"> e Ftoollicenciados para uso por esta equipe.</w:t>
      </w:r>
    </w:p>
    <w:p w:rsidR="000B6826" w:rsidRPr="007840B7" w:rsidRDefault="000B6826" w:rsidP="00752F2A">
      <w:pPr>
        <w:pStyle w:val="MEMESTTIT3"/>
        <w:numPr>
          <w:ilvl w:val="1"/>
          <w:numId w:val="34"/>
        </w:numPr>
      </w:pPr>
      <w:bookmarkStart w:id="84" w:name="_Toc320792192"/>
      <w:r w:rsidRPr="007840B7">
        <w:t>MATERIAIS</w:t>
      </w:r>
      <w:bookmarkEnd w:id="84"/>
    </w:p>
    <w:p w:rsidR="000B6826" w:rsidRPr="007840B7" w:rsidRDefault="000B6826" w:rsidP="000B6826">
      <w:pPr>
        <w:pStyle w:val="MEMTEXTO"/>
        <w:rPr>
          <w:lang w:val="pt-BR"/>
        </w:rPr>
      </w:pPr>
      <w:r w:rsidRPr="007840B7">
        <w:rPr>
          <w:lang w:val="pt-BR"/>
        </w:rPr>
        <w:t>Os materiais adotados para esse projeto são mostrados a seguir:</w:t>
      </w:r>
    </w:p>
    <w:p w:rsidR="000B6826" w:rsidRPr="007840B7" w:rsidRDefault="000B6826" w:rsidP="000B6826">
      <w:pPr>
        <w:pStyle w:val="MEMTEXTO"/>
        <w:rPr>
          <w:lang w:val="pt-BR"/>
        </w:rPr>
      </w:pPr>
      <w:r w:rsidRPr="007840B7">
        <w:rPr>
          <w:lang w:val="pt-BR"/>
        </w:rPr>
        <w:t xml:space="preserve">-Para a estrutura em concreto armado, foi especificada a </w:t>
      </w:r>
      <w:bookmarkStart w:id="85" w:name="OLE_LINK3"/>
      <w:bookmarkStart w:id="86" w:name="OLE_LINK4"/>
      <w:r w:rsidRPr="007840B7">
        <w:rPr>
          <w:lang w:val="pt-BR"/>
        </w:rPr>
        <w:t xml:space="preserve">resistência à compressão de </w:t>
      </w:r>
      <w:r>
        <w:rPr>
          <w:b/>
          <w:lang w:val="pt-BR"/>
        </w:rPr>
        <w:t>30</w:t>
      </w:r>
      <w:r w:rsidRPr="007840B7">
        <w:rPr>
          <w:b/>
          <w:lang w:val="pt-BR"/>
        </w:rPr>
        <w:t xml:space="preserve"> MPa</w:t>
      </w:r>
      <w:r w:rsidRPr="007840B7">
        <w:rPr>
          <w:lang w:val="pt-BR"/>
        </w:rPr>
        <w:t xml:space="preserve"> aos 28 dias</w:t>
      </w:r>
      <w:bookmarkEnd w:id="85"/>
      <w:bookmarkEnd w:id="86"/>
      <w:r w:rsidRPr="007840B7">
        <w:rPr>
          <w:lang w:val="pt-BR"/>
        </w:rPr>
        <w:t xml:space="preserve">. Com base na classe de agressividade ambiental II, os cobrimentos mínimos adotados foram de </w:t>
      </w:r>
      <w:smartTag w:uri="urn:schemas-microsoft-com:office:smarttags" w:element="metricconverter">
        <w:smartTagPr>
          <w:attr w:name="ProductID" w:val="25 mm"/>
        </w:smartTagPr>
        <w:r w:rsidRPr="007840B7">
          <w:rPr>
            <w:lang w:val="pt-BR"/>
          </w:rPr>
          <w:t>25 mm</w:t>
        </w:r>
      </w:smartTag>
      <w:r w:rsidRPr="007840B7">
        <w:rPr>
          <w:lang w:val="pt-BR"/>
        </w:rPr>
        <w:t xml:space="preserve"> para </w:t>
      </w:r>
      <w:r w:rsidR="00C13F1B">
        <w:rPr>
          <w:lang w:val="pt-BR"/>
        </w:rPr>
        <w:t>lajes</w:t>
      </w:r>
      <w:r w:rsidRPr="007840B7">
        <w:rPr>
          <w:lang w:val="pt-BR"/>
        </w:rPr>
        <w:t xml:space="preserve"> e </w:t>
      </w:r>
      <w:r w:rsidR="00C13F1B">
        <w:rPr>
          <w:lang w:val="pt-BR"/>
        </w:rPr>
        <w:t xml:space="preserve">30mm para </w:t>
      </w:r>
      <w:r w:rsidRPr="007840B7">
        <w:rPr>
          <w:lang w:val="pt-BR"/>
        </w:rPr>
        <w:t xml:space="preserve">pilares </w:t>
      </w:r>
      <w:r w:rsidR="00C13F1B">
        <w:rPr>
          <w:lang w:val="pt-BR"/>
        </w:rPr>
        <w:t>e vigas</w:t>
      </w:r>
      <w:r w:rsidRPr="007840B7">
        <w:rPr>
          <w:lang w:val="pt-BR"/>
        </w:rPr>
        <w:t xml:space="preserve">. </w:t>
      </w:r>
    </w:p>
    <w:p w:rsidR="000B6826" w:rsidRDefault="000B6826" w:rsidP="000B6826">
      <w:pPr>
        <w:pStyle w:val="MEMTEXTO"/>
        <w:rPr>
          <w:lang w:val="pt-BR"/>
        </w:rPr>
      </w:pPr>
      <w:r w:rsidRPr="007840B7">
        <w:rPr>
          <w:lang w:val="pt-BR"/>
        </w:rPr>
        <w:t>- Para os blocos</w:t>
      </w:r>
      <w:r w:rsidR="001E0898">
        <w:rPr>
          <w:lang w:val="pt-BR"/>
        </w:rPr>
        <w:t xml:space="preserve"> de fundação</w:t>
      </w:r>
      <w:r w:rsidRPr="007840B7">
        <w:rPr>
          <w:lang w:val="pt-BR"/>
        </w:rPr>
        <w:t xml:space="preserve"> foi especificada a resistência à compressão de </w:t>
      </w:r>
      <w:r>
        <w:rPr>
          <w:b/>
          <w:lang w:val="pt-BR"/>
        </w:rPr>
        <w:t>30</w:t>
      </w:r>
      <w:r w:rsidRPr="006D66E7">
        <w:rPr>
          <w:b/>
          <w:lang w:val="pt-BR"/>
        </w:rPr>
        <w:t xml:space="preserve"> M</w:t>
      </w:r>
      <w:r w:rsidRPr="007840B7">
        <w:rPr>
          <w:b/>
          <w:lang w:val="pt-BR"/>
        </w:rPr>
        <w:t>Pa</w:t>
      </w:r>
      <w:r w:rsidRPr="007840B7">
        <w:rPr>
          <w:lang w:val="pt-BR"/>
        </w:rPr>
        <w:t xml:space="preserve"> aos 28 dias</w:t>
      </w:r>
      <w:r w:rsidR="00C13F1B">
        <w:rPr>
          <w:lang w:val="pt-BR"/>
        </w:rPr>
        <w:t xml:space="preserve"> e cobrimento de 40mm</w:t>
      </w:r>
      <w:r w:rsidRPr="007840B7">
        <w:rPr>
          <w:lang w:val="pt-BR"/>
        </w:rPr>
        <w:t>;</w:t>
      </w:r>
    </w:p>
    <w:p w:rsidR="001E0898" w:rsidRDefault="001E0898" w:rsidP="000B6826">
      <w:pPr>
        <w:pStyle w:val="MEMTEXTO"/>
        <w:rPr>
          <w:lang w:val="pt-BR"/>
        </w:rPr>
      </w:pPr>
      <w:r>
        <w:rPr>
          <w:lang w:val="pt-BR"/>
        </w:rPr>
        <w:t xml:space="preserve">- Para os blocos de alvenaria em concreto foi especificado a resistência à compressão de </w:t>
      </w:r>
      <w:r w:rsidRPr="001E0898">
        <w:rPr>
          <w:b/>
          <w:lang w:val="pt-BR"/>
        </w:rPr>
        <w:t>8 MPa</w:t>
      </w:r>
      <w:r>
        <w:rPr>
          <w:lang w:val="pt-BR"/>
        </w:rPr>
        <w:t>;</w:t>
      </w:r>
    </w:p>
    <w:p w:rsidR="001E0898" w:rsidRPr="007840B7" w:rsidRDefault="001E0898" w:rsidP="000B6826">
      <w:pPr>
        <w:pStyle w:val="MEMTEXTO"/>
        <w:rPr>
          <w:lang w:val="pt-BR"/>
        </w:rPr>
      </w:pPr>
      <w:r>
        <w:rPr>
          <w:lang w:val="pt-BR"/>
        </w:rPr>
        <w:t xml:space="preserve">- Para o grautes foi especificado a resistência à compressão de </w:t>
      </w:r>
      <w:r w:rsidRPr="003A71C4">
        <w:rPr>
          <w:b/>
          <w:lang w:val="pt-BR"/>
        </w:rPr>
        <w:t>20 MPa</w:t>
      </w:r>
      <w:r w:rsidR="003A71C4">
        <w:rPr>
          <w:b/>
          <w:lang w:val="pt-BR"/>
        </w:rPr>
        <w:t>;</w:t>
      </w:r>
    </w:p>
    <w:p w:rsidR="000B6826" w:rsidRPr="007840B7" w:rsidRDefault="000B6826" w:rsidP="000B6826">
      <w:pPr>
        <w:pStyle w:val="MEMTEXTO"/>
        <w:rPr>
          <w:highlight w:val="yellow"/>
          <w:lang w:val="pt-BR"/>
        </w:rPr>
      </w:pPr>
      <w:r w:rsidRPr="007840B7">
        <w:rPr>
          <w:lang w:val="pt-BR"/>
        </w:rPr>
        <w:t>-A armadura passiva classe CA-50 e CA-60.</w:t>
      </w:r>
    </w:p>
    <w:p w:rsidR="000B6826" w:rsidRPr="007840B7" w:rsidRDefault="000B6826" w:rsidP="00752F2A">
      <w:pPr>
        <w:pStyle w:val="MEMESTTIT3"/>
        <w:numPr>
          <w:ilvl w:val="1"/>
          <w:numId w:val="34"/>
        </w:numPr>
      </w:pPr>
      <w:bookmarkStart w:id="87" w:name="_Toc320792193"/>
      <w:r w:rsidRPr="007840B7">
        <w:t>DOCUMENTOS DE REFERÊNCIA</w:t>
      </w:r>
      <w:bookmarkEnd w:id="87"/>
    </w:p>
    <w:p w:rsidR="000B6826" w:rsidRPr="007840B7" w:rsidRDefault="000B6826" w:rsidP="000B6826">
      <w:pPr>
        <w:pStyle w:val="MEMTEXTO"/>
        <w:rPr>
          <w:lang w:val="pt-BR"/>
        </w:rPr>
      </w:pPr>
      <w:r w:rsidRPr="007840B7">
        <w:rPr>
          <w:lang w:val="pt-BR"/>
        </w:rPr>
        <w:t>Os documentos de referência utilizados para elaboração desse projeto foram:</w:t>
      </w:r>
    </w:p>
    <w:p w:rsidR="000B6826" w:rsidRPr="007840B7" w:rsidRDefault="000B6826" w:rsidP="000B6826">
      <w:pPr>
        <w:pStyle w:val="MEMTEXTO"/>
        <w:rPr>
          <w:lang w:val="pt-BR"/>
        </w:rPr>
      </w:pPr>
      <w:r w:rsidRPr="007840B7">
        <w:rPr>
          <w:lang w:val="pt-BR"/>
        </w:rPr>
        <w:t>- Diretrizes para elaboração de projetos para tiveram base nas especificações conforme fornecido pela própria entidade;</w:t>
      </w:r>
    </w:p>
    <w:p w:rsidR="000B6826" w:rsidRDefault="000B6826" w:rsidP="000B6826">
      <w:pPr>
        <w:pStyle w:val="MEMTEXTO"/>
        <w:rPr>
          <w:lang w:val="pt-BR"/>
        </w:rPr>
      </w:pPr>
      <w:r w:rsidRPr="007840B7">
        <w:rPr>
          <w:lang w:val="pt-BR"/>
        </w:rPr>
        <w:t>- Projeto arquitetônico;</w:t>
      </w:r>
    </w:p>
    <w:p w:rsidR="000B6826" w:rsidRDefault="000B6826" w:rsidP="000B6826">
      <w:pPr>
        <w:pStyle w:val="MEMTEXTO"/>
        <w:rPr>
          <w:lang w:val="pt-BR"/>
        </w:rPr>
      </w:pPr>
      <w:r>
        <w:rPr>
          <w:lang w:val="pt-BR"/>
        </w:rPr>
        <w:t>- Sondagens do Subsolo fornecidos pela Unicamp;</w:t>
      </w:r>
    </w:p>
    <w:p w:rsidR="00DC15A9" w:rsidRDefault="00DC15A9" w:rsidP="000B6826">
      <w:pPr>
        <w:pStyle w:val="MEMTEXTO"/>
        <w:rPr>
          <w:lang w:val="pt-BR"/>
        </w:rPr>
      </w:pPr>
    </w:p>
    <w:p w:rsidR="00F35116" w:rsidRDefault="00F35116" w:rsidP="000B6826">
      <w:pPr>
        <w:pStyle w:val="MEMTEXTO"/>
        <w:rPr>
          <w:lang w:val="pt-BR"/>
        </w:rPr>
      </w:pPr>
    </w:p>
    <w:p w:rsidR="00390984" w:rsidRDefault="00390984" w:rsidP="000B6826">
      <w:pPr>
        <w:pStyle w:val="MEMTEXTO"/>
        <w:rPr>
          <w:lang w:val="pt-BR"/>
        </w:rPr>
      </w:pPr>
    </w:p>
    <w:p w:rsidR="000B6826" w:rsidRPr="00417405" w:rsidRDefault="000B6826" w:rsidP="00752F2A">
      <w:pPr>
        <w:pStyle w:val="MEMESTTIT3"/>
        <w:numPr>
          <w:ilvl w:val="1"/>
          <w:numId w:val="34"/>
        </w:numPr>
      </w:pPr>
      <w:bookmarkStart w:id="88" w:name="_Toc320792194"/>
      <w:r w:rsidRPr="007840B7">
        <w:lastRenderedPageBreak/>
        <w:t>PARÂME</w:t>
      </w:r>
      <w:r w:rsidRPr="00417405">
        <w:t>TROS PARA DURABILIDADE</w:t>
      </w:r>
      <w:bookmarkEnd w:id="88"/>
    </w:p>
    <w:p w:rsidR="000B6826" w:rsidRPr="00417405" w:rsidRDefault="000B6826" w:rsidP="000B6826">
      <w:pPr>
        <w:pStyle w:val="MEMTEXTO"/>
        <w:rPr>
          <w:lang w:val="pt-BR"/>
        </w:rPr>
      </w:pPr>
      <w:r w:rsidRPr="00417405">
        <w:rPr>
          <w:lang w:val="pt-BR"/>
        </w:rPr>
        <w:t>Para garantir a durabilidade da estrutura em concreto armado, a NBR 6118:20</w:t>
      </w:r>
      <w:r>
        <w:rPr>
          <w:lang w:val="pt-BR"/>
        </w:rPr>
        <w:t>14</w:t>
      </w:r>
      <w:r w:rsidRPr="00417405">
        <w:rPr>
          <w:lang w:val="pt-BR"/>
        </w:rPr>
        <w:t xml:space="preserve"> estabelece cobrimentos mínimos para as armaduras conforme a classe de agressividade ambiental ao qual a estrutura está exposta.</w:t>
      </w:r>
    </w:p>
    <w:p w:rsidR="000B6826" w:rsidRPr="00417405" w:rsidRDefault="000B6826" w:rsidP="000B6826">
      <w:pPr>
        <w:pStyle w:val="MEMTEXTO"/>
        <w:rPr>
          <w:lang w:val="pt-BR"/>
        </w:rPr>
      </w:pPr>
      <w:r>
        <w:rPr>
          <w:lang w:val="pt-BR"/>
        </w:rPr>
        <w:t>De</w:t>
      </w:r>
      <w:r w:rsidRPr="00417405">
        <w:rPr>
          <w:lang w:val="pt-BR"/>
        </w:rPr>
        <w:t xml:space="preserve"> acordo com a Tabela 6.1 da NBR 6118:20</w:t>
      </w:r>
      <w:r>
        <w:rPr>
          <w:lang w:val="pt-BR"/>
        </w:rPr>
        <w:t>14</w:t>
      </w:r>
      <w:r w:rsidRPr="00417405">
        <w:rPr>
          <w:lang w:val="pt-BR"/>
        </w:rPr>
        <w:t xml:space="preserve">, estabeleceu-se classe II, que corresponde a uma agressividade moderada (ambiente urbano). Essa classe requer concreto de classe C30 ou superior e relação água/cimento </w:t>
      </w:r>
      <w:r w:rsidRPr="00417405">
        <w:sym w:font="Symbol" w:char="F0A3"/>
      </w:r>
      <w:r w:rsidRPr="00417405">
        <w:rPr>
          <w:lang w:val="pt-BR"/>
        </w:rPr>
        <w:t xml:space="preserve"> 0,</w:t>
      </w:r>
      <w:r w:rsidR="009A58A0">
        <w:rPr>
          <w:lang w:val="pt-BR"/>
        </w:rPr>
        <w:t>60</w:t>
      </w:r>
      <w:r w:rsidRPr="00417405">
        <w:rPr>
          <w:lang w:val="pt-BR"/>
        </w:rPr>
        <w:t>.</w:t>
      </w:r>
    </w:p>
    <w:p w:rsidR="000B6826" w:rsidRPr="00417405" w:rsidRDefault="000B6826" w:rsidP="000B6826">
      <w:pPr>
        <w:pStyle w:val="MEMTEXTO"/>
        <w:rPr>
          <w:highlight w:val="yellow"/>
          <w:lang w:val="pt-BR"/>
        </w:rPr>
      </w:pPr>
      <w:r w:rsidRPr="00417405">
        <w:rPr>
          <w:lang w:val="pt-BR"/>
        </w:rPr>
        <w:t>O cobrimento da armadura varia de acordo com o elem</w:t>
      </w:r>
      <w:r>
        <w:rPr>
          <w:lang w:val="pt-BR"/>
        </w:rPr>
        <w:t xml:space="preserve">ento estrutural, sendo que </w:t>
      </w:r>
      <w:r w:rsidRPr="00417405">
        <w:rPr>
          <w:lang w:val="pt-BR"/>
        </w:rPr>
        <w:t xml:space="preserve">para vigas e pilares, maior ou igual a </w:t>
      </w:r>
      <w:smartTag w:uri="urn:schemas-microsoft-com:office:smarttags" w:element="metricconverter">
        <w:smartTagPr>
          <w:attr w:name="ProductID" w:val="30 mm"/>
        </w:smartTagPr>
        <w:r w:rsidRPr="00417405">
          <w:rPr>
            <w:lang w:val="pt-BR"/>
          </w:rPr>
          <w:t>30 mm</w:t>
        </w:r>
      </w:smartTag>
      <w:r w:rsidRPr="00417405">
        <w:rPr>
          <w:lang w:val="pt-BR"/>
        </w:rPr>
        <w:t xml:space="preserve"> e para os blocos, muros de arrimo e vigas-baldrame, maior ou igual a </w:t>
      </w:r>
      <w:r>
        <w:rPr>
          <w:lang w:val="pt-BR"/>
        </w:rPr>
        <w:t>3</w:t>
      </w:r>
      <w:r w:rsidRPr="00417405">
        <w:rPr>
          <w:lang w:val="pt-BR"/>
        </w:rPr>
        <w:t>0 mm.</w:t>
      </w:r>
    </w:p>
    <w:p w:rsidR="000B6826" w:rsidRPr="00417405" w:rsidRDefault="000B6826" w:rsidP="00752F2A">
      <w:pPr>
        <w:pStyle w:val="MEMESTTIT3"/>
        <w:numPr>
          <w:ilvl w:val="1"/>
          <w:numId w:val="34"/>
        </w:numPr>
      </w:pPr>
      <w:bookmarkStart w:id="89" w:name="_Toc320792195"/>
      <w:r w:rsidRPr="00417405">
        <w:t>SISTEMA ESTRUTURAL</w:t>
      </w:r>
      <w:bookmarkEnd w:id="89"/>
    </w:p>
    <w:p w:rsidR="000B6826" w:rsidRPr="00417405" w:rsidRDefault="000B6826" w:rsidP="000B6826">
      <w:pPr>
        <w:pStyle w:val="MEMTEXTO"/>
        <w:rPr>
          <w:lang w:val="pt-BR"/>
        </w:rPr>
      </w:pPr>
      <w:r w:rsidRPr="00417405">
        <w:rPr>
          <w:lang w:val="pt-BR"/>
        </w:rPr>
        <w:t>O sistema estrutural foi concebido</w:t>
      </w:r>
      <w:r>
        <w:rPr>
          <w:lang w:val="pt-BR"/>
        </w:rPr>
        <w:t xml:space="preserve"> estrutura mista em alvenaria estrutural armada,</w:t>
      </w:r>
      <w:r w:rsidRPr="00417405">
        <w:rPr>
          <w:lang w:val="pt-BR"/>
        </w:rPr>
        <w:t xml:space="preserve"> </w:t>
      </w:r>
      <w:r>
        <w:rPr>
          <w:lang w:val="pt-BR"/>
        </w:rPr>
        <w:t xml:space="preserve">e concreto armado, </w:t>
      </w:r>
      <w:r w:rsidRPr="00417405">
        <w:rPr>
          <w:lang w:val="pt-BR"/>
        </w:rPr>
        <w:t>conforme as especificações do projeto.</w:t>
      </w:r>
    </w:p>
    <w:p w:rsidR="000B6826" w:rsidRPr="00417405" w:rsidRDefault="000B6826" w:rsidP="000B6826">
      <w:pPr>
        <w:pStyle w:val="MEMTEXTO"/>
        <w:rPr>
          <w:lang w:val="pt-BR"/>
        </w:rPr>
      </w:pPr>
      <w:r w:rsidRPr="00417405">
        <w:rPr>
          <w:lang w:val="pt-BR"/>
        </w:rPr>
        <w:t>O sistema de cobertura requerido foi de telhas metálicas apoiadas sobre terças metálicas</w:t>
      </w:r>
      <w:r w:rsidR="00F35116">
        <w:rPr>
          <w:lang w:val="pt-BR"/>
        </w:rPr>
        <w:t xml:space="preserve"> que apoiam em vigas metálicas fixadas na alvenaria estrutural por meio de cantoneiras</w:t>
      </w:r>
      <w:r w:rsidRPr="00417405">
        <w:rPr>
          <w:lang w:val="pt-BR"/>
        </w:rPr>
        <w:t>. Nesse caso, foi fornecido o projeto básico do plano da cobertura, ficando os detalhamentos das ligações sob a responsabilidade do fabricante dos perfis.</w:t>
      </w:r>
    </w:p>
    <w:p w:rsidR="000B6826" w:rsidRPr="00417405" w:rsidRDefault="000B6826" w:rsidP="000B6826">
      <w:pPr>
        <w:pStyle w:val="MEMTEXTO"/>
        <w:rPr>
          <w:highlight w:val="yellow"/>
          <w:lang w:val="pt-BR"/>
        </w:rPr>
      </w:pPr>
      <w:r w:rsidRPr="00417405">
        <w:rPr>
          <w:lang w:val="pt-BR"/>
        </w:rPr>
        <w:t>O dimensionamento dos elementos estruturais de vigas</w:t>
      </w:r>
      <w:r>
        <w:rPr>
          <w:lang w:val="pt-BR"/>
        </w:rPr>
        <w:t xml:space="preserve">, </w:t>
      </w:r>
      <w:r w:rsidRPr="00417405">
        <w:rPr>
          <w:lang w:val="pt-BR"/>
        </w:rPr>
        <w:t>pilares</w:t>
      </w:r>
      <w:r>
        <w:rPr>
          <w:lang w:val="pt-BR"/>
        </w:rPr>
        <w:t xml:space="preserve"> e paredes estruturais</w:t>
      </w:r>
      <w:r w:rsidRPr="00417405">
        <w:rPr>
          <w:lang w:val="pt-BR"/>
        </w:rPr>
        <w:t xml:space="preserve"> levou em consideração u</w:t>
      </w:r>
      <w:r>
        <w:rPr>
          <w:lang w:val="pt-BR"/>
        </w:rPr>
        <w:t>ma análise por pórtico espacial.</w:t>
      </w:r>
    </w:p>
    <w:p w:rsidR="000B6826" w:rsidRPr="00417405" w:rsidRDefault="000B6826" w:rsidP="00752F2A">
      <w:pPr>
        <w:pStyle w:val="MEMESTTIT3"/>
        <w:numPr>
          <w:ilvl w:val="1"/>
          <w:numId w:val="34"/>
        </w:numPr>
      </w:pPr>
      <w:bookmarkStart w:id="90" w:name="_Toc320792196"/>
      <w:r w:rsidRPr="00417405">
        <w:t>FUNDAÇÕES</w:t>
      </w:r>
      <w:bookmarkEnd w:id="90"/>
    </w:p>
    <w:p w:rsidR="000B6826" w:rsidRPr="00417405" w:rsidRDefault="000B6826" w:rsidP="000B6826">
      <w:pPr>
        <w:pStyle w:val="MEMTEXTO"/>
        <w:rPr>
          <w:lang w:val="pt-BR"/>
        </w:rPr>
      </w:pPr>
      <w:r w:rsidRPr="00417405">
        <w:rPr>
          <w:lang w:val="pt-BR"/>
        </w:rPr>
        <w:t>O projeto estrutural dos blocos</w:t>
      </w:r>
      <w:r>
        <w:rPr>
          <w:lang w:val="pt-BR"/>
        </w:rPr>
        <w:t xml:space="preserve"> e estacas</w:t>
      </w:r>
      <w:r w:rsidRPr="00417405">
        <w:rPr>
          <w:lang w:val="pt-BR"/>
        </w:rPr>
        <w:t xml:space="preserve"> levou em consideração as reações </w:t>
      </w:r>
      <w:r>
        <w:rPr>
          <w:lang w:val="pt-BR"/>
        </w:rPr>
        <w:t>das alvenarias</w:t>
      </w:r>
      <w:r w:rsidRPr="00417405">
        <w:rPr>
          <w:lang w:val="pt-BR"/>
        </w:rPr>
        <w:t>, foi eleita a quantidade necessária de estacas bem como suas dimensões para garantir o equilíbrio da estrutura.</w:t>
      </w:r>
    </w:p>
    <w:p w:rsidR="000B6826" w:rsidRPr="00417405" w:rsidRDefault="000B6826" w:rsidP="00752F2A">
      <w:pPr>
        <w:pStyle w:val="MEMESTTIT3"/>
        <w:numPr>
          <w:ilvl w:val="1"/>
          <w:numId w:val="34"/>
        </w:numPr>
      </w:pPr>
      <w:bookmarkStart w:id="91" w:name="_Toc320792197"/>
      <w:r w:rsidRPr="00417405">
        <w:t>DEFORMAÇÕES LIMITES</w:t>
      </w:r>
      <w:bookmarkEnd w:id="91"/>
    </w:p>
    <w:p w:rsidR="000B6826" w:rsidRPr="00417405" w:rsidRDefault="000B6826" w:rsidP="000B6826">
      <w:pPr>
        <w:pStyle w:val="MEMTEXTO"/>
        <w:rPr>
          <w:lang w:val="pt-BR"/>
        </w:rPr>
      </w:pPr>
      <w:r w:rsidRPr="00417405">
        <w:rPr>
          <w:lang w:val="pt-BR"/>
        </w:rPr>
        <w:t>As deformações limites foram estabelecidas de modo a manter a funcionalidade da estrutura durante as ações de serviço. A Tabela 2 mostra os limites de deformabilidade estabelecidos.</w:t>
      </w:r>
    </w:p>
    <w:p w:rsidR="000B6826" w:rsidRDefault="000B6826" w:rsidP="00A37FDB">
      <w:pPr>
        <w:pStyle w:val="MEMTEXTO"/>
        <w:spacing w:after="240"/>
        <w:rPr>
          <w:lang w:val="pt-BR"/>
        </w:rPr>
      </w:pPr>
      <w:r w:rsidRPr="00417405">
        <w:rPr>
          <w:lang w:val="pt-BR"/>
        </w:rPr>
        <w:t>Tabela 2. Limites para deformação (NBR 6118:20</w:t>
      </w:r>
      <w:r>
        <w:rPr>
          <w:lang w:val="pt-BR"/>
        </w:rPr>
        <w:t>14</w:t>
      </w:r>
      <w:r w:rsidRPr="00417405">
        <w:rPr>
          <w:lang w:val="pt-BR"/>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21"/>
        <w:gridCol w:w="1904"/>
      </w:tblGrid>
      <w:tr w:rsidR="000B6826" w:rsidRPr="00417405" w:rsidTr="000E5ECC">
        <w:trPr>
          <w:jc w:val="center"/>
        </w:trPr>
        <w:tc>
          <w:tcPr>
            <w:tcW w:w="0" w:type="auto"/>
            <w:vAlign w:val="center"/>
          </w:tcPr>
          <w:p w:rsidR="000B6826" w:rsidRPr="00417405" w:rsidRDefault="000B6826" w:rsidP="000E5ECC">
            <w:pPr>
              <w:pStyle w:val="MEMTEXTO"/>
              <w:rPr>
                <w:b/>
              </w:rPr>
            </w:pPr>
            <w:r w:rsidRPr="00417405">
              <w:rPr>
                <w:b/>
              </w:rPr>
              <w:t>Elemento</w:t>
            </w:r>
          </w:p>
        </w:tc>
        <w:tc>
          <w:tcPr>
            <w:tcW w:w="0" w:type="auto"/>
            <w:vAlign w:val="center"/>
          </w:tcPr>
          <w:p w:rsidR="000B6826" w:rsidRPr="00417405" w:rsidRDefault="000B6826" w:rsidP="000E5ECC">
            <w:pPr>
              <w:pStyle w:val="MEMTEXTO"/>
              <w:rPr>
                <w:b/>
              </w:rPr>
            </w:pPr>
            <w:r w:rsidRPr="00417405">
              <w:rPr>
                <w:b/>
              </w:rPr>
              <w:t>Sistema estrutural</w:t>
            </w:r>
          </w:p>
        </w:tc>
      </w:tr>
      <w:tr w:rsidR="000B6826" w:rsidRPr="00417405" w:rsidTr="000E5ECC">
        <w:trPr>
          <w:jc w:val="center"/>
        </w:trPr>
        <w:tc>
          <w:tcPr>
            <w:tcW w:w="0" w:type="auto"/>
            <w:vAlign w:val="center"/>
          </w:tcPr>
          <w:p w:rsidR="000B6826" w:rsidRPr="00417405" w:rsidRDefault="000B6826" w:rsidP="000E5ECC">
            <w:pPr>
              <w:pStyle w:val="MEMTEXTO"/>
            </w:pPr>
            <w:r w:rsidRPr="00417405">
              <w:t>Vigas</w:t>
            </w:r>
          </w:p>
        </w:tc>
        <w:tc>
          <w:tcPr>
            <w:tcW w:w="0" w:type="auto"/>
            <w:vAlign w:val="center"/>
          </w:tcPr>
          <w:p w:rsidR="000B6826" w:rsidRPr="00417405" w:rsidRDefault="000B6826" w:rsidP="000E5ECC">
            <w:pPr>
              <w:pStyle w:val="MEMTEXTO"/>
            </w:pPr>
            <w:r w:rsidRPr="00417405">
              <w:t>Vao/350</w:t>
            </w:r>
          </w:p>
        </w:tc>
      </w:tr>
    </w:tbl>
    <w:p w:rsidR="000B6826" w:rsidRPr="00417405" w:rsidRDefault="000B6826" w:rsidP="00752F2A">
      <w:pPr>
        <w:pStyle w:val="MEMESTTIT3"/>
        <w:numPr>
          <w:ilvl w:val="1"/>
          <w:numId w:val="34"/>
        </w:numPr>
      </w:pPr>
      <w:bookmarkStart w:id="92" w:name="index"/>
      <w:bookmarkStart w:id="93" w:name="_Toc320792198"/>
      <w:bookmarkEnd w:id="92"/>
      <w:r w:rsidRPr="00417405">
        <w:t>AÇÕES CONSIDERADAS</w:t>
      </w:r>
      <w:bookmarkEnd w:id="93"/>
    </w:p>
    <w:p w:rsidR="000B6826" w:rsidRPr="00417405" w:rsidRDefault="000B6826" w:rsidP="000B6826">
      <w:pPr>
        <w:pStyle w:val="MEMTEXTO"/>
        <w:rPr>
          <w:lang w:val="pt-BR"/>
        </w:rPr>
      </w:pPr>
      <w:r w:rsidRPr="00417405">
        <w:rPr>
          <w:lang w:val="pt-BR"/>
        </w:rPr>
        <w:t>As ações existentes foram consideradas em função da forma de utilização da estrutura, tipos de materiais utilizados para vedação/fechamento e ações especiais especificadas pelo cliente.</w:t>
      </w:r>
    </w:p>
    <w:p w:rsidR="000B6826" w:rsidRDefault="000B6826" w:rsidP="000B6826">
      <w:pPr>
        <w:pStyle w:val="MEMTEXTO"/>
        <w:rPr>
          <w:lang w:val="pt-BR"/>
        </w:rPr>
      </w:pPr>
      <w:r w:rsidRPr="00417405">
        <w:rPr>
          <w:lang w:val="pt-BR"/>
        </w:rPr>
        <w:t>Assim, as ações consideradas para a estrutura em concreto armado foram: o peso-próprio do elemento, a alvenaria de embasamento e a alvenaria de vedação, revestimentos</w:t>
      </w:r>
      <w:r>
        <w:rPr>
          <w:lang w:val="pt-BR"/>
        </w:rPr>
        <w:t>.</w:t>
      </w:r>
    </w:p>
    <w:p w:rsidR="000B6826" w:rsidRDefault="000B6826" w:rsidP="000B6826">
      <w:pPr>
        <w:pStyle w:val="MEMTEXTO"/>
        <w:rPr>
          <w:lang w:val="pt-BR"/>
        </w:rPr>
      </w:pPr>
      <w:r w:rsidRPr="00417405">
        <w:rPr>
          <w:lang w:val="pt-BR"/>
        </w:rPr>
        <w:t>A Tabela 4 mostra o peso específico dos materiais de construção, de acordo com a NBR 6120:1980.</w:t>
      </w:r>
    </w:p>
    <w:p w:rsidR="009F4A54" w:rsidRDefault="009F4A54" w:rsidP="000B6826">
      <w:pPr>
        <w:pStyle w:val="MEMTEXTO"/>
        <w:rPr>
          <w:lang w:val="pt-BR"/>
        </w:rPr>
      </w:pPr>
    </w:p>
    <w:p w:rsidR="009F4A54" w:rsidRDefault="009F4A54" w:rsidP="000B6826">
      <w:pPr>
        <w:pStyle w:val="MEMTEXTO"/>
        <w:rPr>
          <w:lang w:val="pt-BR"/>
        </w:rPr>
      </w:pPr>
    </w:p>
    <w:p w:rsidR="00390984" w:rsidRDefault="00390984" w:rsidP="000B6826">
      <w:pPr>
        <w:pStyle w:val="MEMTEXTO"/>
        <w:rPr>
          <w:lang w:val="pt-BR"/>
        </w:rPr>
      </w:pPr>
    </w:p>
    <w:p w:rsidR="00390984" w:rsidRDefault="00390984" w:rsidP="000B6826">
      <w:pPr>
        <w:pStyle w:val="MEMTEXTO"/>
        <w:rPr>
          <w:lang w:val="pt-BR"/>
        </w:rPr>
      </w:pPr>
    </w:p>
    <w:p w:rsidR="00390984" w:rsidRDefault="00390984" w:rsidP="000B6826">
      <w:pPr>
        <w:pStyle w:val="MEMTEXTO"/>
        <w:rPr>
          <w:lang w:val="pt-BR"/>
        </w:rPr>
      </w:pPr>
    </w:p>
    <w:p w:rsidR="00390984" w:rsidRDefault="00390984" w:rsidP="000B6826">
      <w:pPr>
        <w:pStyle w:val="MEMTEXTO"/>
        <w:rPr>
          <w:lang w:val="pt-BR"/>
        </w:rPr>
      </w:pPr>
    </w:p>
    <w:p w:rsidR="00390984" w:rsidRDefault="00390984" w:rsidP="000B6826">
      <w:pPr>
        <w:pStyle w:val="MEMTEXTO"/>
        <w:rPr>
          <w:lang w:val="pt-BR"/>
        </w:rPr>
      </w:pPr>
    </w:p>
    <w:p w:rsidR="00390984" w:rsidRDefault="00390984" w:rsidP="000B6826">
      <w:pPr>
        <w:pStyle w:val="MEMTEXTO"/>
        <w:rPr>
          <w:lang w:val="pt-BR"/>
        </w:rPr>
      </w:pPr>
    </w:p>
    <w:p w:rsidR="00390984" w:rsidRDefault="00390984" w:rsidP="000B6826">
      <w:pPr>
        <w:pStyle w:val="MEMTEXTO"/>
        <w:rPr>
          <w:lang w:val="pt-BR"/>
        </w:rPr>
      </w:pPr>
    </w:p>
    <w:p w:rsidR="000B6826" w:rsidRDefault="000B6826" w:rsidP="00A37FDB">
      <w:pPr>
        <w:pStyle w:val="MEMTEXTO"/>
        <w:spacing w:before="240"/>
        <w:rPr>
          <w:lang w:val="pt-BR"/>
        </w:rPr>
      </w:pPr>
      <w:r w:rsidRPr="00990013">
        <w:rPr>
          <w:lang w:val="pt-BR"/>
        </w:rPr>
        <w:lastRenderedPageBreak/>
        <w:t>Tabela 4. Peso específico dos materiais de construção (Fonte: NBR 6120:1980).</w:t>
      </w:r>
    </w:p>
    <w:p w:rsidR="009A58A0" w:rsidRDefault="009A58A0" w:rsidP="00A37FDB">
      <w:pPr>
        <w:pStyle w:val="MEMTEXTO"/>
        <w:spacing w:before="240"/>
        <w:rPr>
          <w:lang w:val="pt-B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8"/>
        <w:gridCol w:w="1937"/>
      </w:tblGrid>
      <w:tr w:rsidR="000B6826" w:rsidRPr="002B07AF" w:rsidTr="000E5ECC">
        <w:trPr>
          <w:jc w:val="center"/>
        </w:trPr>
        <w:tc>
          <w:tcPr>
            <w:tcW w:w="0" w:type="auto"/>
            <w:tcBorders>
              <w:bottom w:val="single" w:sz="4" w:space="0" w:color="auto"/>
            </w:tcBorders>
            <w:vAlign w:val="center"/>
          </w:tcPr>
          <w:p w:rsidR="000B6826" w:rsidRPr="00990013" w:rsidRDefault="000B6826" w:rsidP="000E5ECC">
            <w:pPr>
              <w:pStyle w:val="MEMTEXTO"/>
              <w:rPr>
                <w:b/>
              </w:rPr>
            </w:pPr>
            <w:r w:rsidRPr="00990013">
              <w:rPr>
                <w:b/>
              </w:rPr>
              <w:t>Material</w:t>
            </w:r>
          </w:p>
        </w:tc>
        <w:tc>
          <w:tcPr>
            <w:tcW w:w="0" w:type="auto"/>
            <w:tcBorders>
              <w:bottom w:val="single" w:sz="4" w:space="0" w:color="auto"/>
            </w:tcBorders>
            <w:vAlign w:val="center"/>
          </w:tcPr>
          <w:p w:rsidR="000B6826" w:rsidRPr="00990013" w:rsidRDefault="000B6826" w:rsidP="000E5ECC">
            <w:pPr>
              <w:pStyle w:val="MEMTEXTO"/>
              <w:rPr>
                <w:b/>
                <w:lang w:val="pt-BR"/>
              </w:rPr>
            </w:pPr>
            <w:r w:rsidRPr="00990013">
              <w:rPr>
                <w:b/>
                <w:lang w:val="pt-BR"/>
              </w:rPr>
              <w:t>Peso específico</w:t>
            </w:r>
          </w:p>
          <w:p w:rsidR="000B6826" w:rsidRPr="00990013" w:rsidRDefault="000B6826" w:rsidP="000E5ECC">
            <w:pPr>
              <w:pStyle w:val="MEMTEXTO"/>
              <w:rPr>
                <w:b/>
                <w:lang w:val="pt-BR"/>
              </w:rPr>
            </w:pPr>
            <w:r w:rsidRPr="00990013">
              <w:rPr>
                <w:b/>
                <w:lang w:val="pt-BR"/>
              </w:rPr>
              <w:t>aparente (kN/m</w:t>
            </w:r>
            <w:r w:rsidRPr="00990013">
              <w:rPr>
                <w:b/>
                <w:vertAlign w:val="superscript"/>
                <w:lang w:val="pt-BR"/>
              </w:rPr>
              <w:t>3</w:t>
            </w:r>
            <w:r w:rsidRPr="00990013">
              <w:rPr>
                <w:b/>
                <w:lang w:val="pt-BR"/>
              </w:rPr>
              <w:t>)</w:t>
            </w:r>
          </w:p>
        </w:tc>
      </w:tr>
      <w:tr w:rsidR="000B6826" w:rsidRPr="00990013" w:rsidTr="000E5ECC">
        <w:trPr>
          <w:jc w:val="center"/>
        </w:trPr>
        <w:tc>
          <w:tcPr>
            <w:tcW w:w="0" w:type="auto"/>
            <w:tcBorders>
              <w:right w:val="nil"/>
            </w:tcBorders>
            <w:vAlign w:val="center"/>
          </w:tcPr>
          <w:p w:rsidR="000B6826" w:rsidRPr="00990013" w:rsidRDefault="000B6826" w:rsidP="000E5ECC">
            <w:pPr>
              <w:pStyle w:val="MEMTEXTO"/>
              <w:rPr>
                <w:b/>
              </w:rPr>
            </w:pPr>
            <w:r w:rsidRPr="00990013">
              <w:rPr>
                <w:b/>
              </w:rPr>
              <w:t>BLOCOS ARTIFICIAIS</w:t>
            </w:r>
          </w:p>
        </w:tc>
        <w:tc>
          <w:tcPr>
            <w:tcW w:w="0" w:type="auto"/>
            <w:tcBorders>
              <w:left w:val="nil"/>
            </w:tcBorders>
            <w:vAlign w:val="center"/>
          </w:tcPr>
          <w:p w:rsidR="000B6826" w:rsidRPr="00990013" w:rsidRDefault="000B6826" w:rsidP="000E5ECC">
            <w:pPr>
              <w:pStyle w:val="MEMTEXTO"/>
            </w:pPr>
          </w:p>
        </w:tc>
      </w:tr>
      <w:tr w:rsidR="000B6826" w:rsidRPr="00990013" w:rsidTr="000E5ECC">
        <w:trPr>
          <w:jc w:val="center"/>
        </w:trPr>
        <w:tc>
          <w:tcPr>
            <w:tcW w:w="0" w:type="auto"/>
            <w:vAlign w:val="center"/>
          </w:tcPr>
          <w:p w:rsidR="000B6826" w:rsidRPr="00990013" w:rsidRDefault="000B6826" w:rsidP="000E5ECC">
            <w:pPr>
              <w:pStyle w:val="MEMTEXTO"/>
            </w:pPr>
            <w:r w:rsidRPr="00990013">
              <w:t>Blocos</w:t>
            </w:r>
            <w:r>
              <w:t xml:space="preserve"> </w:t>
            </w:r>
            <w:r w:rsidRPr="00990013">
              <w:t>Lajotas</w:t>
            </w:r>
            <w:r>
              <w:t xml:space="preserve"> </w:t>
            </w:r>
            <w:r w:rsidRPr="00990013">
              <w:t>cerâmicas</w:t>
            </w:r>
          </w:p>
        </w:tc>
        <w:tc>
          <w:tcPr>
            <w:tcW w:w="0" w:type="auto"/>
            <w:vAlign w:val="center"/>
          </w:tcPr>
          <w:p w:rsidR="000B6826" w:rsidRPr="00990013" w:rsidRDefault="000B6826" w:rsidP="000E5ECC">
            <w:pPr>
              <w:pStyle w:val="MEMTEXTO"/>
            </w:pPr>
            <w:r w:rsidRPr="00990013">
              <w:t>18</w:t>
            </w:r>
          </w:p>
        </w:tc>
      </w:tr>
      <w:tr w:rsidR="000B6826" w:rsidRPr="00990013" w:rsidTr="000E5ECC">
        <w:trPr>
          <w:jc w:val="center"/>
        </w:trPr>
        <w:tc>
          <w:tcPr>
            <w:tcW w:w="0" w:type="auto"/>
            <w:vAlign w:val="center"/>
          </w:tcPr>
          <w:p w:rsidR="000B6826" w:rsidRPr="00990013" w:rsidRDefault="000B6826" w:rsidP="000E5ECC">
            <w:pPr>
              <w:pStyle w:val="MEMTEXTO"/>
            </w:pPr>
            <w:r w:rsidRPr="00990013">
              <w:t>Blocos de argamassa</w:t>
            </w:r>
          </w:p>
        </w:tc>
        <w:tc>
          <w:tcPr>
            <w:tcW w:w="0" w:type="auto"/>
            <w:vAlign w:val="center"/>
          </w:tcPr>
          <w:p w:rsidR="000B6826" w:rsidRPr="00990013" w:rsidRDefault="000B6826" w:rsidP="000E5ECC">
            <w:pPr>
              <w:pStyle w:val="MEMTEXTO"/>
            </w:pPr>
            <w:r w:rsidRPr="00990013">
              <w:t>22</w:t>
            </w:r>
          </w:p>
        </w:tc>
      </w:tr>
      <w:tr w:rsidR="002518D9" w:rsidRPr="00990013" w:rsidTr="000E5ECC">
        <w:trPr>
          <w:jc w:val="center"/>
        </w:trPr>
        <w:tc>
          <w:tcPr>
            <w:tcW w:w="0" w:type="auto"/>
            <w:vAlign w:val="center"/>
          </w:tcPr>
          <w:p w:rsidR="002518D9" w:rsidRPr="00990013" w:rsidRDefault="002518D9" w:rsidP="000E5ECC">
            <w:pPr>
              <w:pStyle w:val="MEMTEXTO"/>
            </w:pPr>
            <w:r>
              <w:t>Bloco de concreto</w:t>
            </w:r>
          </w:p>
        </w:tc>
        <w:tc>
          <w:tcPr>
            <w:tcW w:w="0" w:type="auto"/>
            <w:vAlign w:val="center"/>
          </w:tcPr>
          <w:p w:rsidR="002518D9" w:rsidRPr="00990013" w:rsidRDefault="002518D9" w:rsidP="000E5ECC">
            <w:pPr>
              <w:pStyle w:val="MEMTEXTO"/>
            </w:pPr>
            <w:r>
              <w:t>22</w:t>
            </w:r>
          </w:p>
        </w:tc>
      </w:tr>
      <w:tr w:rsidR="000B6826" w:rsidRPr="00990013" w:rsidTr="000E5ECC">
        <w:trPr>
          <w:jc w:val="center"/>
        </w:trPr>
        <w:tc>
          <w:tcPr>
            <w:tcW w:w="0" w:type="auto"/>
            <w:vAlign w:val="center"/>
          </w:tcPr>
          <w:p w:rsidR="000B6826" w:rsidRPr="00990013" w:rsidRDefault="000B6826" w:rsidP="000E5ECC">
            <w:pPr>
              <w:pStyle w:val="MEMTEXTO"/>
            </w:pPr>
            <w:r w:rsidRPr="00990013">
              <w:t>Tijolosfurados</w:t>
            </w:r>
          </w:p>
        </w:tc>
        <w:tc>
          <w:tcPr>
            <w:tcW w:w="0" w:type="auto"/>
            <w:vAlign w:val="center"/>
          </w:tcPr>
          <w:p w:rsidR="000B6826" w:rsidRPr="00990013" w:rsidRDefault="000B6826" w:rsidP="000E5ECC">
            <w:pPr>
              <w:pStyle w:val="MEMTEXTO"/>
            </w:pPr>
            <w:r w:rsidRPr="00990013">
              <w:t>13</w:t>
            </w:r>
          </w:p>
        </w:tc>
      </w:tr>
      <w:tr w:rsidR="000B6826" w:rsidRPr="00990013" w:rsidTr="000E5ECC">
        <w:trPr>
          <w:jc w:val="center"/>
        </w:trPr>
        <w:tc>
          <w:tcPr>
            <w:tcW w:w="0" w:type="auto"/>
            <w:vAlign w:val="center"/>
          </w:tcPr>
          <w:p w:rsidR="000B6826" w:rsidRPr="00990013" w:rsidRDefault="000B6826" w:rsidP="000E5ECC">
            <w:pPr>
              <w:pStyle w:val="MEMTEXTO"/>
            </w:pPr>
            <w:r w:rsidRPr="00990013">
              <w:t>Tijolosmaciços</w:t>
            </w:r>
          </w:p>
        </w:tc>
        <w:tc>
          <w:tcPr>
            <w:tcW w:w="0" w:type="auto"/>
            <w:vAlign w:val="center"/>
          </w:tcPr>
          <w:p w:rsidR="000B6826" w:rsidRPr="00990013" w:rsidRDefault="000B6826" w:rsidP="000E5ECC">
            <w:pPr>
              <w:pStyle w:val="MEMTEXTO"/>
            </w:pPr>
            <w:r w:rsidRPr="00990013">
              <w:t>18</w:t>
            </w:r>
          </w:p>
        </w:tc>
      </w:tr>
      <w:tr w:rsidR="000B6826" w:rsidRPr="00990013" w:rsidTr="000E5ECC">
        <w:trPr>
          <w:jc w:val="center"/>
        </w:trPr>
        <w:tc>
          <w:tcPr>
            <w:tcW w:w="0" w:type="auto"/>
            <w:tcBorders>
              <w:bottom w:val="single" w:sz="4" w:space="0" w:color="auto"/>
            </w:tcBorders>
            <w:vAlign w:val="center"/>
          </w:tcPr>
          <w:p w:rsidR="000B6826" w:rsidRPr="00990013" w:rsidRDefault="000B6826" w:rsidP="000E5ECC">
            <w:pPr>
              <w:pStyle w:val="MEMTEXTO"/>
            </w:pPr>
            <w:r w:rsidRPr="00990013">
              <w:t>Tijolossílico-calcáreos</w:t>
            </w:r>
          </w:p>
        </w:tc>
        <w:tc>
          <w:tcPr>
            <w:tcW w:w="0" w:type="auto"/>
            <w:tcBorders>
              <w:bottom w:val="single" w:sz="4" w:space="0" w:color="auto"/>
            </w:tcBorders>
            <w:vAlign w:val="center"/>
          </w:tcPr>
          <w:p w:rsidR="000B6826" w:rsidRPr="00990013" w:rsidRDefault="000B6826" w:rsidP="000E5ECC">
            <w:pPr>
              <w:pStyle w:val="MEMTEXTO"/>
            </w:pPr>
            <w:r w:rsidRPr="00990013">
              <w:t>20</w:t>
            </w:r>
          </w:p>
        </w:tc>
      </w:tr>
      <w:tr w:rsidR="000B6826" w:rsidRPr="00990013" w:rsidTr="000E5ECC">
        <w:trPr>
          <w:jc w:val="center"/>
        </w:trPr>
        <w:tc>
          <w:tcPr>
            <w:tcW w:w="0" w:type="auto"/>
            <w:tcBorders>
              <w:right w:val="nil"/>
            </w:tcBorders>
            <w:vAlign w:val="center"/>
          </w:tcPr>
          <w:p w:rsidR="000B6826" w:rsidRPr="00990013" w:rsidRDefault="000B6826" w:rsidP="000E5ECC">
            <w:pPr>
              <w:pStyle w:val="MEMTEXTO"/>
              <w:rPr>
                <w:b/>
              </w:rPr>
            </w:pPr>
            <w:r w:rsidRPr="00990013">
              <w:rPr>
                <w:b/>
              </w:rPr>
              <w:t>REVESTIMENTOS E CONCRETOS</w:t>
            </w:r>
          </w:p>
        </w:tc>
        <w:tc>
          <w:tcPr>
            <w:tcW w:w="0" w:type="auto"/>
            <w:tcBorders>
              <w:left w:val="nil"/>
            </w:tcBorders>
            <w:vAlign w:val="center"/>
          </w:tcPr>
          <w:p w:rsidR="000B6826" w:rsidRPr="00990013" w:rsidRDefault="000B6826" w:rsidP="000E5ECC">
            <w:pPr>
              <w:pStyle w:val="MEMTEXTO"/>
            </w:pPr>
          </w:p>
        </w:tc>
      </w:tr>
      <w:tr w:rsidR="000B6826" w:rsidRPr="00990013" w:rsidTr="000E5ECC">
        <w:trPr>
          <w:jc w:val="center"/>
        </w:trPr>
        <w:tc>
          <w:tcPr>
            <w:tcW w:w="0" w:type="auto"/>
            <w:vAlign w:val="center"/>
          </w:tcPr>
          <w:p w:rsidR="000B6826" w:rsidRPr="00990013" w:rsidRDefault="000B6826" w:rsidP="000E5ECC">
            <w:pPr>
              <w:pStyle w:val="MEMTEXTO"/>
              <w:rPr>
                <w:lang w:val="pt-BR"/>
              </w:rPr>
            </w:pPr>
            <w:r w:rsidRPr="00990013">
              <w:rPr>
                <w:lang w:val="pt-BR"/>
              </w:rPr>
              <w:t>Argamassa de cal, cimento e areia</w:t>
            </w:r>
          </w:p>
        </w:tc>
        <w:tc>
          <w:tcPr>
            <w:tcW w:w="0" w:type="auto"/>
            <w:vAlign w:val="center"/>
          </w:tcPr>
          <w:p w:rsidR="000B6826" w:rsidRPr="00990013" w:rsidRDefault="000B6826" w:rsidP="000E5ECC">
            <w:pPr>
              <w:pStyle w:val="MEMTEXTO"/>
            </w:pPr>
            <w:r w:rsidRPr="00990013">
              <w:t>19</w:t>
            </w:r>
          </w:p>
        </w:tc>
      </w:tr>
      <w:tr w:rsidR="000B6826" w:rsidRPr="00990013" w:rsidTr="000E5ECC">
        <w:trPr>
          <w:jc w:val="center"/>
        </w:trPr>
        <w:tc>
          <w:tcPr>
            <w:tcW w:w="0" w:type="auto"/>
            <w:vAlign w:val="center"/>
          </w:tcPr>
          <w:p w:rsidR="000B6826" w:rsidRPr="00990013" w:rsidRDefault="000B6826" w:rsidP="000E5ECC">
            <w:pPr>
              <w:pStyle w:val="MEMTEXTO"/>
              <w:rPr>
                <w:lang w:val="pt-BR"/>
              </w:rPr>
            </w:pPr>
            <w:r w:rsidRPr="00990013">
              <w:rPr>
                <w:lang w:val="pt-BR"/>
              </w:rPr>
              <w:t>Argamassa de cimento e areia</w:t>
            </w:r>
          </w:p>
        </w:tc>
        <w:tc>
          <w:tcPr>
            <w:tcW w:w="0" w:type="auto"/>
            <w:vAlign w:val="center"/>
          </w:tcPr>
          <w:p w:rsidR="000B6826" w:rsidRPr="00990013" w:rsidRDefault="000B6826" w:rsidP="000E5ECC">
            <w:pPr>
              <w:pStyle w:val="MEMTEXTO"/>
            </w:pPr>
            <w:r w:rsidRPr="00990013">
              <w:t>12,5</w:t>
            </w:r>
          </w:p>
        </w:tc>
      </w:tr>
      <w:tr w:rsidR="000B6826" w:rsidRPr="00990013" w:rsidTr="000E5ECC">
        <w:trPr>
          <w:jc w:val="center"/>
        </w:trPr>
        <w:tc>
          <w:tcPr>
            <w:tcW w:w="0" w:type="auto"/>
            <w:vAlign w:val="center"/>
          </w:tcPr>
          <w:p w:rsidR="000B6826" w:rsidRPr="00990013" w:rsidRDefault="000B6826" w:rsidP="000E5ECC">
            <w:pPr>
              <w:pStyle w:val="MEMTEXTO"/>
            </w:pPr>
            <w:r w:rsidRPr="00990013">
              <w:t>Concreto simples</w:t>
            </w:r>
          </w:p>
        </w:tc>
        <w:tc>
          <w:tcPr>
            <w:tcW w:w="0" w:type="auto"/>
            <w:vAlign w:val="center"/>
          </w:tcPr>
          <w:p w:rsidR="000B6826" w:rsidRPr="00990013" w:rsidRDefault="000B6826" w:rsidP="000E5ECC">
            <w:pPr>
              <w:pStyle w:val="MEMTEXTO"/>
            </w:pPr>
            <w:r w:rsidRPr="00990013">
              <w:t>24</w:t>
            </w:r>
          </w:p>
        </w:tc>
      </w:tr>
      <w:tr w:rsidR="000B6826" w:rsidRPr="00990013" w:rsidTr="000E5ECC">
        <w:trPr>
          <w:jc w:val="center"/>
        </w:trPr>
        <w:tc>
          <w:tcPr>
            <w:tcW w:w="0" w:type="auto"/>
            <w:vAlign w:val="center"/>
          </w:tcPr>
          <w:p w:rsidR="000B6826" w:rsidRPr="00990013" w:rsidRDefault="000B6826" w:rsidP="000E5ECC">
            <w:pPr>
              <w:pStyle w:val="MEMTEXTO"/>
            </w:pPr>
            <w:r w:rsidRPr="00990013">
              <w:t>Concreto</w:t>
            </w:r>
            <w:r w:rsidR="00F13388">
              <w:t xml:space="preserve"> </w:t>
            </w:r>
            <w:r w:rsidRPr="00990013">
              <w:t>armado</w:t>
            </w:r>
          </w:p>
        </w:tc>
        <w:tc>
          <w:tcPr>
            <w:tcW w:w="0" w:type="auto"/>
            <w:vAlign w:val="center"/>
          </w:tcPr>
          <w:p w:rsidR="000B6826" w:rsidRPr="00990013" w:rsidRDefault="000B6826" w:rsidP="000E5ECC">
            <w:pPr>
              <w:pStyle w:val="MEMTEXTO"/>
            </w:pPr>
            <w:r w:rsidRPr="00990013">
              <w:t>25</w:t>
            </w:r>
          </w:p>
        </w:tc>
      </w:tr>
    </w:tbl>
    <w:p w:rsidR="000B6826" w:rsidRDefault="000B6826" w:rsidP="00A37FDB">
      <w:pPr>
        <w:pStyle w:val="MEMTEXTO"/>
        <w:spacing w:before="240"/>
        <w:rPr>
          <w:lang w:val="pt-BR"/>
        </w:rPr>
      </w:pPr>
      <w:r w:rsidRPr="00990013">
        <w:rPr>
          <w:lang w:val="pt-BR"/>
        </w:rPr>
        <w:t>Com base na Tabela 4, foi adotado o peso específico de 25 kN/m</w:t>
      </w:r>
      <w:r w:rsidRPr="00990013">
        <w:rPr>
          <w:vertAlign w:val="superscript"/>
          <w:lang w:val="pt-BR"/>
        </w:rPr>
        <w:t>3</w:t>
      </w:r>
      <w:r w:rsidRPr="00990013">
        <w:rPr>
          <w:lang w:val="pt-BR"/>
        </w:rPr>
        <w:t xml:space="preserve"> para o concreto</w:t>
      </w:r>
      <w:r w:rsidRPr="00012A61">
        <w:rPr>
          <w:lang w:val="pt-BR"/>
        </w:rPr>
        <w:t xml:space="preserve"> armado, o peso específico de </w:t>
      </w:r>
      <w:r w:rsidR="002518D9">
        <w:rPr>
          <w:lang w:val="pt-BR"/>
        </w:rPr>
        <w:t>22</w:t>
      </w:r>
      <w:r w:rsidRPr="00012A61">
        <w:rPr>
          <w:lang w:val="pt-BR"/>
        </w:rPr>
        <w:t xml:space="preserve"> kN/m</w:t>
      </w:r>
      <w:r w:rsidRPr="00012A61">
        <w:rPr>
          <w:vertAlign w:val="superscript"/>
          <w:lang w:val="pt-BR"/>
        </w:rPr>
        <w:t>3</w:t>
      </w:r>
      <w:r w:rsidRPr="00012A61">
        <w:rPr>
          <w:lang w:val="pt-BR"/>
        </w:rPr>
        <w:t xml:space="preserve"> para a alvenaria </w:t>
      </w:r>
      <w:r w:rsidR="002518D9">
        <w:rPr>
          <w:lang w:val="pt-BR"/>
        </w:rPr>
        <w:t>estrutural</w:t>
      </w:r>
      <w:r w:rsidRPr="00012A61">
        <w:rPr>
          <w:lang w:val="pt-BR"/>
        </w:rPr>
        <w:t xml:space="preserve"> (</w:t>
      </w:r>
      <w:r w:rsidR="002518D9">
        <w:rPr>
          <w:lang w:val="pt-BR"/>
        </w:rPr>
        <w:t>blocos de concreto</w:t>
      </w:r>
      <w:r w:rsidRPr="00012A61">
        <w:rPr>
          <w:lang w:val="pt-BR"/>
        </w:rPr>
        <w:t>).</w:t>
      </w:r>
    </w:p>
    <w:p w:rsidR="00F13388" w:rsidRDefault="00F13388" w:rsidP="00A37FDB">
      <w:pPr>
        <w:pStyle w:val="MEMTEXTO"/>
        <w:spacing w:before="240"/>
        <w:rPr>
          <w:lang w:val="pt-BR"/>
        </w:rPr>
      </w:pPr>
    </w:p>
    <w:p w:rsidR="000B6826" w:rsidRPr="00A8594E" w:rsidRDefault="000B6826" w:rsidP="000B6826">
      <w:pPr>
        <w:pStyle w:val="MEMESTTIT2"/>
        <w:numPr>
          <w:ilvl w:val="0"/>
          <w:numId w:val="0"/>
        </w:numPr>
      </w:pPr>
      <w:bookmarkStart w:id="94" w:name="_Toc458012013"/>
      <w:bookmarkStart w:id="95" w:name="_Toc505698727"/>
      <w:r>
        <w:t>7</w:t>
      </w:r>
      <w:r w:rsidRPr="00A8594E">
        <w:t>. ESCOLHA DO MODELO ESTRUTURAL ADOTADO</w:t>
      </w:r>
      <w:bookmarkEnd w:id="94"/>
      <w:bookmarkEnd w:id="95"/>
    </w:p>
    <w:p w:rsidR="000B6826" w:rsidRPr="00A8594E" w:rsidRDefault="000B6826" w:rsidP="000B6826">
      <w:pPr>
        <w:pStyle w:val="MEMESTTIT3"/>
        <w:numPr>
          <w:ilvl w:val="0"/>
          <w:numId w:val="0"/>
        </w:numPr>
        <w:jc w:val="both"/>
      </w:pPr>
      <w:bookmarkStart w:id="96" w:name="_Toc326938146"/>
      <w:r>
        <w:t>7</w:t>
      </w:r>
      <w:r w:rsidRPr="00A8594E">
        <w:t>.1 Alvenaria armada ou não-armada</w:t>
      </w:r>
      <w:bookmarkEnd w:id="96"/>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t>Inicialmente foram adotados parâmetros para utilização de alvenaria não armada conforme ABNT (NBR-10837).</w:t>
      </w: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t>Perante a obtenção dos esforços verificou-se que seria necessário a utilização de alvenaria armada.</w:t>
      </w: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t xml:space="preserve">A armação das paredes é sempre necessária quando as tensões de tração superam os valores admissíveis indicados na ABNT (NBR-10837), que, por sinal, são relativamente baixos. </w:t>
      </w: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t>Em geral, as armaduras são utilizadas nos prédios mais elevados, onde as ações horizontais provenientes do vento e do desaprumo são mais significativas.</w:t>
      </w:r>
    </w:p>
    <w:p w:rsidR="000B6826" w:rsidRPr="00A8594E" w:rsidRDefault="000B6826" w:rsidP="000B6826">
      <w:pPr>
        <w:jc w:val="both"/>
        <w:rPr>
          <w:rFonts w:ascii="Century Gothic" w:hAnsi="Century Gothic" w:cstheme="minorHAnsi"/>
          <w:sz w:val="20"/>
          <w:szCs w:val="20"/>
          <w:lang w:val="pt-BR"/>
        </w:rPr>
      </w:pP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t>Com relação à resistência à compressão, será feito a seguir um estudo comparativo, baseado na ABNT (NBR-10837), entre paredes armadas e não armadas.</w:t>
      </w:r>
    </w:p>
    <w:p w:rsidR="00A37FDB" w:rsidRDefault="000B6826" w:rsidP="000B6826">
      <w:pPr>
        <w:jc w:val="both"/>
        <w:rPr>
          <w:rFonts w:ascii="Century Gothic" w:hAnsi="Century Gothic" w:cstheme="minorHAnsi"/>
          <w:sz w:val="20"/>
          <w:szCs w:val="20"/>
          <w:lang w:val="pt-BR"/>
        </w:rPr>
      </w:pPr>
      <w:r w:rsidRPr="00A8594E">
        <w:rPr>
          <w:rFonts w:ascii="Century Gothic" w:hAnsi="Century Gothic" w:cstheme="minorHAnsi"/>
          <w:noProof/>
          <w:sz w:val="20"/>
          <w:szCs w:val="20"/>
          <w:lang w:val="pt-BR"/>
        </w:rPr>
        <w:drawing>
          <wp:inline distT="0" distB="0" distL="0" distR="0" wp14:anchorId="031A8BB3" wp14:editId="2C6DFCD0">
            <wp:extent cx="2066925" cy="727790"/>
            <wp:effectExtent l="19050" t="0" r="9525" b="0"/>
            <wp:docPr id="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l="41623" t="37853" r="38342" b="50848"/>
                    <a:stretch>
                      <a:fillRect/>
                    </a:stretch>
                  </pic:blipFill>
                  <pic:spPr bwMode="auto">
                    <a:xfrm>
                      <a:off x="0" y="0"/>
                      <a:ext cx="2066925" cy="727790"/>
                    </a:xfrm>
                    <a:prstGeom prst="rect">
                      <a:avLst/>
                    </a:prstGeom>
                    <a:noFill/>
                    <a:ln w="9525">
                      <a:noFill/>
                      <a:miter lim="800000"/>
                      <a:headEnd/>
                      <a:tailEnd/>
                    </a:ln>
                  </pic:spPr>
                </pic:pic>
              </a:graphicData>
            </a:graphic>
          </wp:inline>
        </w:drawing>
      </w: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t>fp = resistência média dos prismas</w:t>
      </w: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t>h = altura efetiva</w:t>
      </w: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t>t = espessura efetiva</w:t>
      </w:r>
    </w:p>
    <w:p w:rsidR="000B6826" w:rsidRPr="00A8594E" w:rsidRDefault="000B6826" w:rsidP="000B6826">
      <w:pPr>
        <w:jc w:val="both"/>
        <w:rPr>
          <w:rFonts w:ascii="Century Gothic" w:hAnsi="Century Gothic" w:cstheme="minorHAnsi"/>
          <w:sz w:val="20"/>
          <w:szCs w:val="20"/>
          <w:lang w:val="pt-BR"/>
        </w:rPr>
      </w:pP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t>Para paredes de alvenaria armada, a norma estabelece que as tensões admissíveis em paredes resistentes com armadura mínima não devem exceder o valor determinado pela seguinte expressão:</w:t>
      </w:r>
    </w:p>
    <w:p w:rsidR="000B6826" w:rsidRPr="00A8594E" w:rsidRDefault="000B6826" w:rsidP="000B6826">
      <w:pPr>
        <w:jc w:val="both"/>
        <w:rPr>
          <w:rFonts w:ascii="Century Gothic" w:hAnsi="Century Gothic" w:cstheme="minorHAnsi"/>
          <w:sz w:val="20"/>
          <w:szCs w:val="20"/>
        </w:rPr>
      </w:pPr>
      <w:r w:rsidRPr="00A8594E">
        <w:rPr>
          <w:rFonts w:ascii="Century Gothic" w:hAnsi="Century Gothic" w:cstheme="minorHAnsi"/>
          <w:noProof/>
          <w:sz w:val="20"/>
          <w:szCs w:val="20"/>
          <w:lang w:val="pt-BR"/>
        </w:rPr>
        <w:drawing>
          <wp:inline distT="0" distB="0" distL="0" distR="0" wp14:anchorId="1288868B" wp14:editId="1A9E37D9">
            <wp:extent cx="2152650" cy="711620"/>
            <wp:effectExtent l="19050" t="0" r="0" b="0"/>
            <wp:docPr id="6"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l="40871" t="34463" r="37813" b="54238"/>
                    <a:stretch>
                      <a:fillRect/>
                    </a:stretch>
                  </pic:blipFill>
                  <pic:spPr bwMode="auto">
                    <a:xfrm>
                      <a:off x="0" y="0"/>
                      <a:ext cx="2152650" cy="711620"/>
                    </a:xfrm>
                    <a:prstGeom prst="rect">
                      <a:avLst/>
                    </a:prstGeom>
                    <a:noFill/>
                    <a:ln w="9525">
                      <a:noFill/>
                      <a:miter lim="800000"/>
                      <a:headEnd/>
                      <a:tailEnd/>
                    </a:ln>
                  </pic:spPr>
                </pic:pic>
              </a:graphicData>
            </a:graphic>
          </wp:inline>
        </w:drawing>
      </w: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lastRenderedPageBreak/>
        <w:t>onde:</w:t>
      </w: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t>fp = resistência média dos prismas cheios (se p &gt; 0,2%)</w:t>
      </w: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t>h = altura efetiva</w:t>
      </w: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t>t = espessura efetiva</w:t>
      </w:r>
    </w:p>
    <w:p w:rsidR="000B6826" w:rsidRPr="00A8594E" w:rsidRDefault="000B6826" w:rsidP="000B6826">
      <w:pPr>
        <w:jc w:val="both"/>
        <w:rPr>
          <w:rFonts w:ascii="Century Gothic" w:hAnsi="Century Gothic" w:cstheme="minorHAnsi"/>
          <w:sz w:val="20"/>
          <w:szCs w:val="20"/>
          <w:lang w:val="pt-BR"/>
        </w:rPr>
      </w:pP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t>Comparando as duas expressões conclui-se que o ganho de resistência à compressão com o emprego da alvenaria armada (12,5%) é inexpressivo, o que sugere, mais uma vez, o emprego de alvenaria não-armada sempre que possível.</w:t>
      </w:r>
    </w:p>
    <w:p w:rsidR="000B6826" w:rsidRPr="00A8594E" w:rsidRDefault="000B6826" w:rsidP="000B6826">
      <w:pPr>
        <w:pStyle w:val="MEMESTTIT3"/>
        <w:numPr>
          <w:ilvl w:val="0"/>
          <w:numId w:val="0"/>
        </w:numPr>
        <w:jc w:val="both"/>
        <w:rPr>
          <w:szCs w:val="20"/>
        </w:rPr>
      </w:pPr>
      <w:bookmarkStart w:id="97" w:name="_Toc326938147"/>
      <w:r>
        <w:rPr>
          <w:szCs w:val="20"/>
        </w:rPr>
        <w:t>7</w:t>
      </w:r>
      <w:r w:rsidRPr="00A8594E">
        <w:rPr>
          <w:szCs w:val="20"/>
        </w:rPr>
        <w:t>.2 Modulação</w:t>
      </w:r>
      <w:bookmarkEnd w:id="97"/>
    </w:p>
    <w:p w:rsidR="000B6826" w:rsidRPr="00175246" w:rsidRDefault="000B6826" w:rsidP="000B6826">
      <w:pPr>
        <w:jc w:val="both"/>
        <w:rPr>
          <w:rFonts w:ascii="Century Gothic" w:hAnsi="Century Gothic"/>
          <w:sz w:val="20"/>
          <w:szCs w:val="20"/>
          <w:lang w:val="pt-BR"/>
        </w:rPr>
      </w:pPr>
      <w:r w:rsidRPr="00175246">
        <w:rPr>
          <w:rFonts w:ascii="Century Gothic" w:hAnsi="Century Gothic"/>
          <w:sz w:val="20"/>
          <w:szCs w:val="20"/>
          <w:lang w:val="pt-BR"/>
        </w:rPr>
        <w:t>Foram adotados blocos de concreto, família 40 (múltiplos de 20 cm), com dimensões e resistências variando de acordo os pavimentos e suas solicitações.</w:t>
      </w:r>
    </w:p>
    <w:p w:rsidR="000B6826" w:rsidRPr="00175246" w:rsidRDefault="000B6826" w:rsidP="000B6826">
      <w:pPr>
        <w:jc w:val="both"/>
        <w:rPr>
          <w:rFonts w:ascii="Century Gothic" w:hAnsi="Century Gothic"/>
          <w:sz w:val="20"/>
          <w:szCs w:val="20"/>
          <w:lang w:val="pt-BR"/>
        </w:rPr>
      </w:pPr>
      <w:r w:rsidRPr="00175246">
        <w:rPr>
          <w:rFonts w:ascii="Century Gothic" w:hAnsi="Century Gothic"/>
          <w:sz w:val="20"/>
          <w:szCs w:val="20"/>
          <w:lang w:val="pt-BR"/>
        </w:rPr>
        <w:t>A modulação das fiadas do edifício, em todos os seus andares, foram elaboradas com a finalidade de homogeneizar a “família” dos blocos, aumentando assim a produtividade na execução e minimizando a quantidade de juntas e possíveis erros.</w:t>
      </w:r>
    </w:p>
    <w:p w:rsidR="000B6826" w:rsidRPr="00175246" w:rsidRDefault="000B6826" w:rsidP="000B6826">
      <w:pPr>
        <w:jc w:val="both"/>
        <w:rPr>
          <w:rFonts w:ascii="Century Gothic" w:hAnsi="Century Gothic"/>
          <w:sz w:val="20"/>
          <w:szCs w:val="20"/>
          <w:lang w:val="pt-BR"/>
        </w:rPr>
      </w:pPr>
      <w:r w:rsidRPr="00175246">
        <w:rPr>
          <w:rFonts w:ascii="Century Gothic" w:hAnsi="Century Gothic"/>
          <w:sz w:val="20"/>
          <w:szCs w:val="20"/>
          <w:lang w:val="pt-BR"/>
        </w:rPr>
        <w:t xml:space="preserve">Também sempre que possível foram adotadas juntas amarradas ou junta amarração visto que há grande influência, das amarrações entre paredes estruturais, na distribuição de tensões, o que consiste num dos mecanismos essenciais do seu desempenho estrutural, tanto da capacidade portante individual dos painéis, como do conjunto da edificação. </w:t>
      </w:r>
    </w:p>
    <w:p w:rsidR="000B6826" w:rsidRPr="00175246" w:rsidRDefault="000B6826" w:rsidP="00A37FDB">
      <w:pPr>
        <w:spacing w:before="240"/>
        <w:jc w:val="both"/>
        <w:rPr>
          <w:rFonts w:ascii="Century Gothic" w:hAnsi="Century Gothic"/>
          <w:sz w:val="20"/>
          <w:szCs w:val="20"/>
          <w:lang w:val="pt-BR"/>
        </w:rPr>
      </w:pPr>
      <w:r>
        <w:rPr>
          <w:rFonts w:ascii="Century Gothic" w:hAnsi="Century Gothic"/>
          <w:sz w:val="20"/>
          <w:szCs w:val="20"/>
          <w:lang w:val="pt-BR"/>
        </w:rPr>
        <w:t xml:space="preserve">Nos casos onde não há amarração perfeita entre as paredes </w:t>
      </w:r>
      <w:r w:rsidRPr="00175246">
        <w:rPr>
          <w:rFonts w:ascii="Century Gothic" w:hAnsi="Century Gothic"/>
          <w:sz w:val="20"/>
          <w:szCs w:val="20"/>
          <w:lang w:val="pt-BR"/>
        </w:rPr>
        <w:t>a ABNT (NBR-</w:t>
      </w:r>
      <w:r>
        <w:rPr>
          <w:rFonts w:ascii="Century Gothic" w:hAnsi="Century Gothic"/>
          <w:sz w:val="20"/>
          <w:szCs w:val="20"/>
          <w:lang w:val="pt-BR"/>
        </w:rPr>
        <w:t>15961 1 e 2</w:t>
      </w:r>
      <w:r w:rsidRPr="00175246">
        <w:rPr>
          <w:rFonts w:ascii="Century Gothic" w:hAnsi="Century Gothic"/>
          <w:sz w:val="20"/>
          <w:szCs w:val="20"/>
          <w:lang w:val="pt-BR"/>
        </w:rPr>
        <w:t xml:space="preserve">) recomenda a amarração indireta para as paredes, na qual se utilizam barras metálicas convenientemente dispostas ou em forma de treliças soldadas, ou mesmo peças em forma de chapa metálica de resistência comprovada. </w:t>
      </w:r>
    </w:p>
    <w:p w:rsidR="000B6826" w:rsidRDefault="000B6826" w:rsidP="000B6826">
      <w:pPr>
        <w:jc w:val="both"/>
        <w:rPr>
          <w:rFonts w:ascii="Century Gothic" w:hAnsi="Century Gothic"/>
          <w:sz w:val="20"/>
          <w:szCs w:val="20"/>
          <w:lang w:val="pt-BR"/>
        </w:rPr>
      </w:pPr>
      <w:r w:rsidRPr="00175246">
        <w:rPr>
          <w:rFonts w:ascii="Century Gothic" w:hAnsi="Century Gothic"/>
          <w:sz w:val="20"/>
          <w:szCs w:val="20"/>
          <w:lang w:val="pt-BR"/>
        </w:rPr>
        <w:t xml:space="preserve">Foram adotados ganchos metálicos para unir as paredes onde ocorrem as juntas a prumo. </w:t>
      </w:r>
    </w:p>
    <w:p w:rsidR="000B6826" w:rsidRPr="00175246" w:rsidRDefault="000B6826" w:rsidP="000B6826">
      <w:pPr>
        <w:jc w:val="both"/>
        <w:rPr>
          <w:rFonts w:ascii="Century Gothic" w:hAnsi="Century Gothic"/>
          <w:sz w:val="20"/>
          <w:szCs w:val="20"/>
          <w:lang w:val="pt-BR"/>
        </w:rPr>
      </w:pPr>
      <w:r w:rsidRPr="00175246">
        <w:rPr>
          <w:rFonts w:ascii="Century Gothic" w:hAnsi="Century Gothic"/>
          <w:sz w:val="20"/>
          <w:szCs w:val="20"/>
          <w:lang w:val="pt-BR"/>
        </w:rPr>
        <w:t>Existem também, junta a prumo em locais de união de paredes estruturais com paredes não estruturais. Nestes casos é oportuna a disposição, no mínimo a cada três fiadas, de armaduras horizontais na argamassa nos locais de união das paredes, com o objetivo de se evitarem fissuras nessas regiões</w:t>
      </w:r>
      <w:r>
        <w:rPr>
          <w:rFonts w:ascii="Century Gothic" w:hAnsi="Century Gothic"/>
          <w:sz w:val="20"/>
          <w:szCs w:val="20"/>
          <w:lang w:val="pt-BR"/>
        </w:rPr>
        <w:t xml:space="preserve"> ou telas metálicas para que sejam feitas estas ligações</w:t>
      </w:r>
      <w:r w:rsidRPr="00175246">
        <w:rPr>
          <w:rFonts w:ascii="Century Gothic" w:hAnsi="Century Gothic"/>
          <w:sz w:val="20"/>
          <w:szCs w:val="20"/>
          <w:lang w:val="pt-BR"/>
        </w:rPr>
        <w:t xml:space="preserve">. </w:t>
      </w:r>
    </w:p>
    <w:p w:rsidR="000B6826" w:rsidRDefault="000B6826" w:rsidP="000B6826">
      <w:pPr>
        <w:jc w:val="both"/>
        <w:rPr>
          <w:rFonts w:ascii="Century Gothic" w:hAnsi="Century Gothic"/>
          <w:sz w:val="20"/>
          <w:szCs w:val="20"/>
          <w:lang w:val="pt-BR"/>
        </w:rPr>
      </w:pPr>
      <w:r w:rsidRPr="00A8594E">
        <w:rPr>
          <w:rFonts w:ascii="Century Gothic" w:hAnsi="Century Gothic"/>
          <w:sz w:val="20"/>
          <w:szCs w:val="20"/>
          <w:lang w:val="pt-BR"/>
        </w:rPr>
        <w:t>De acordo com a ABNT (NBR-10837), item 5.4.3.1.3, o diâmetro desta armadura não deve exceder a metade da espessura da camada de argamassa (1,0 cm) na qual a barra está colocada, ou seja, diâmetro máximo 5 mm. Já no item 5.2.3.1.3 da mesma norma, que trata de alvenaria armada, fica estabelecido que as armaduras em paredes com barras de diâmetro máximo igual a 6,3 mm podem ser colocadas na argamassa e consideradas como parte da armadura necessária.</w:t>
      </w:r>
    </w:p>
    <w:p w:rsidR="000B6826" w:rsidRPr="00A8594E" w:rsidRDefault="000B6826" w:rsidP="000B6826">
      <w:pPr>
        <w:pStyle w:val="MEMESTTIT3"/>
        <w:numPr>
          <w:ilvl w:val="0"/>
          <w:numId w:val="0"/>
        </w:numPr>
      </w:pPr>
      <w:bookmarkStart w:id="98" w:name="_Toc326938156"/>
      <w:r>
        <w:t>7.3.</w:t>
      </w:r>
      <w:r w:rsidRPr="00A8594E">
        <w:t xml:space="preserve">  Parâmetro α</w:t>
      </w:r>
      <w:bookmarkEnd w:id="98"/>
    </w:p>
    <w:p w:rsidR="000B6826" w:rsidRPr="00A8594E" w:rsidRDefault="000B6826" w:rsidP="000B6826">
      <w:pPr>
        <w:jc w:val="both"/>
        <w:rPr>
          <w:rFonts w:ascii="Century Gothic" w:hAnsi="Century Gothic" w:cstheme="minorHAnsi"/>
          <w:sz w:val="20"/>
          <w:lang w:val="pt-BR"/>
        </w:rPr>
      </w:pPr>
      <w:r w:rsidRPr="00A8594E">
        <w:rPr>
          <w:rFonts w:ascii="Century Gothic" w:hAnsi="Century Gothic" w:cstheme="minorHAnsi"/>
          <w:sz w:val="20"/>
          <w:lang w:val="pt-BR"/>
        </w:rPr>
        <w:t xml:space="preserve">Uma estrutura simétrica pode ser considerada como de nós fixos se o seu parâmetro de instabilidade </w:t>
      </w:r>
      <w:r w:rsidRPr="00A8594E">
        <w:rPr>
          <w:rFonts w:ascii="Century Gothic" w:hAnsi="Century Gothic" w:cstheme="minorHAnsi"/>
          <w:sz w:val="20"/>
        </w:rPr>
        <w:t>α</w:t>
      </w:r>
      <w:r w:rsidRPr="00A8594E">
        <w:rPr>
          <w:rFonts w:ascii="Century Gothic" w:hAnsi="Century Gothic" w:cstheme="minorHAnsi"/>
          <w:sz w:val="20"/>
          <w:lang w:val="pt-BR"/>
        </w:rPr>
        <w:t xml:space="preserve"> for, segundo Corrêa e Ramalho [2003]:</w:t>
      </w:r>
    </w:p>
    <w:p w:rsidR="000B6826" w:rsidRPr="00A8594E" w:rsidRDefault="000B6826" w:rsidP="00A37FDB">
      <w:pPr>
        <w:spacing w:before="240"/>
        <w:jc w:val="both"/>
        <w:rPr>
          <w:rFonts w:ascii="Century Gothic" w:hAnsi="Century Gothic" w:cstheme="minorHAnsi"/>
          <w:sz w:val="20"/>
          <w:lang w:val="pt-BR"/>
        </w:rPr>
      </w:pPr>
      <w:r w:rsidRPr="00A8594E">
        <w:rPr>
          <w:rFonts w:ascii="Century Gothic" w:hAnsi="Century Gothic" w:cstheme="minorHAnsi"/>
          <w:sz w:val="20"/>
          <w:lang w:val="pt-BR"/>
        </w:rPr>
        <w:t xml:space="preserve">- </w:t>
      </w:r>
      <w:r w:rsidRPr="00A8594E">
        <w:rPr>
          <w:rFonts w:ascii="Century Gothic" w:hAnsi="Century Gothic" w:cstheme="minorHAnsi"/>
          <w:sz w:val="20"/>
        </w:rPr>
        <w:t>α</w:t>
      </w:r>
      <w:r w:rsidRPr="00A8594E">
        <w:rPr>
          <w:rFonts w:ascii="Century Gothic" w:hAnsi="Century Gothic" w:cstheme="minorHAnsi"/>
          <w:sz w:val="20"/>
          <w:lang w:val="pt-BR"/>
        </w:rPr>
        <w:t xml:space="preserve"> ≤ 0,70 para sistemas compostos apenas por pilares-parede</w:t>
      </w:r>
    </w:p>
    <w:p w:rsidR="000B6826" w:rsidRPr="00A8594E" w:rsidRDefault="000B6826" w:rsidP="000B6826">
      <w:pPr>
        <w:jc w:val="both"/>
        <w:rPr>
          <w:rFonts w:ascii="Century Gothic" w:hAnsi="Century Gothic" w:cstheme="minorHAnsi"/>
          <w:sz w:val="20"/>
          <w:lang w:val="pt-BR"/>
        </w:rPr>
      </w:pPr>
      <w:r w:rsidRPr="00A8594E">
        <w:rPr>
          <w:rFonts w:ascii="Century Gothic" w:hAnsi="Century Gothic" w:cstheme="minorHAnsi"/>
          <w:sz w:val="20"/>
          <w:lang w:val="pt-BR"/>
        </w:rPr>
        <w:t xml:space="preserve">- </w:t>
      </w:r>
      <w:r w:rsidRPr="00A8594E">
        <w:rPr>
          <w:rFonts w:ascii="Century Gothic" w:hAnsi="Century Gothic" w:cstheme="minorHAnsi"/>
          <w:sz w:val="20"/>
        </w:rPr>
        <w:t>α</w:t>
      </w:r>
      <w:r w:rsidRPr="00A8594E">
        <w:rPr>
          <w:rFonts w:ascii="Century Gothic" w:hAnsi="Century Gothic" w:cstheme="minorHAnsi"/>
          <w:sz w:val="20"/>
          <w:lang w:val="pt-BR"/>
        </w:rPr>
        <w:t xml:space="preserve"> ≤ 0,60 para sistemas mistos</w:t>
      </w:r>
    </w:p>
    <w:p w:rsidR="000B6826" w:rsidRPr="00A8594E" w:rsidRDefault="000B6826" w:rsidP="000B6826">
      <w:pPr>
        <w:jc w:val="both"/>
        <w:rPr>
          <w:rFonts w:ascii="Century Gothic" w:hAnsi="Century Gothic" w:cstheme="minorHAnsi"/>
          <w:sz w:val="20"/>
          <w:lang w:val="pt-BR"/>
        </w:rPr>
      </w:pPr>
      <w:r w:rsidRPr="00A8594E">
        <w:rPr>
          <w:rFonts w:ascii="Century Gothic" w:hAnsi="Century Gothic" w:cstheme="minorHAnsi"/>
          <w:sz w:val="20"/>
          <w:lang w:val="pt-BR"/>
        </w:rPr>
        <w:t xml:space="preserve">- </w:t>
      </w:r>
      <w:r w:rsidRPr="00A8594E">
        <w:rPr>
          <w:rFonts w:ascii="Century Gothic" w:hAnsi="Century Gothic" w:cstheme="minorHAnsi"/>
          <w:sz w:val="20"/>
        </w:rPr>
        <w:t>α</w:t>
      </w:r>
      <w:r w:rsidRPr="00A8594E">
        <w:rPr>
          <w:rFonts w:ascii="Century Gothic" w:hAnsi="Century Gothic" w:cstheme="minorHAnsi"/>
          <w:sz w:val="20"/>
          <w:lang w:val="pt-BR"/>
        </w:rPr>
        <w:t xml:space="preserve"> ≤ 0,50 para sistemas compostos apenas por pórticos</w:t>
      </w:r>
    </w:p>
    <w:p w:rsidR="000B6826" w:rsidRPr="00A8594E" w:rsidRDefault="000B6826" w:rsidP="00A37FDB">
      <w:pPr>
        <w:spacing w:before="240"/>
        <w:jc w:val="both"/>
        <w:rPr>
          <w:rFonts w:ascii="Century Gothic" w:hAnsi="Century Gothic" w:cstheme="minorHAnsi"/>
          <w:sz w:val="20"/>
          <w:lang w:val="pt-BR"/>
        </w:rPr>
      </w:pPr>
      <w:r w:rsidRPr="00A8594E">
        <w:rPr>
          <w:rFonts w:ascii="Century Gothic" w:hAnsi="Century Gothic" w:cstheme="minorHAnsi"/>
          <w:sz w:val="20"/>
          <w:lang w:val="pt-BR"/>
        </w:rPr>
        <w:t xml:space="preserve">Neste caso, não haverá necessidade de se analisar a estrutura utilizando teoria de 2ª ordem. O valor de </w:t>
      </w:r>
      <w:r w:rsidRPr="00A8594E">
        <w:rPr>
          <w:rFonts w:ascii="Century Gothic" w:hAnsi="Century Gothic" w:cstheme="minorHAnsi"/>
          <w:sz w:val="20"/>
        </w:rPr>
        <w:t>α</w:t>
      </w:r>
      <w:r w:rsidRPr="00A8594E">
        <w:rPr>
          <w:rFonts w:ascii="Century Gothic" w:hAnsi="Century Gothic" w:cstheme="minorHAnsi"/>
          <w:sz w:val="20"/>
          <w:lang w:val="pt-BR"/>
        </w:rPr>
        <w:t xml:space="preserve"> ≤ 0,60 é geralmente aplicável às estruturas usuais de edifícios, e será o valor adotado neste projeto.</w:t>
      </w:r>
    </w:p>
    <w:p w:rsidR="000B6826" w:rsidRPr="00A8594E" w:rsidRDefault="000B6826" w:rsidP="000B6826">
      <w:pPr>
        <w:jc w:val="both"/>
        <w:rPr>
          <w:rFonts w:ascii="Century Gothic" w:hAnsi="Century Gothic" w:cstheme="minorHAnsi"/>
          <w:sz w:val="20"/>
          <w:lang w:val="pt-BR"/>
        </w:rPr>
      </w:pPr>
      <w:r w:rsidRPr="00A8594E">
        <w:rPr>
          <w:rFonts w:ascii="Century Gothic" w:hAnsi="Century Gothic" w:cstheme="minorHAnsi"/>
          <w:sz w:val="20"/>
          <w:lang w:val="pt-BR"/>
        </w:rPr>
        <w:t xml:space="preserve">O parâmetro </w:t>
      </w:r>
      <w:r w:rsidRPr="00A8594E">
        <w:rPr>
          <w:rFonts w:ascii="Century Gothic" w:hAnsi="Century Gothic" w:cstheme="minorHAnsi"/>
          <w:sz w:val="20"/>
        </w:rPr>
        <w:t>α</w:t>
      </w:r>
      <w:r w:rsidRPr="00A8594E">
        <w:rPr>
          <w:rFonts w:ascii="Century Gothic" w:hAnsi="Century Gothic" w:cstheme="minorHAnsi"/>
          <w:sz w:val="20"/>
          <w:lang w:val="pt-BR"/>
        </w:rPr>
        <w:t xml:space="preserve"> pode ser avaliado pela expressão:</w:t>
      </w:r>
    </w:p>
    <w:p w:rsidR="00A37FDB" w:rsidRDefault="000B6826" w:rsidP="000B6826">
      <w:pPr>
        <w:jc w:val="both"/>
        <w:rPr>
          <w:rFonts w:ascii="Century Gothic" w:hAnsi="Century Gothic" w:cstheme="minorHAnsi"/>
          <w:sz w:val="20"/>
        </w:rPr>
      </w:pPr>
      <w:r w:rsidRPr="00A8594E">
        <w:rPr>
          <w:rFonts w:ascii="Century Gothic" w:hAnsi="Century Gothic" w:cstheme="minorHAnsi"/>
          <w:noProof/>
          <w:sz w:val="20"/>
          <w:lang w:val="pt-BR"/>
        </w:rPr>
        <w:lastRenderedPageBreak/>
        <w:drawing>
          <wp:inline distT="0" distB="0" distL="0" distR="0" wp14:anchorId="42D13FE5" wp14:editId="708D19A4">
            <wp:extent cx="1409700" cy="898490"/>
            <wp:effectExtent l="19050" t="0" r="0" b="0"/>
            <wp:docPr id="77" name="Imagem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9" cstate="print"/>
                    <a:srcRect l="45150" t="41243" r="38801" b="42373"/>
                    <a:stretch>
                      <a:fillRect/>
                    </a:stretch>
                  </pic:blipFill>
                  <pic:spPr bwMode="auto">
                    <a:xfrm>
                      <a:off x="0" y="0"/>
                      <a:ext cx="1409700" cy="898490"/>
                    </a:xfrm>
                    <a:prstGeom prst="rect">
                      <a:avLst/>
                    </a:prstGeom>
                    <a:noFill/>
                    <a:ln w="9525">
                      <a:noFill/>
                      <a:miter lim="800000"/>
                      <a:headEnd/>
                      <a:tailEnd/>
                    </a:ln>
                  </pic:spPr>
                </pic:pic>
              </a:graphicData>
            </a:graphic>
          </wp:inline>
        </w:drawing>
      </w:r>
    </w:p>
    <w:p w:rsidR="000B6826" w:rsidRPr="00066AC4" w:rsidRDefault="000B6826" w:rsidP="000B6826">
      <w:pPr>
        <w:jc w:val="both"/>
        <w:rPr>
          <w:rFonts w:ascii="Century Gothic" w:hAnsi="Century Gothic" w:cstheme="minorHAnsi"/>
          <w:sz w:val="20"/>
          <w:lang w:val="pt-BR"/>
        </w:rPr>
      </w:pPr>
      <w:r w:rsidRPr="00A8594E">
        <w:rPr>
          <w:rFonts w:ascii="Century Gothic" w:hAnsi="Century Gothic" w:cstheme="minorHAnsi"/>
          <w:sz w:val="20"/>
        </w:rPr>
        <w:t>α</w:t>
      </w:r>
      <w:r w:rsidRPr="00A8594E">
        <w:rPr>
          <w:rFonts w:ascii="Century Gothic" w:hAnsi="Century Gothic" w:cstheme="minorHAnsi"/>
          <w:sz w:val="20"/>
          <w:lang w:val="pt-BR"/>
        </w:rPr>
        <w:t xml:space="preserve"> = parâmetro de instabilidade</w:t>
      </w:r>
    </w:p>
    <w:p w:rsidR="000B6826" w:rsidRPr="00A8594E" w:rsidRDefault="000B6826" w:rsidP="000B6826">
      <w:pPr>
        <w:jc w:val="both"/>
        <w:rPr>
          <w:rFonts w:ascii="Century Gothic" w:hAnsi="Century Gothic" w:cstheme="minorHAnsi"/>
          <w:sz w:val="20"/>
          <w:lang w:val="pt-BR"/>
        </w:rPr>
      </w:pPr>
      <w:r w:rsidRPr="00A8594E">
        <w:rPr>
          <w:rFonts w:ascii="Century Gothic" w:hAnsi="Century Gothic" w:cstheme="minorHAnsi"/>
          <w:i/>
          <w:iCs/>
          <w:sz w:val="20"/>
          <w:lang w:val="pt-BR"/>
        </w:rPr>
        <w:t xml:space="preserve">H </w:t>
      </w:r>
      <w:r w:rsidRPr="00A8594E">
        <w:rPr>
          <w:rFonts w:ascii="Century Gothic" w:hAnsi="Century Gothic" w:cstheme="minorHAnsi"/>
          <w:sz w:val="20"/>
          <w:lang w:val="pt-BR"/>
        </w:rPr>
        <w:t>= altura total do edifício</w:t>
      </w:r>
    </w:p>
    <w:p w:rsidR="000B6826" w:rsidRPr="00A8594E" w:rsidRDefault="000B6826" w:rsidP="000B6826">
      <w:pPr>
        <w:jc w:val="both"/>
        <w:rPr>
          <w:rFonts w:ascii="Century Gothic" w:hAnsi="Century Gothic" w:cstheme="minorHAnsi"/>
          <w:sz w:val="20"/>
          <w:lang w:val="pt-BR"/>
        </w:rPr>
      </w:pPr>
      <w:r w:rsidRPr="00A8594E">
        <w:rPr>
          <w:rFonts w:ascii="Century Gothic" w:hAnsi="Century Gothic" w:cstheme="minorHAnsi"/>
          <w:i/>
          <w:iCs/>
          <w:sz w:val="20"/>
          <w:lang w:val="pt-BR"/>
        </w:rPr>
        <w:t xml:space="preserve">P </w:t>
      </w:r>
      <w:r w:rsidRPr="00A8594E">
        <w:rPr>
          <w:rFonts w:ascii="Century Gothic" w:hAnsi="Century Gothic" w:cstheme="minorHAnsi"/>
          <w:sz w:val="20"/>
          <w:lang w:val="pt-BR"/>
        </w:rPr>
        <w:t>= peso total da edificação</w:t>
      </w:r>
    </w:p>
    <w:p w:rsidR="000B6826" w:rsidRDefault="000B6826" w:rsidP="000B6826">
      <w:pPr>
        <w:jc w:val="both"/>
        <w:rPr>
          <w:rFonts w:ascii="Century Gothic" w:hAnsi="Century Gothic" w:cstheme="minorHAnsi"/>
          <w:sz w:val="20"/>
          <w:lang w:val="pt-BR"/>
        </w:rPr>
      </w:pPr>
      <w:r w:rsidRPr="00A8594E">
        <w:rPr>
          <w:rFonts w:ascii="Century Gothic" w:hAnsi="Century Gothic" w:cstheme="minorHAnsi"/>
          <w:i/>
          <w:iCs/>
          <w:sz w:val="20"/>
          <w:lang w:val="pt-BR"/>
        </w:rPr>
        <w:t xml:space="preserve">EI </w:t>
      </w:r>
      <w:r w:rsidRPr="00A8594E">
        <w:rPr>
          <w:rFonts w:ascii="Century Gothic" w:hAnsi="Century Gothic" w:cstheme="minorHAnsi"/>
          <w:sz w:val="20"/>
          <w:lang w:val="pt-BR"/>
        </w:rPr>
        <w:t xml:space="preserve">= somatória dos valores de rigidez de todo o sistema de contraventamento da estrutura. </w:t>
      </w:r>
    </w:p>
    <w:p w:rsidR="000B6826" w:rsidRPr="00A8594E" w:rsidRDefault="000B6826" w:rsidP="000B6826">
      <w:pPr>
        <w:pStyle w:val="MEMESTTIT3"/>
        <w:numPr>
          <w:ilvl w:val="0"/>
          <w:numId w:val="0"/>
        </w:numPr>
      </w:pPr>
      <w:bookmarkStart w:id="99" w:name="_Toc326938154"/>
      <w:r>
        <w:t>7.4.</w:t>
      </w:r>
      <w:r w:rsidRPr="00A8594E">
        <w:t xml:space="preserve"> Esforços devido ao desaprumo</w:t>
      </w:r>
      <w:bookmarkEnd w:id="99"/>
    </w:p>
    <w:p w:rsidR="000B6826" w:rsidRPr="00A8594E" w:rsidRDefault="000B6826" w:rsidP="000B6826">
      <w:pPr>
        <w:jc w:val="both"/>
        <w:rPr>
          <w:rFonts w:ascii="Century Gothic" w:hAnsi="Century Gothic" w:cstheme="minorHAnsi"/>
          <w:sz w:val="20"/>
          <w:lang w:val="pt-BR"/>
        </w:rPr>
      </w:pPr>
      <w:r w:rsidRPr="00A8594E">
        <w:rPr>
          <w:rFonts w:ascii="Century Gothic" w:hAnsi="Century Gothic" w:cstheme="minorHAnsi"/>
          <w:sz w:val="20"/>
          <w:lang w:val="pt-BR"/>
        </w:rPr>
        <w:t>As ações horizontais a serem consideradas (devidas ao desaprumo), foram calculadas da seguinte maneira:</w:t>
      </w:r>
    </w:p>
    <w:p w:rsidR="000B6826" w:rsidRPr="00A8594E" w:rsidRDefault="000B6826" w:rsidP="000B6826">
      <w:pPr>
        <w:jc w:val="both"/>
        <w:rPr>
          <w:rFonts w:ascii="Century Gothic" w:hAnsi="Century Gothic" w:cstheme="minorHAnsi"/>
          <w:sz w:val="20"/>
          <w:lang w:val="pt-BR"/>
        </w:rPr>
      </w:pPr>
      <w:r w:rsidRPr="00A8594E">
        <w:rPr>
          <w:rFonts w:ascii="Century Gothic" w:hAnsi="Century Gothic" w:cstheme="minorHAnsi"/>
          <w:sz w:val="20"/>
          <w:lang w:val="pt-BR"/>
        </w:rPr>
        <w:t xml:space="preserve">Supõe-se que o eixo vertical da estrutura esteja desviado de um ângulo para desaprumo dado pela expressão abaixo: </w:t>
      </w:r>
    </w:p>
    <w:p w:rsidR="000B6826" w:rsidRPr="00A8594E" w:rsidRDefault="000B6826" w:rsidP="000B6826">
      <w:pPr>
        <w:jc w:val="both"/>
        <w:rPr>
          <w:rFonts w:ascii="Century Gothic" w:hAnsi="Century Gothic" w:cstheme="minorHAnsi"/>
          <w:sz w:val="20"/>
          <w:szCs w:val="20"/>
        </w:rPr>
      </w:pPr>
      <w:r w:rsidRPr="00A8594E">
        <w:rPr>
          <w:rFonts w:ascii="Century Gothic" w:hAnsi="Century Gothic" w:cstheme="minorHAnsi"/>
          <w:noProof/>
          <w:sz w:val="20"/>
          <w:szCs w:val="20"/>
          <w:lang w:val="pt-BR"/>
        </w:rPr>
        <w:drawing>
          <wp:inline distT="0" distB="0" distL="0" distR="0" wp14:anchorId="701DA688" wp14:editId="3C8A9649">
            <wp:extent cx="1427163" cy="590550"/>
            <wp:effectExtent l="19050" t="0" r="1587" b="0"/>
            <wp:docPr id="71"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0" cstate="print"/>
                    <a:srcRect l="41218" t="45763" r="43457" b="44068"/>
                    <a:stretch>
                      <a:fillRect/>
                    </a:stretch>
                  </pic:blipFill>
                  <pic:spPr bwMode="auto">
                    <a:xfrm>
                      <a:off x="0" y="0"/>
                      <a:ext cx="1427163" cy="590550"/>
                    </a:xfrm>
                    <a:prstGeom prst="rect">
                      <a:avLst/>
                    </a:prstGeom>
                    <a:noFill/>
                    <a:ln w="9525">
                      <a:noFill/>
                      <a:miter lim="800000"/>
                      <a:headEnd/>
                      <a:tailEnd/>
                    </a:ln>
                  </pic:spPr>
                </pic:pic>
              </a:graphicData>
            </a:graphic>
          </wp:inline>
        </w:drawing>
      </w: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sz w:val="20"/>
          <w:szCs w:val="20"/>
          <w:lang w:val="pt-BR"/>
        </w:rPr>
        <w:t>Onde:</w:t>
      </w: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i/>
          <w:sz w:val="20"/>
          <w:szCs w:val="20"/>
          <w:lang w:val="pt-BR"/>
        </w:rPr>
        <w:t>H</w:t>
      </w:r>
      <w:r w:rsidRPr="00A8594E">
        <w:rPr>
          <w:rFonts w:ascii="Century Gothic" w:hAnsi="Century Gothic" w:cstheme="minorHAnsi"/>
          <w:i/>
          <w:iCs/>
          <w:sz w:val="20"/>
          <w:szCs w:val="20"/>
          <w:lang w:val="pt-BR"/>
        </w:rPr>
        <w:t xml:space="preserve">TOT  = </w:t>
      </w:r>
      <w:r w:rsidRPr="00A8594E">
        <w:rPr>
          <w:rFonts w:ascii="Century Gothic" w:hAnsi="Century Gothic" w:cstheme="minorHAnsi"/>
          <w:sz w:val="20"/>
          <w:szCs w:val="20"/>
          <w:lang w:val="pt-BR"/>
        </w:rPr>
        <w:t>a altura total do edifício em metros</w:t>
      </w:r>
    </w:p>
    <w:p w:rsidR="000B6826" w:rsidRPr="00A8594E" w:rsidRDefault="000B6826" w:rsidP="000B6826">
      <w:pPr>
        <w:jc w:val="both"/>
        <w:rPr>
          <w:rFonts w:ascii="Century Gothic" w:hAnsi="Century Gothic" w:cstheme="minorHAnsi"/>
          <w:sz w:val="20"/>
          <w:szCs w:val="20"/>
          <w:lang w:val="pt-BR"/>
        </w:rPr>
      </w:pPr>
      <w:r w:rsidRPr="00A8594E">
        <w:rPr>
          <w:rFonts w:ascii="Century Gothic" w:hAnsi="Century Gothic" w:cstheme="minorHAnsi"/>
          <w:i/>
          <w:sz w:val="20"/>
          <w:szCs w:val="20"/>
        </w:rPr>
        <w:t>φ</w:t>
      </w:r>
      <w:r w:rsidRPr="00A8594E">
        <w:rPr>
          <w:rFonts w:ascii="Century Gothic" w:hAnsi="Century Gothic" w:cstheme="minorHAnsi"/>
          <w:sz w:val="20"/>
          <w:szCs w:val="20"/>
          <w:lang w:val="pt-BR"/>
        </w:rPr>
        <w:t xml:space="preserve"> = ângulo em radianos</w:t>
      </w:r>
    </w:p>
    <w:p w:rsidR="000B6826" w:rsidRPr="00A8594E" w:rsidRDefault="000B6826" w:rsidP="000B6826">
      <w:pPr>
        <w:jc w:val="both"/>
        <w:rPr>
          <w:rFonts w:ascii="Century Gothic" w:hAnsi="Century Gothic" w:cstheme="minorHAnsi"/>
          <w:sz w:val="20"/>
          <w:lang w:val="pt-BR"/>
        </w:rPr>
      </w:pPr>
      <w:r w:rsidRPr="00A8594E">
        <w:rPr>
          <w:rFonts w:ascii="Century Gothic" w:hAnsi="Century Gothic" w:cstheme="minorHAnsi"/>
          <w:sz w:val="20"/>
          <w:lang w:val="pt-BR"/>
        </w:rPr>
        <w:t xml:space="preserve">O valor da força horizontal </w:t>
      </w:r>
      <w:r w:rsidRPr="00A8594E">
        <w:rPr>
          <w:rFonts w:ascii="Century Gothic" w:hAnsi="Century Gothic" w:cstheme="minorHAnsi"/>
          <w:i/>
          <w:iCs/>
          <w:sz w:val="20"/>
          <w:lang w:val="pt-BR"/>
        </w:rPr>
        <w:t xml:space="preserve">F </w:t>
      </w:r>
      <w:r w:rsidRPr="00A8594E">
        <w:rPr>
          <w:rFonts w:ascii="Century Gothic" w:hAnsi="Century Gothic" w:cstheme="minorHAnsi"/>
          <w:sz w:val="20"/>
          <w:lang w:val="pt-BR"/>
        </w:rPr>
        <w:t xml:space="preserve">devido ao desaprumo pode ser considerado igual ao produto do ângulo de desaprumo </w:t>
      </w:r>
      <w:r w:rsidRPr="00A8594E">
        <w:rPr>
          <w:rFonts w:ascii="Century Gothic" w:hAnsi="Century Gothic" w:cstheme="minorHAnsi"/>
          <w:sz w:val="20"/>
        </w:rPr>
        <w:t>φ</w:t>
      </w:r>
      <w:r w:rsidRPr="00A8594E">
        <w:rPr>
          <w:rFonts w:ascii="Century Gothic" w:hAnsi="Century Gothic" w:cstheme="minorHAnsi"/>
          <w:sz w:val="20"/>
          <w:lang w:val="pt-BR"/>
        </w:rPr>
        <w:t xml:space="preserve"> pelo peso do pavimento considerado:</w:t>
      </w:r>
    </w:p>
    <w:p w:rsidR="000B6826" w:rsidRPr="00A8594E" w:rsidRDefault="000B6826" w:rsidP="000B6826">
      <w:pPr>
        <w:jc w:val="both"/>
        <w:rPr>
          <w:rFonts w:ascii="Century Gothic" w:hAnsi="Century Gothic" w:cstheme="minorHAnsi"/>
          <w:sz w:val="20"/>
        </w:rPr>
      </w:pPr>
      <w:r w:rsidRPr="00A8594E">
        <w:rPr>
          <w:rFonts w:ascii="Century Gothic" w:hAnsi="Century Gothic" w:cstheme="minorHAnsi"/>
          <w:noProof/>
          <w:sz w:val="20"/>
          <w:lang w:val="pt-BR"/>
        </w:rPr>
        <w:drawing>
          <wp:inline distT="0" distB="0" distL="0" distR="0" wp14:anchorId="2BB43122" wp14:editId="3ACDAB2F">
            <wp:extent cx="1150372" cy="409575"/>
            <wp:effectExtent l="19050" t="0" r="0" b="0"/>
            <wp:docPr id="74" name="Imagem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1" cstate="print"/>
                    <a:srcRect l="43916" t="38418" r="44691" b="55085"/>
                    <a:stretch>
                      <a:fillRect/>
                    </a:stretch>
                  </pic:blipFill>
                  <pic:spPr bwMode="auto">
                    <a:xfrm>
                      <a:off x="0" y="0"/>
                      <a:ext cx="1150372" cy="409575"/>
                    </a:xfrm>
                    <a:prstGeom prst="rect">
                      <a:avLst/>
                    </a:prstGeom>
                    <a:noFill/>
                    <a:ln w="9525">
                      <a:noFill/>
                      <a:miter lim="800000"/>
                      <a:headEnd/>
                      <a:tailEnd/>
                    </a:ln>
                  </pic:spPr>
                </pic:pic>
              </a:graphicData>
            </a:graphic>
          </wp:inline>
        </w:drawing>
      </w:r>
    </w:p>
    <w:p w:rsidR="000B6826" w:rsidRPr="00A8594E" w:rsidRDefault="000B6826" w:rsidP="000B6826">
      <w:pPr>
        <w:jc w:val="both"/>
        <w:rPr>
          <w:rFonts w:ascii="Century Gothic" w:hAnsi="Century Gothic" w:cstheme="minorHAnsi"/>
          <w:sz w:val="20"/>
          <w:lang w:val="pt-BR"/>
        </w:rPr>
      </w:pPr>
      <w:r w:rsidRPr="00A8594E">
        <w:rPr>
          <w:rFonts w:ascii="Century Gothic" w:hAnsi="Century Gothic" w:cstheme="minorHAnsi"/>
          <w:sz w:val="20"/>
          <w:lang w:val="pt-BR"/>
        </w:rPr>
        <w:t>Nota-se, portanto que a força devido ao desaprumo é ligeiramente menor que qualquer força horizontal causada pelo vento no edificio em qualquer direção, sendo assim, foram utilizadas para fins de dimensionamento somente forças horizontais devidas ao vento.</w:t>
      </w:r>
    </w:p>
    <w:p w:rsidR="000B6826" w:rsidRPr="00A8594E" w:rsidRDefault="000B6826" w:rsidP="000B6826">
      <w:pPr>
        <w:pStyle w:val="MEMESTTIT3"/>
        <w:numPr>
          <w:ilvl w:val="0"/>
          <w:numId w:val="0"/>
        </w:numPr>
      </w:pPr>
      <w:r>
        <w:t>7.5.</w:t>
      </w:r>
      <w:r w:rsidRPr="00A8594E">
        <w:t xml:space="preserve"> </w:t>
      </w:r>
      <w:r>
        <w:t>Critérios para dimensionamento das paredes</w:t>
      </w:r>
    </w:p>
    <w:p w:rsidR="000B6826" w:rsidRPr="00A8594E" w:rsidRDefault="000B6826" w:rsidP="000B6826">
      <w:pPr>
        <w:rPr>
          <w:rFonts w:ascii="Century Gothic" w:hAnsi="Century Gothic" w:cstheme="minorHAnsi"/>
          <w:lang w:val="pt-BR"/>
        </w:rPr>
      </w:pPr>
      <w:r w:rsidRPr="00A8594E">
        <w:rPr>
          <w:rFonts w:ascii="Century Gothic" w:hAnsi="Century Gothic" w:cstheme="minorHAnsi"/>
          <w:sz w:val="20"/>
          <w:lang w:val="pt-BR"/>
        </w:rPr>
        <w:t>No dimensionamento das paredes, foram utilizados os seguintes critérios:</w:t>
      </w:r>
    </w:p>
    <w:p w:rsidR="000B6826" w:rsidRPr="00A8594E" w:rsidRDefault="000B6826" w:rsidP="000B6826">
      <w:pPr>
        <w:pStyle w:val="MEMESTTIT3"/>
        <w:numPr>
          <w:ilvl w:val="0"/>
          <w:numId w:val="0"/>
        </w:numPr>
      </w:pPr>
      <w:bookmarkStart w:id="100" w:name="_Toc326938158"/>
      <w:r>
        <w:t>7.5</w:t>
      </w:r>
      <w:r w:rsidRPr="00A8594E">
        <w:t>.1 Coeficiente de Segurança para os Materiais</w:t>
      </w:r>
      <w:bookmarkEnd w:id="100"/>
    </w:p>
    <w:p w:rsidR="000B6826" w:rsidRPr="00175246" w:rsidRDefault="000B6826" w:rsidP="000B6826">
      <w:pPr>
        <w:rPr>
          <w:rFonts w:ascii="Century Gothic" w:hAnsi="Century Gothic" w:cstheme="minorHAnsi"/>
          <w:sz w:val="20"/>
          <w:lang w:val="pt-BR"/>
        </w:rPr>
      </w:pPr>
      <w:r w:rsidRPr="00175246">
        <w:rPr>
          <w:rFonts w:ascii="Century Gothic" w:hAnsi="Century Gothic" w:cstheme="minorHAnsi"/>
          <w:sz w:val="20"/>
          <w:lang w:val="pt-BR"/>
        </w:rPr>
        <w:t xml:space="preserve">Aço: </w:t>
      </w:r>
      <w:r w:rsidRPr="00A8594E">
        <w:rPr>
          <w:rFonts w:ascii="Century Gothic" w:hAnsi="Century Gothic" w:cstheme="minorHAnsi"/>
          <w:sz w:val="20"/>
        </w:rPr>
        <w:t>γ</w:t>
      </w:r>
      <w:r w:rsidRPr="00175246">
        <w:rPr>
          <w:rFonts w:ascii="Century Gothic" w:hAnsi="Century Gothic" w:cstheme="minorHAnsi"/>
          <w:i/>
          <w:iCs/>
          <w:sz w:val="20"/>
          <w:lang w:val="pt-BR"/>
        </w:rPr>
        <w:t xml:space="preserve">s </w:t>
      </w:r>
      <w:r w:rsidRPr="00175246">
        <w:rPr>
          <w:rFonts w:ascii="Century Gothic" w:hAnsi="Century Gothic" w:cstheme="minorHAnsi"/>
          <w:sz w:val="20"/>
          <w:lang w:val="pt-BR"/>
        </w:rPr>
        <w:t>= 1,15</w:t>
      </w:r>
    </w:p>
    <w:p w:rsidR="000B6826" w:rsidRPr="00A8594E" w:rsidRDefault="000B6826" w:rsidP="000B6826">
      <w:pPr>
        <w:rPr>
          <w:rFonts w:ascii="Century Gothic" w:hAnsi="Century Gothic" w:cstheme="minorHAnsi"/>
          <w:sz w:val="20"/>
          <w:lang w:val="pt-BR"/>
        </w:rPr>
      </w:pPr>
      <w:r w:rsidRPr="00A8594E">
        <w:rPr>
          <w:rFonts w:ascii="Century Gothic" w:hAnsi="Century Gothic" w:cstheme="minorHAnsi"/>
          <w:sz w:val="20"/>
          <w:lang w:val="pt-BR"/>
        </w:rPr>
        <w:t xml:space="preserve">Alvenaria: </w:t>
      </w:r>
      <w:r w:rsidRPr="00A8594E">
        <w:rPr>
          <w:rFonts w:ascii="Century Gothic" w:hAnsi="Century Gothic" w:cstheme="minorHAnsi"/>
          <w:i/>
          <w:iCs/>
          <w:sz w:val="20"/>
          <w:lang w:val="pt-BR"/>
        </w:rPr>
        <w:t xml:space="preserve">M </w:t>
      </w:r>
      <w:r w:rsidRPr="00A8594E">
        <w:rPr>
          <w:rFonts w:ascii="Century Gothic" w:hAnsi="Century Gothic" w:cstheme="minorHAnsi"/>
          <w:sz w:val="20"/>
        </w:rPr>
        <w:t>γ</w:t>
      </w:r>
      <w:r w:rsidRPr="00A8594E">
        <w:rPr>
          <w:rFonts w:ascii="Century Gothic" w:hAnsi="Century Gothic" w:cstheme="minorHAnsi"/>
          <w:sz w:val="20"/>
          <w:lang w:val="pt-BR"/>
        </w:rPr>
        <w:t xml:space="preserve"> = 1,70 – Categoria da execução: A</w:t>
      </w:r>
    </w:p>
    <w:p w:rsidR="000B6826" w:rsidRPr="00175246" w:rsidRDefault="000B6826" w:rsidP="000B6826">
      <w:pPr>
        <w:rPr>
          <w:rFonts w:ascii="Century Gothic" w:hAnsi="Century Gothic" w:cstheme="minorHAnsi"/>
          <w:sz w:val="20"/>
          <w:lang w:val="pt-BR"/>
        </w:rPr>
      </w:pPr>
      <w:r w:rsidRPr="00A8594E">
        <w:rPr>
          <w:rFonts w:ascii="Century Gothic" w:hAnsi="Century Gothic" w:cstheme="minorHAnsi"/>
          <w:sz w:val="20"/>
          <w:lang w:val="pt-BR"/>
        </w:rPr>
        <w:t xml:space="preserve">                                                   </w:t>
      </w:r>
      <w:r w:rsidRPr="00175246">
        <w:rPr>
          <w:rFonts w:ascii="Century Gothic" w:hAnsi="Century Gothic" w:cstheme="minorHAnsi"/>
          <w:sz w:val="20"/>
          <w:lang w:val="pt-BR"/>
        </w:rPr>
        <w:t>Controle de produção: I</w:t>
      </w:r>
    </w:p>
    <w:p w:rsidR="000B6826" w:rsidRPr="00175246" w:rsidRDefault="000B6826" w:rsidP="000B6826">
      <w:pPr>
        <w:rPr>
          <w:rFonts w:ascii="Century Gothic" w:hAnsi="Century Gothic" w:cstheme="minorHAnsi"/>
          <w:i/>
          <w:sz w:val="20"/>
          <w:lang w:val="pt-BR"/>
        </w:rPr>
      </w:pPr>
      <w:r w:rsidRPr="00175246">
        <w:rPr>
          <w:rFonts w:ascii="Century Gothic" w:hAnsi="Century Gothic" w:cstheme="minorHAnsi"/>
          <w:i/>
          <w:sz w:val="20"/>
          <w:lang w:val="pt-BR"/>
        </w:rPr>
        <w:t>fk = fbk*n</w:t>
      </w:r>
    </w:p>
    <w:p w:rsidR="000B6826" w:rsidRPr="00A8594E" w:rsidRDefault="000B6826" w:rsidP="000B6826">
      <w:pPr>
        <w:rPr>
          <w:rFonts w:ascii="Century Gothic" w:hAnsi="Century Gothic" w:cstheme="minorHAnsi"/>
          <w:i/>
          <w:sz w:val="20"/>
          <w:lang w:val="pt-BR"/>
        </w:rPr>
      </w:pPr>
      <w:r w:rsidRPr="00A8594E">
        <w:rPr>
          <w:rFonts w:ascii="Century Gothic" w:hAnsi="Century Gothic" w:cstheme="minorHAnsi"/>
          <w:i/>
          <w:sz w:val="20"/>
          <w:lang w:val="pt-BR"/>
        </w:rPr>
        <w:t>n = eficiência dos blocos = 0,80  (adotado)</w:t>
      </w:r>
    </w:p>
    <w:p w:rsidR="000B6826" w:rsidRPr="00A8594E" w:rsidRDefault="000B6826" w:rsidP="000B6826">
      <w:pPr>
        <w:pStyle w:val="MEMESTTIT3"/>
        <w:numPr>
          <w:ilvl w:val="0"/>
          <w:numId w:val="0"/>
        </w:numPr>
      </w:pPr>
      <w:bookmarkStart w:id="101" w:name="_Toc326938159"/>
      <w:r>
        <w:t>7.5</w:t>
      </w:r>
      <w:r w:rsidRPr="00A8594E">
        <w:t>.2 Coeficientes de Segurança para as Ações</w:t>
      </w:r>
      <w:bookmarkEnd w:id="101"/>
    </w:p>
    <w:p w:rsidR="000B6826" w:rsidRPr="00A8594E" w:rsidRDefault="000B6826" w:rsidP="000B6826">
      <w:pPr>
        <w:rPr>
          <w:rFonts w:ascii="Century Gothic" w:hAnsi="Century Gothic" w:cstheme="minorHAnsi"/>
          <w:sz w:val="20"/>
          <w:lang w:val="pt-BR"/>
        </w:rPr>
      </w:pPr>
      <w:r w:rsidRPr="00A8594E">
        <w:rPr>
          <w:rFonts w:ascii="Century Gothic" w:hAnsi="Century Gothic" w:cstheme="minorHAnsi"/>
          <w:sz w:val="20"/>
          <w:lang w:val="pt-BR"/>
        </w:rPr>
        <w:t xml:space="preserve">• Ações permanentes: </w:t>
      </w:r>
      <w:r w:rsidRPr="00A8594E">
        <w:rPr>
          <w:rFonts w:ascii="Century Gothic" w:hAnsi="Century Gothic" w:cstheme="minorHAnsi"/>
          <w:sz w:val="20"/>
        </w:rPr>
        <w:t>γ</w:t>
      </w:r>
      <w:r w:rsidRPr="00A8594E">
        <w:rPr>
          <w:rFonts w:ascii="Century Gothic" w:hAnsi="Century Gothic" w:cstheme="minorHAnsi"/>
          <w:i/>
          <w:iCs/>
          <w:sz w:val="20"/>
          <w:lang w:val="pt-BR"/>
        </w:rPr>
        <w:t xml:space="preserve">G </w:t>
      </w:r>
      <w:r w:rsidRPr="00A8594E">
        <w:rPr>
          <w:rFonts w:ascii="Century Gothic" w:hAnsi="Century Gothic" w:cstheme="minorHAnsi"/>
          <w:sz w:val="20"/>
          <w:lang w:val="pt-BR"/>
        </w:rPr>
        <w:t>= 1,35</w:t>
      </w:r>
    </w:p>
    <w:p w:rsidR="000B6826" w:rsidRPr="00A8594E" w:rsidRDefault="000B6826" w:rsidP="000B6826">
      <w:pPr>
        <w:rPr>
          <w:rFonts w:ascii="Century Gothic" w:hAnsi="Century Gothic" w:cstheme="minorHAnsi"/>
          <w:sz w:val="20"/>
          <w:lang w:val="pt-BR"/>
        </w:rPr>
      </w:pPr>
      <w:r w:rsidRPr="00A8594E">
        <w:rPr>
          <w:rFonts w:ascii="Century Gothic" w:hAnsi="Century Gothic" w:cstheme="minorHAnsi"/>
          <w:sz w:val="20"/>
          <w:lang w:val="pt-BR"/>
        </w:rPr>
        <w:t xml:space="preserve">• Ações variáveis: sobrecarga: </w:t>
      </w:r>
      <w:r w:rsidRPr="00A8594E">
        <w:rPr>
          <w:rFonts w:ascii="Century Gothic" w:hAnsi="Century Gothic" w:cstheme="minorHAnsi"/>
          <w:sz w:val="20"/>
        </w:rPr>
        <w:t>γ</w:t>
      </w:r>
      <w:r w:rsidRPr="00A8594E">
        <w:rPr>
          <w:rFonts w:ascii="Century Gothic" w:hAnsi="Century Gothic" w:cstheme="minorHAnsi"/>
          <w:i/>
          <w:iCs/>
          <w:sz w:val="20"/>
          <w:lang w:val="pt-BR"/>
        </w:rPr>
        <w:t xml:space="preserve">Q1 </w:t>
      </w:r>
      <w:r w:rsidRPr="00A8594E">
        <w:rPr>
          <w:rFonts w:ascii="Century Gothic" w:hAnsi="Century Gothic" w:cstheme="minorHAnsi"/>
          <w:sz w:val="20"/>
          <w:lang w:val="pt-BR"/>
        </w:rPr>
        <w:t>= 1,35</w:t>
      </w:r>
    </w:p>
    <w:p w:rsidR="000B6826" w:rsidRPr="00A8594E" w:rsidRDefault="000B6826" w:rsidP="000B6826">
      <w:pPr>
        <w:rPr>
          <w:rFonts w:ascii="Century Gothic" w:hAnsi="Century Gothic" w:cstheme="minorHAnsi"/>
          <w:sz w:val="20"/>
          <w:lang w:val="pt-BR"/>
        </w:rPr>
      </w:pPr>
      <w:r w:rsidRPr="00A8594E">
        <w:rPr>
          <w:rFonts w:ascii="Century Gothic" w:hAnsi="Century Gothic" w:cstheme="minorHAnsi"/>
          <w:sz w:val="20"/>
          <w:lang w:val="pt-BR"/>
        </w:rPr>
        <w:t xml:space="preserve">• Ações variáveis: vento: </w:t>
      </w:r>
      <w:r w:rsidRPr="00A8594E">
        <w:rPr>
          <w:rFonts w:ascii="Century Gothic" w:hAnsi="Century Gothic" w:cstheme="minorHAnsi"/>
          <w:sz w:val="20"/>
        </w:rPr>
        <w:t>γ</w:t>
      </w:r>
      <w:r w:rsidRPr="00A8594E">
        <w:rPr>
          <w:rFonts w:ascii="Century Gothic" w:hAnsi="Century Gothic" w:cstheme="minorHAnsi"/>
          <w:i/>
          <w:iCs/>
          <w:sz w:val="20"/>
          <w:lang w:val="pt-BR"/>
        </w:rPr>
        <w:t xml:space="preserve">Q2 </w:t>
      </w:r>
      <w:r w:rsidRPr="00A8594E">
        <w:rPr>
          <w:rFonts w:ascii="Century Gothic" w:hAnsi="Century Gothic" w:cstheme="minorHAnsi"/>
          <w:sz w:val="20"/>
          <w:lang w:val="pt-BR"/>
        </w:rPr>
        <w:t>= 1,50</w:t>
      </w:r>
    </w:p>
    <w:p w:rsidR="000B6826" w:rsidRPr="00A8594E" w:rsidRDefault="000B6826" w:rsidP="000B6826">
      <w:pPr>
        <w:pStyle w:val="MEMESTTIT3"/>
        <w:numPr>
          <w:ilvl w:val="0"/>
          <w:numId w:val="0"/>
        </w:numPr>
      </w:pPr>
      <w:bookmarkStart w:id="102" w:name="_Toc326938160"/>
      <w:r>
        <w:t>7.5</w:t>
      </w:r>
      <w:r w:rsidRPr="00A8594E">
        <w:t xml:space="preserve">.3 Altura Efetiva da Parede ( </w:t>
      </w:r>
      <w:r w:rsidRPr="00A8594E">
        <w:rPr>
          <w:i/>
          <w:iCs/>
        </w:rPr>
        <w:t xml:space="preserve">hef </w:t>
      </w:r>
      <w:r w:rsidRPr="00A8594E">
        <w:t>)</w:t>
      </w:r>
      <w:bookmarkEnd w:id="102"/>
    </w:p>
    <w:p w:rsidR="000B6826" w:rsidRPr="00A8594E" w:rsidRDefault="000B6826" w:rsidP="000B6826">
      <w:pPr>
        <w:jc w:val="both"/>
        <w:rPr>
          <w:rFonts w:ascii="Century Gothic" w:hAnsi="Century Gothic"/>
          <w:sz w:val="20"/>
          <w:lang w:val="pt-BR"/>
        </w:rPr>
      </w:pPr>
      <w:r w:rsidRPr="00A8594E">
        <w:rPr>
          <w:rFonts w:ascii="Century Gothic" w:hAnsi="Century Gothic"/>
          <w:sz w:val="20"/>
          <w:lang w:val="pt-BR"/>
        </w:rPr>
        <w:t xml:space="preserve">Para paredes restringidas no topo e na base por pavimentos ou lajes de concreto, o valor de </w:t>
      </w:r>
      <w:r w:rsidRPr="00A8594E">
        <w:rPr>
          <w:rFonts w:ascii="Century Gothic" w:hAnsi="Century Gothic"/>
          <w:sz w:val="20"/>
        </w:rPr>
        <w:t>ρ</w:t>
      </w:r>
      <w:r w:rsidRPr="00A8594E">
        <w:rPr>
          <w:rFonts w:ascii="Century Gothic" w:hAnsi="Century Gothic"/>
          <w:sz w:val="20"/>
          <w:lang w:val="pt-BR"/>
        </w:rPr>
        <w:t xml:space="preserve"> deve ser considerado igual a 0,75. Quando a parede, além de ser restringida no topo e base, ainda for restringida lateralmente, o valor de </w:t>
      </w:r>
      <w:r w:rsidRPr="00A8594E">
        <w:rPr>
          <w:rFonts w:ascii="Century Gothic" w:hAnsi="Century Gothic"/>
          <w:sz w:val="20"/>
        </w:rPr>
        <w:t>ρ</w:t>
      </w:r>
      <w:r w:rsidRPr="00A8594E">
        <w:rPr>
          <w:rFonts w:ascii="Century Gothic" w:hAnsi="Century Gothic"/>
          <w:sz w:val="20"/>
          <w:lang w:val="pt-BR"/>
        </w:rPr>
        <w:t xml:space="preserve"> poderá ser diminuído,</w:t>
      </w:r>
    </w:p>
    <w:p w:rsidR="000B6826" w:rsidRPr="00A8594E" w:rsidRDefault="000B6826" w:rsidP="000B6826">
      <w:pPr>
        <w:jc w:val="both"/>
        <w:rPr>
          <w:rFonts w:ascii="Century Gothic" w:hAnsi="Century Gothic"/>
          <w:sz w:val="20"/>
          <w:lang w:val="pt-BR"/>
        </w:rPr>
      </w:pPr>
      <w:r w:rsidRPr="00A8594E">
        <w:rPr>
          <w:rFonts w:ascii="Century Gothic" w:hAnsi="Century Gothic"/>
          <w:sz w:val="20"/>
          <w:lang w:val="pt-BR"/>
        </w:rPr>
        <w:t>assumindo valores menores que 0,75.</w:t>
      </w:r>
    </w:p>
    <w:p w:rsidR="000B6826" w:rsidRPr="00A8594E" w:rsidRDefault="000B6826" w:rsidP="000B6826">
      <w:pPr>
        <w:jc w:val="both"/>
        <w:rPr>
          <w:rFonts w:ascii="Century Gothic" w:hAnsi="Century Gothic"/>
          <w:sz w:val="20"/>
          <w:lang w:val="pt-BR"/>
        </w:rPr>
      </w:pPr>
      <w:r w:rsidRPr="00A8594E">
        <w:rPr>
          <w:rFonts w:ascii="Century Gothic" w:hAnsi="Century Gothic"/>
          <w:sz w:val="20"/>
          <w:lang w:val="pt-BR"/>
        </w:rPr>
        <w:lastRenderedPageBreak/>
        <w:t xml:space="preserve">Tendo em vista que a consideração de </w:t>
      </w:r>
      <w:r w:rsidRPr="00A8594E">
        <w:rPr>
          <w:rFonts w:ascii="Century Gothic" w:hAnsi="Century Gothic"/>
          <w:sz w:val="20"/>
        </w:rPr>
        <w:t>ρ</w:t>
      </w:r>
      <w:r w:rsidRPr="00A8594E">
        <w:rPr>
          <w:rFonts w:ascii="Century Gothic" w:hAnsi="Century Gothic"/>
          <w:sz w:val="20"/>
          <w:lang w:val="pt-BR"/>
        </w:rPr>
        <w:t xml:space="preserve"> = 0,75 é a situação mais desfavorável para o</w:t>
      </w:r>
    </w:p>
    <w:p w:rsidR="000B6826" w:rsidRPr="00A8594E" w:rsidRDefault="000B6826" w:rsidP="000B6826">
      <w:pPr>
        <w:jc w:val="both"/>
        <w:rPr>
          <w:rFonts w:ascii="Century Gothic" w:hAnsi="Century Gothic"/>
          <w:i/>
          <w:color w:val="FF0000"/>
          <w:sz w:val="20"/>
          <w:lang w:val="pt-BR"/>
        </w:rPr>
      </w:pPr>
      <w:r w:rsidRPr="00A8594E">
        <w:rPr>
          <w:rFonts w:ascii="Century Gothic" w:hAnsi="Century Gothic"/>
          <w:sz w:val="20"/>
          <w:lang w:val="pt-BR"/>
        </w:rPr>
        <w:t xml:space="preserve">cálculo, será este o valor adotado para </w:t>
      </w:r>
      <w:r w:rsidRPr="00A8594E">
        <w:rPr>
          <w:rFonts w:ascii="Century Gothic" w:hAnsi="Century Gothic"/>
          <w:sz w:val="20"/>
        </w:rPr>
        <w:t>ρ</w:t>
      </w:r>
      <w:r w:rsidRPr="00A8594E">
        <w:rPr>
          <w:rFonts w:ascii="Century Gothic" w:hAnsi="Century Gothic"/>
          <w:sz w:val="20"/>
          <w:lang w:val="pt-BR"/>
        </w:rPr>
        <w:t xml:space="preserve">. </w:t>
      </w:r>
    </w:p>
    <w:p w:rsidR="000B6826" w:rsidRPr="00175246" w:rsidRDefault="000B6826" w:rsidP="00A37FDB">
      <w:pPr>
        <w:spacing w:before="240"/>
        <w:jc w:val="both"/>
        <w:rPr>
          <w:rFonts w:ascii="Century Gothic" w:hAnsi="Century Gothic"/>
          <w:sz w:val="20"/>
          <w:lang w:val="pt-BR"/>
        </w:rPr>
      </w:pPr>
      <w:bookmarkStart w:id="103" w:name="_Toc326938161"/>
      <w:r w:rsidRPr="00175246">
        <w:rPr>
          <w:rFonts w:ascii="Century Gothic" w:hAnsi="Century Gothic"/>
          <w:sz w:val="20"/>
          <w:lang w:val="pt-BR"/>
        </w:rPr>
        <w:t>8.4 Espessura Efetiva da Parede</w:t>
      </w:r>
      <w:bookmarkEnd w:id="103"/>
    </w:p>
    <w:p w:rsidR="000B6826" w:rsidRPr="00A8594E" w:rsidRDefault="000B6826" w:rsidP="000B6826">
      <w:pPr>
        <w:jc w:val="both"/>
        <w:rPr>
          <w:rFonts w:ascii="Century Gothic" w:hAnsi="Century Gothic"/>
          <w:sz w:val="20"/>
          <w:lang w:val="pt-BR"/>
        </w:rPr>
      </w:pPr>
      <w:r w:rsidRPr="00A8594E">
        <w:rPr>
          <w:rFonts w:ascii="Century Gothic" w:hAnsi="Century Gothic"/>
          <w:sz w:val="20"/>
          <w:lang w:val="pt-BR"/>
        </w:rPr>
        <w:t>Será igual à espessura real da parede.</w:t>
      </w:r>
    </w:p>
    <w:p w:rsidR="000B6826" w:rsidRPr="00A8594E" w:rsidRDefault="000B6826" w:rsidP="00A37FDB">
      <w:pPr>
        <w:spacing w:before="240"/>
        <w:jc w:val="both"/>
        <w:rPr>
          <w:rFonts w:ascii="Century Gothic" w:hAnsi="Century Gothic"/>
          <w:sz w:val="20"/>
          <w:lang w:val="pt-BR"/>
        </w:rPr>
      </w:pPr>
      <w:r w:rsidRPr="00A8594E">
        <w:rPr>
          <w:rFonts w:ascii="Century Gothic" w:hAnsi="Century Gothic"/>
          <w:i/>
          <w:iCs/>
          <w:sz w:val="20"/>
          <w:lang w:val="pt-BR"/>
        </w:rPr>
        <w:t xml:space="preserve">tef </w:t>
      </w:r>
      <w:r w:rsidRPr="00A8594E">
        <w:rPr>
          <w:rFonts w:ascii="Century Gothic" w:hAnsi="Century Gothic"/>
          <w:sz w:val="20"/>
          <w:lang w:val="pt-BR"/>
        </w:rPr>
        <w:t>= 19 cm.</w:t>
      </w:r>
    </w:p>
    <w:p w:rsidR="000B6826" w:rsidRPr="00175246" w:rsidRDefault="000B6826" w:rsidP="00A37FDB">
      <w:pPr>
        <w:spacing w:before="240"/>
        <w:jc w:val="both"/>
        <w:rPr>
          <w:rFonts w:ascii="Century Gothic" w:hAnsi="Century Gothic"/>
          <w:sz w:val="20"/>
          <w:lang w:val="pt-BR"/>
        </w:rPr>
      </w:pPr>
      <w:bookmarkStart w:id="104" w:name="_Toc326938162"/>
      <w:r w:rsidRPr="00175246">
        <w:rPr>
          <w:rFonts w:ascii="Century Gothic" w:hAnsi="Century Gothic"/>
          <w:sz w:val="20"/>
          <w:lang w:val="pt-BR"/>
        </w:rPr>
        <w:t>8.5 Esbeltez da Parede</w:t>
      </w:r>
      <w:bookmarkEnd w:id="104"/>
    </w:p>
    <w:p w:rsidR="000B6826" w:rsidRPr="00A8594E" w:rsidRDefault="000B6826" w:rsidP="000B6826">
      <w:pPr>
        <w:jc w:val="both"/>
        <w:rPr>
          <w:rFonts w:ascii="Century Gothic" w:hAnsi="Century Gothic"/>
          <w:sz w:val="20"/>
          <w:lang w:val="pt-BR"/>
        </w:rPr>
      </w:pPr>
      <w:r w:rsidRPr="00A8594E">
        <w:rPr>
          <w:rFonts w:ascii="Century Gothic" w:hAnsi="Century Gothic"/>
          <w:sz w:val="20"/>
          <w:lang w:val="pt-BR"/>
        </w:rPr>
        <w:t xml:space="preserve">A esbeltez de uma parede é medida pela relação entre a sua altura efetiva ( </w:t>
      </w:r>
      <w:r w:rsidRPr="00A8594E">
        <w:rPr>
          <w:rFonts w:ascii="Century Gothic" w:hAnsi="Century Gothic"/>
          <w:i/>
          <w:iCs/>
          <w:sz w:val="20"/>
          <w:lang w:val="pt-BR"/>
        </w:rPr>
        <w:t xml:space="preserve">hef </w:t>
      </w:r>
      <w:r w:rsidRPr="00A8594E">
        <w:rPr>
          <w:rFonts w:ascii="Century Gothic" w:hAnsi="Century Gothic"/>
          <w:sz w:val="20"/>
          <w:lang w:val="pt-BR"/>
        </w:rPr>
        <w:t>) e a</w:t>
      </w:r>
    </w:p>
    <w:p w:rsidR="000B6826" w:rsidRPr="00A8594E" w:rsidRDefault="000B6826" w:rsidP="000B6826">
      <w:pPr>
        <w:jc w:val="both"/>
        <w:rPr>
          <w:rFonts w:ascii="Century Gothic" w:hAnsi="Century Gothic"/>
          <w:sz w:val="20"/>
          <w:lang w:val="pt-BR"/>
        </w:rPr>
      </w:pPr>
      <w:r w:rsidRPr="00A8594E">
        <w:rPr>
          <w:rFonts w:ascii="Century Gothic" w:hAnsi="Century Gothic"/>
          <w:sz w:val="20"/>
          <w:lang w:val="pt-BR"/>
        </w:rPr>
        <w:t xml:space="preserve">espessura efetiva ( </w:t>
      </w:r>
      <w:r w:rsidRPr="00A8594E">
        <w:rPr>
          <w:rFonts w:ascii="Century Gothic" w:hAnsi="Century Gothic"/>
          <w:i/>
          <w:iCs/>
          <w:sz w:val="20"/>
          <w:lang w:val="pt-BR"/>
        </w:rPr>
        <w:t xml:space="preserve">tef </w:t>
      </w:r>
      <w:r w:rsidRPr="00A8594E">
        <w:rPr>
          <w:rFonts w:ascii="Century Gothic" w:hAnsi="Century Gothic"/>
          <w:sz w:val="20"/>
          <w:lang w:val="pt-BR"/>
        </w:rPr>
        <w:t>), e deve ser menor que 27. Então:</w:t>
      </w:r>
    </w:p>
    <w:p w:rsidR="000B6826" w:rsidRPr="00A8594E" w:rsidRDefault="000B6826" w:rsidP="00A37FDB">
      <w:pPr>
        <w:spacing w:before="240"/>
        <w:jc w:val="both"/>
        <w:rPr>
          <w:rFonts w:ascii="Century Gothic" w:hAnsi="Century Gothic"/>
          <w:sz w:val="20"/>
          <w:lang w:val="pt-BR"/>
        </w:rPr>
      </w:pPr>
      <w:r w:rsidRPr="00A8594E">
        <w:rPr>
          <w:rFonts w:ascii="Century Gothic" w:hAnsi="Century Gothic"/>
          <w:sz w:val="20"/>
          <w:lang w:val="pt-BR"/>
        </w:rPr>
        <w:t>A partir dos valores obtidos, foram feitos os cálculos das tensões de compressão/tração atuantes na alvenaria, aplicados os coeficientes de segurança, podendo ocorrer 4 casos:</w:t>
      </w:r>
    </w:p>
    <w:p w:rsidR="000B6826" w:rsidRPr="00A8594E" w:rsidRDefault="000B6826" w:rsidP="00A37FDB">
      <w:pPr>
        <w:spacing w:before="240"/>
        <w:jc w:val="both"/>
        <w:rPr>
          <w:rFonts w:ascii="Century Gothic" w:hAnsi="Century Gothic"/>
          <w:b/>
          <w:bCs/>
          <w:sz w:val="20"/>
          <w:lang w:val="pt-BR"/>
        </w:rPr>
      </w:pPr>
      <w:r w:rsidRPr="00A8594E">
        <w:rPr>
          <w:rFonts w:ascii="Century Gothic" w:hAnsi="Century Gothic"/>
          <w:sz w:val="20"/>
          <w:lang w:val="pt-BR"/>
        </w:rPr>
        <w:t xml:space="preserve">• </w:t>
      </w:r>
      <w:r w:rsidRPr="00A8594E">
        <w:rPr>
          <w:rFonts w:ascii="Century Gothic" w:hAnsi="Century Gothic"/>
          <w:b/>
          <w:bCs/>
          <w:sz w:val="20"/>
          <w:lang w:val="pt-BR"/>
        </w:rPr>
        <w:t>1o Caso:</w:t>
      </w:r>
    </w:p>
    <w:p w:rsidR="000B6826" w:rsidRPr="00A8594E" w:rsidRDefault="000B6826" w:rsidP="000B6826">
      <w:pPr>
        <w:jc w:val="both"/>
        <w:rPr>
          <w:rFonts w:ascii="Century Gothic" w:hAnsi="Century Gothic"/>
          <w:sz w:val="20"/>
          <w:lang w:val="pt-BR"/>
        </w:rPr>
      </w:pPr>
      <w:r w:rsidRPr="00A8594E">
        <w:rPr>
          <w:rFonts w:ascii="Century Gothic" w:hAnsi="Century Gothic"/>
          <w:sz w:val="20"/>
          <w:lang w:val="pt-BR"/>
        </w:rPr>
        <w:t>A tensão máxima de compressão atuante na alvenaria é inferior ou igual à tensão de compressão resistente da alvenaria. Neste caso, a alvenaria resiste aos esforços atuantes, não sendo necessário grautear ou mesmo armar os blocos.</w:t>
      </w:r>
    </w:p>
    <w:p w:rsidR="000B6826" w:rsidRPr="00A8594E" w:rsidRDefault="000B6826" w:rsidP="00A37FDB">
      <w:pPr>
        <w:spacing w:before="240"/>
        <w:jc w:val="both"/>
        <w:rPr>
          <w:rFonts w:ascii="Century Gothic" w:hAnsi="Century Gothic"/>
          <w:b/>
          <w:bCs/>
          <w:sz w:val="20"/>
          <w:lang w:val="pt-BR"/>
        </w:rPr>
      </w:pPr>
      <w:r w:rsidRPr="00A8594E">
        <w:rPr>
          <w:rFonts w:ascii="Century Gothic" w:hAnsi="Century Gothic"/>
          <w:sz w:val="20"/>
          <w:lang w:val="pt-BR"/>
        </w:rPr>
        <w:t xml:space="preserve">• </w:t>
      </w:r>
      <w:r w:rsidRPr="00A8594E">
        <w:rPr>
          <w:rFonts w:ascii="Century Gothic" w:hAnsi="Century Gothic"/>
          <w:b/>
          <w:bCs/>
          <w:sz w:val="20"/>
          <w:lang w:val="pt-BR"/>
        </w:rPr>
        <w:t>2o Caso:</w:t>
      </w:r>
    </w:p>
    <w:p w:rsidR="000B6826" w:rsidRPr="00A8594E" w:rsidRDefault="000B6826" w:rsidP="000B6826">
      <w:pPr>
        <w:jc w:val="both"/>
        <w:rPr>
          <w:rFonts w:ascii="Century Gothic" w:hAnsi="Century Gothic"/>
          <w:sz w:val="20"/>
          <w:lang w:val="pt-BR"/>
        </w:rPr>
      </w:pPr>
      <w:r w:rsidRPr="00A8594E">
        <w:rPr>
          <w:rFonts w:ascii="Century Gothic" w:hAnsi="Century Gothic"/>
          <w:sz w:val="20"/>
          <w:lang w:val="pt-BR"/>
        </w:rPr>
        <w:t xml:space="preserve">A tensão máxima de compressão atuante na alvenaria é superior à tensão de compressão resistente </w:t>
      </w:r>
      <w:r w:rsidRPr="00A8594E">
        <w:rPr>
          <w:rFonts w:ascii="Century Gothic" w:hAnsi="Century Gothic"/>
          <w:i/>
          <w:iCs/>
          <w:sz w:val="20"/>
          <w:lang w:val="pt-BR"/>
        </w:rPr>
        <w:t xml:space="preserve">fk/ </w:t>
      </w:r>
      <w:r w:rsidRPr="00A8594E">
        <w:rPr>
          <w:rFonts w:ascii="Century Gothic" w:hAnsi="Century Gothic"/>
          <w:sz w:val="20"/>
        </w:rPr>
        <w:t>γ</w:t>
      </w:r>
      <w:r w:rsidRPr="00A8594E">
        <w:rPr>
          <w:rFonts w:ascii="Century Gothic" w:hAnsi="Century Gothic"/>
          <w:i/>
          <w:iCs/>
          <w:sz w:val="20"/>
          <w:lang w:val="pt-BR"/>
        </w:rPr>
        <w:t>m</w:t>
      </w:r>
      <w:r w:rsidRPr="00A8594E">
        <w:rPr>
          <w:rFonts w:ascii="Century Gothic" w:hAnsi="Century Gothic"/>
          <w:sz w:val="20"/>
          <w:lang w:val="pt-BR"/>
        </w:rPr>
        <w:t xml:space="preserve">, mas inferior a </w:t>
      </w:r>
      <w:r w:rsidRPr="00A8594E">
        <w:rPr>
          <w:rFonts w:ascii="Century Gothic" w:hAnsi="Century Gothic"/>
          <w:i/>
          <w:sz w:val="20"/>
          <w:lang w:val="pt-BR"/>
        </w:rPr>
        <w:t xml:space="preserve">(1,866 * </w:t>
      </w:r>
      <w:r w:rsidRPr="00A8594E">
        <w:rPr>
          <w:rFonts w:ascii="Century Gothic" w:hAnsi="Century Gothic"/>
          <w:i/>
          <w:iCs/>
          <w:sz w:val="20"/>
          <w:lang w:val="pt-BR"/>
        </w:rPr>
        <w:t xml:space="preserve">fk/ </w:t>
      </w:r>
      <w:r w:rsidRPr="00A8594E">
        <w:rPr>
          <w:rFonts w:ascii="Century Gothic" w:hAnsi="Century Gothic"/>
          <w:i/>
          <w:sz w:val="20"/>
        </w:rPr>
        <w:t>γ</w:t>
      </w:r>
      <w:r w:rsidRPr="00A8594E">
        <w:rPr>
          <w:rFonts w:ascii="Century Gothic" w:hAnsi="Century Gothic"/>
          <w:i/>
          <w:iCs/>
          <w:sz w:val="20"/>
          <w:lang w:val="pt-BR"/>
        </w:rPr>
        <w:t>m)</w:t>
      </w:r>
      <w:r w:rsidRPr="00A8594E">
        <w:rPr>
          <w:rFonts w:ascii="Century Gothic" w:hAnsi="Century Gothic"/>
          <w:i/>
          <w:sz w:val="20"/>
          <w:lang w:val="pt-BR"/>
        </w:rPr>
        <w:t xml:space="preserve">. </w:t>
      </w:r>
      <w:r w:rsidRPr="00A8594E">
        <w:rPr>
          <w:rFonts w:ascii="Century Gothic" w:hAnsi="Century Gothic"/>
          <w:sz w:val="20"/>
          <w:lang w:val="pt-BR"/>
        </w:rPr>
        <w:t xml:space="preserve">Neste caso, devem-se preencher os furos dos blocos com graute, dobrando assim sua tensão característica </w:t>
      </w:r>
      <w:r w:rsidRPr="00A8594E">
        <w:rPr>
          <w:rFonts w:ascii="Century Gothic" w:hAnsi="Century Gothic"/>
          <w:i/>
          <w:sz w:val="20"/>
          <w:lang w:val="pt-BR"/>
        </w:rPr>
        <w:t>f</w:t>
      </w:r>
      <w:r w:rsidRPr="00A8594E">
        <w:rPr>
          <w:rFonts w:ascii="Century Gothic" w:hAnsi="Century Gothic"/>
          <w:i/>
          <w:iCs/>
          <w:sz w:val="20"/>
          <w:lang w:val="pt-BR"/>
        </w:rPr>
        <w:t>bk</w:t>
      </w:r>
      <w:r w:rsidRPr="00A8594E">
        <w:rPr>
          <w:rFonts w:ascii="Century Gothic" w:hAnsi="Century Gothic"/>
          <w:sz w:val="20"/>
          <w:lang w:val="pt-BR"/>
        </w:rPr>
        <w:t>, e consequentemente acrescentando 86,6% na tensão de compressão resistente da alvenaria, dada pela fórmula:</w:t>
      </w:r>
    </w:p>
    <w:p w:rsidR="000B6826" w:rsidRPr="00A8594E" w:rsidRDefault="000B6826" w:rsidP="00A37FDB">
      <w:pPr>
        <w:spacing w:before="240"/>
        <w:jc w:val="both"/>
        <w:rPr>
          <w:rFonts w:ascii="Century Gothic" w:hAnsi="Century Gothic"/>
          <w:b/>
          <w:bCs/>
          <w:sz w:val="20"/>
          <w:lang w:val="pt-BR"/>
        </w:rPr>
      </w:pPr>
      <w:r w:rsidRPr="00A8594E">
        <w:rPr>
          <w:rFonts w:ascii="Century Gothic" w:hAnsi="Century Gothic"/>
          <w:sz w:val="20"/>
          <w:lang w:val="pt-BR"/>
        </w:rPr>
        <w:t xml:space="preserve">• </w:t>
      </w:r>
      <w:r w:rsidRPr="00A8594E">
        <w:rPr>
          <w:rFonts w:ascii="Century Gothic" w:hAnsi="Century Gothic"/>
          <w:b/>
          <w:bCs/>
          <w:sz w:val="20"/>
          <w:lang w:val="pt-BR"/>
        </w:rPr>
        <w:t>3o Caso:</w:t>
      </w:r>
    </w:p>
    <w:p w:rsidR="000B6826" w:rsidRPr="00A8594E" w:rsidRDefault="000B6826" w:rsidP="000B6826">
      <w:pPr>
        <w:jc w:val="both"/>
        <w:rPr>
          <w:rFonts w:ascii="Century Gothic" w:hAnsi="Century Gothic"/>
          <w:sz w:val="20"/>
          <w:lang w:val="pt-BR"/>
        </w:rPr>
      </w:pPr>
      <w:r w:rsidRPr="00A8594E">
        <w:rPr>
          <w:rFonts w:ascii="Century Gothic" w:hAnsi="Century Gothic"/>
          <w:sz w:val="20"/>
          <w:lang w:val="pt-BR"/>
        </w:rPr>
        <w:t xml:space="preserve">A tensão máxima de compressão atuante na alvenaria é superior a 1,866 * </w:t>
      </w:r>
      <w:r w:rsidRPr="00A8594E">
        <w:rPr>
          <w:rFonts w:ascii="Century Gothic" w:hAnsi="Century Gothic"/>
          <w:i/>
          <w:iCs/>
          <w:sz w:val="20"/>
          <w:lang w:val="pt-BR"/>
        </w:rPr>
        <w:t xml:space="preserve">fk/ </w:t>
      </w:r>
      <w:r w:rsidRPr="00A8594E">
        <w:rPr>
          <w:rFonts w:ascii="Century Gothic" w:hAnsi="Century Gothic"/>
          <w:sz w:val="20"/>
        </w:rPr>
        <w:t>γ</w:t>
      </w:r>
      <w:r w:rsidRPr="00A8594E">
        <w:rPr>
          <w:rFonts w:ascii="Century Gothic" w:hAnsi="Century Gothic"/>
          <w:i/>
          <w:iCs/>
          <w:sz w:val="20"/>
          <w:lang w:val="pt-BR"/>
        </w:rPr>
        <w:t>m</w:t>
      </w:r>
      <w:r w:rsidRPr="00A8594E">
        <w:rPr>
          <w:rFonts w:ascii="Century Gothic" w:hAnsi="Century Gothic"/>
          <w:sz w:val="20"/>
          <w:lang w:val="pt-BR"/>
        </w:rPr>
        <w:t xml:space="preserve"> . Neste caso, os blocos deverão ser preenchidos com graute e serem armados com barras de aço para equilibrar os esforços atuantes.</w:t>
      </w:r>
    </w:p>
    <w:p w:rsidR="000B6826" w:rsidRPr="00A8594E" w:rsidRDefault="000B6826" w:rsidP="00A37FDB">
      <w:pPr>
        <w:spacing w:before="240"/>
        <w:jc w:val="both"/>
        <w:rPr>
          <w:rFonts w:ascii="Century Gothic" w:hAnsi="Century Gothic"/>
          <w:b/>
          <w:bCs/>
          <w:sz w:val="20"/>
          <w:lang w:val="pt-BR"/>
        </w:rPr>
      </w:pPr>
      <w:r w:rsidRPr="00A8594E">
        <w:rPr>
          <w:rFonts w:ascii="Century Gothic" w:hAnsi="Century Gothic"/>
          <w:sz w:val="20"/>
          <w:lang w:val="pt-BR"/>
        </w:rPr>
        <w:t xml:space="preserve">• </w:t>
      </w:r>
      <w:r w:rsidRPr="00A8594E">
        <w:rPr>
          <w:rFonts w:ascii="Century Gothic" w:hAnsi="Century Gothic"/>
          <w:b/>
          <w:bCs/>
          <w:sz w:val="20"/>
          <w:lang w:val="pt-BR"/>
        </w:rPr>
        <w:t>4o Caso:</w:t>
      </w:r>
    </w:p>
    <w:p w:rsidR="000B6826" w:rsidRPr="00A8594E" w:rsidRDefault="000B6826" w:rsidP="000B6826">
      <w:pPr>
        <w:jc w:val="both"/>
        <w:rPr>
          <w:rFonts w:ascii="Century Gothic" w:hAnsi="Century Gothic"/>
          <w:sz w:val="20"/>
          <w:lang w:val="pt-BR"/>
        </w:rPr>
      </w:pPr>
      <w:r w:rsidRPr="00A8594E">
        <w:rPr>
          <w:rFonts w:ascii="Century Gothic" w:hAnsi="Century Gothic"/>
          <w:sz w:val="20"/>
          <w:lang w:val="pt-BR"/>
        </w:rPr>
        <w:t>A tensão máxima atuante resulta em valor negativo, significando tração na alvenaria. Como a alvenaria não resiste a tensões de tração, esta deverá ser</w:t>
      </w:r>
      <w:r>
        <w:rPr>
          <w:rFonts w:ascii="Century Gothic" w:hAnsi="Century Gothic"/>
          <w:sz w:val="20"/>
          <w:lang w:val="pt-BR"/>
        </w:rPr>
        <w:t xml:space="preserve"> obrigatoriamente armada.</w:t>
      </w:r>
    </w:p>
    <w:p w:rsidR="000B6826" w:rsidRPr="00A8594E" w:rsidRDefault="000B6826" w:rsidP="000B6826">
      <w:pPr>
        <w:pStyle w:val="MEMESTTIT2"/>
        <w:numPr>
          <w:ilvl w:val="0"/>
          <w:numId w:val="0"/>
        </w:numPr>
      </w:pPr>
      <w:bookmarkStart w:id="105" w:name="_Toc320792199"/>
      <w:bookmarkStart w:id="106" w:name="_Toc458012014"/>
      <w:bookmarkStart w:id="107" w:name="_Toc505698728"/>
      <w:r>
        <w:t xml:space="preserve">8. </w:t>
      </w:r>
      <w:r w:rsidRPr="00A8594E">
        <w:t>VENTO</w:t>
      </w:r>
      <w:bookmarkEnd w:id="105"/>
      <w:bookmarkEnd w:id="106"/>
      <w:bookmarkEnd w:id="107"/>
    </w:p>
    <w:p w:rsidR="000B6826" w:rsidRPr="00A8594E" w:rsidRDefault="000B6826" w:rsidP="000B6826">
      <w:pPr>
        <w:spacing w:after="60"/>
        <w:rPr>
          <w:rFonts w:ascii="Century Gothic" w:hAnsi="Century Gothic"/>
          <w:color w:val="000000"/>
          <w:sz w:val="20"/>
          <w:szCs w:val="20"/>
          <w:lang w:val="pt-BR"/>
        </w:rPr>
      </w:pPr>
      <w:r w:rsidRPr="00A8594E">
        <w:rPr>
          <w:rFonts w:ascii="Century Gothic" w:hAnsi="Century Gothic"/>
          <w:color w:val="000000"/>
          <w:sz w:val="20"/>
          <w:szCs w:val="20"/>
          <w:lang w:val="pt-BR"/>
        </w:rPr>
        <w:t>NB</w:t>
      </w:r>
      <w:r>
        <w:rPr>
          <w:rFonts w:ascii="Century Gothic" w:hAnsi="Century Gothic"/>
          <w:color w:val="000000"/>
          <w:sz w:val="20"/>
          <w:szCs w:val="20"/>
          <w:lang w:val="pt-BR"/>
        </w:rPr>
        <w:t>R</w:t>
      </w:r>
      <w:r w:rsidRPr="00A8594E">
        <w:rPr>
          <w:rFonts w:ascii="Century Gothic" w:hAnsi="Century Gothic"/>
          <w:color w:val="000000"/>
          <w:sz w:val="20"/>
          <w:szCs w:val="20"/>
          <w:lang w:val="pt-BR"/>
        </w:rPr>
        <w:t>-</w:t>
      </w:r>
      <w:r>
        <w:rPr>
          <w:rFonts w:ascii="Century Gothic" w:hAnsi="Century Gothic"/>
          <w:color w:val="000000"/>
          <w:sz w:val="20"/>
          <w:szCs w:val="20"/>
          <w:lang w:val="pt-BR"/>
        </w:rPr>
        <w:t>6123</w:t>
      </w:r>
      <w:r w:rsidRPr="00A8594E">
        <w:rPr>
          <w:rFonts w:ascii="Century Gothic" w:hAnsi="Century Gothic"/>
          <w:color w:val="000000"/>
          <w:sz w:val="20"/>
          <w:szCs w:val="20"/>
          <w:lang w:val="pt-BR"/>
        </w:rPr>
        <w:t>. Forças devidas ao vento em edificações</w:t>
      </w:r>
    </w:p>
    <w:p w:rsidR="000B6826" w:rsidRPr="00A8594E" w:rsidRDefault="000B6826" w:rsidP="000B6826">
      <w:pPr>
        <w:spacing w:after="60"/>
        <w:rPr>
          <w:rFonts w:ascii="Century Gothic" w:hAnsi="Century Gothic"/>
          <w:color w:val="000000"/>
          <w:sz w:val="20"/>
          <w:szCs w:val="20"/>
          <w:lang w:val="pt-BR"/>
        </w:rPr>
      </w:pPr>
      <w:r w:rsidRPr="00A8594E">
        <w:rPr>
          <w:rFonts w:ascii="Century Gothic" w:hAnsi="Century Gothic"/>
          <w:color w:val="000000"/>
          <w:sz w:val="20"/>
          <w:szCs w:val="20"/>
          <w:lang w:val="pt-BR"/>
        </w:rPr>
        <w:t>Velocidade Básica: 45.00</w:t>
      </w:r>
    </w:p>
    <w:p w:rsidR="000B6826" w:rsidRPr="00A8594E" w:rsidRDefault="000B6826" w:rsidP="000B6826">
      <w:pPr>
        <w:spacing w:after="60"/>
        <w:rPr>
          <w:rFonts w:ascii="Century Gothic" w:hAnsi="Century Gothic"/>
          <w:color w:val="000000"/>
          <w:sz w:val="20"/>
          <w:szCs w:val="20"/>
          <w:lang w:val="pt-BR"/>
        </w:rPr>
      </w:pPr>
      <w:r w:rsidRPr="00A8594E">
        <w:rPr>
          <w:rFonts w:ascii="Century Gothic" w:hAnsi="Century Gothic"/>
          <w:color w:val="000000"/>
          <w:sz w:val="20"/>
          <w:szCs w:val="20"/>
          <w:lang w:val="pt-BR"/>
        </w:rPr>
        <w:t>Rugosidade: Categoria: IV Classe: B</w:t>
      </w:r>
    </w:p>
    <w:p w:rsidR="000B6826" w:rsidRPr="00A8594E" w:rsidRDefault="000B6826" w:rsidP="000B6826">
      <w:pPr>
        <w:spacing w:after="60"/>
        <w:rPr>
          <w:rFonts w:ascii="Century Gothic" w:hAnsi="Century Gothic"/>
          <w:color w:val="000000"/>
          <w:sz w:val="20"/>
          <w:szCs w:val="20"/>
          <w:lang w:val="pt-BR"/>
        </w:rPr>
      </w:pPr>
      <w:r w:rsidRPr="00A8594E">
        <w:rPr>
          <w:rFonts w:ascii="Century Gothic" w:hAnsi="Century Gothic"/>
          <w:color w:val="000000"/>
          <w:sz w:val="20"/>
          <w:szCs w:val="20"/>
          <w:lang w:val="pt-BR"/>
        </w:rPr>
        <w:t>Fator Probabilístico: 1.00</w:t>
      </w:r>
    </w:p>
    <w:p w:rsidR="000B6826" w:rsidRPr="00A8594E" w:rsidRDefault="000B6826" w:rsidP="000B6826">
      <w:pPr>
        <w:spacing w:after="60"/>
        <w:rPr>
          <w:rFonts w:ascii="Century Gothic" w:hAnsi="Century Gothic"/>
          <w:color w:val="000000"/>
          <w:sz w:val="20"/>
          <w:szCs w:val="20"/>
          <w:lang w:val="pt-BR"/>
        </w:rPr>
      </w:pPr>
      <w:r w:rsidRPr="00A8594E">
        <w:rPr>
          <w:rFonts w:ascii="Century Gothic" w:hAnsi="Century Gothic"/>
          <w:color w:val="000000"/>
          <w:sz w:val="20"/>
          <w:szCs w:val="20"/>
          <w:lang w:val="pt-BR"/>
        </w:rPr>
        <w:t>Fator Topográfico: +X:1.00 -X:1.00 +Y:1.00 -Y:1.00</w:t>
      </w:r>
    </w:p>
    <w:p w:rsidR="000B6826" w:rsidRPr="00A8594E" w:rsidRDefault="000B6826" w:rsidP="000B6826">
      <w:pPr>
        <w:spacing w:after="60"/>
        <w:rPr>
          <w:rFonts w:ascii="Century Gothic" w:hAnsi="Century Gothic"/>
          <w:color w:val="000000"/>
          <w:sz w:val="20"/>
          <w:szCs w:val="20"/>
          <w:lang w:val="pt-BR"/>
        </w:rPr>
      </w:pPr>
      <w:r w:rsidRPr="00A8594E">
        <w:rPr>
          <w:rFonts w:ascii="Century Gothic" w:hAnsi="Century Gothic"/>
          <w:color w:val="000000"/>
          <w:sz w:val="20"/>
          <w:szCs w:val="20"/>
          <w:lang w:val="pt-BR"/>
        </w:rPr>
        <w:t>Não realiza-se análise dos efeitos de 2ª ordem</w:t>
      </w:r>
    </w:p>
    <w:p w:rsidR="000B6826" w:rsidRPr="00A8594E" w:rsidRDefault="000B6826" w:rsidP="000B6826">
      <w:pPr>
        <w:spacing w:after="60"/>
        <w:rPr>
          <w:rFonts w:ascii="Century Gothic" w:hAnsi="Century Gothic"/>
          <w:color w:val="000000"/>
          <w:sz w:val="20"/>
          <w:szCs w:val="20"/>
          <w:lang w:val="pt-BR"/>
        </w:rPr>
      </w:pPr>
      <w:r w:rsidRPr="00A8594E">
        <w:rPr>
          <w:rFonts w:ascii="Century Gothic" w:hAnsi="Century Gothic"/>
          <w:color w:val="000000"/>
          <w:sz w:val="20"/>
          <w:szCs w:val="20"/>
          <w:lang w:val="pt-BR"/>
        </w:rPr>
        <w:t>Valor para multiplicar os deslocamentos 1.05</w:t>
      </w:r>
    </w:p>
    <w:p w:rsidR="000B6826" w:rsidRPr="00A8594E" w:rsidRDefault="000B6826" w:rsidP="000B6826">
      <w:pPr>
        <w:spacing w:after="60"/>
        <w:rPr>
          <w:rFonts w:ascii="Century Gothic" w:hAnsi="Century Gothic"/>
          <w:color w:val="000000"/>
          <w:sz w:val="20"/>
          <w:szCs w:val="20"/>
          <w:lang w:val="pt-BR"/>
        </w:rPr>
      </w:pPr>
      <w:r w:rsidRPr="00A8594E">
        <w:rPr>
          <w:rFonts w:ascii="Century Gothic" w:hAnsi="Century Gothic"/>
          <w:color w:val="000000"/>
          <w:sz w:val="20"/>
          <w:szCs w:val="20"/>
          <w:lang w:val="pt-BR"/>
        </w:rPr>
        <w:t>Coeficientes de Cargas</w:t>
      </w:r>
    </w:p>
    <w:p w:rsidR="000B6826" w:rsidRPr="00A8594E" w:rsidRDefault="000B6826" w:rsidP="000B6826">
      <w:pPr>
        <w:spacing w:after="60"/>
        <w:rPr>
          <w:rFonts w:ascii="Century Gothic" w:hAnsi="Century Gothic"/>
          <w:color w:val="000000"/>
          <w:sz w:val="20"/>
          <w:szCs w:val="20"/>
          <w:lang w:val="pt-BR"/>
        </w:rPr>
      </w:pPr>
      <w:r w:rsidRPr="00A8594E">
        <w:rPr>
          <w:rFonts w:ascii="Century Gothic" w:hAnsi="Century Gothic"/>
          <w:color w:val="000000"/>
          <w:sz w:val="20"/>
          <w:szCs w:val="20"/>
          <w:lang w:val="pt-BR"/>
        </w:rPr>
        <w:t>+X: 1.00 -X:1.00</w:t>
      </w:r>
    </w:p>
    <w:p w:rsidR="000B6826" w:rsidRPr="00A8594E" w:rsidRDefault="000B6826" w:rsidP="000B6826">
      <w:pPr>
        <w:spacing w:after="60"/>
        <w:rPr>
          <w:rFonts w:ascii="Century Gothic" w:hAnsi="Century Gothic"/>
          <w:color w:val="000000"/>
          <w:sz w:val="20"/>
          <w:szCs w:val="20"/>
          <w:lang w:val="pt-BR"/>
        </w:rPr>
      </w:pPr>
      <w:r w:rsidRPr="00A8594E">
        <w:rPr>
          <w:rFonts w:ascii="Century Gothic" w:hAnsi="Century Gothic"/>
          <w:color w:val="000000"/>
          <w:sz w:val="20"/>
          <w:szCs w:val="20"/>
          <w:lang w:val="pt-BR"/>
        </w:rPr>
        <w:t>+Y: 1.00 -Y:1.00</w:t>
      </w:r>
    </w:p>
    <w:p w:rsidR="000B6826" w:rsidRDefault="000B6826" w:rsidP="000B6826">
      <w:pPr>
        <w:pStyle w:val="MEMESTTIT3"/>
        <w:numPr>
          <w:ilvl w:val="0"/>
          <w:numId w:val="0"/>
        </w:numPr>
      </w:pPr>
      <w:bookmarkStart w:id="108" w:name="REF_HTML:_RC_:4:3"/>
      <w:bookmarkStart w:id="109" w:name="_Toc320792200"/>
      <w:bookmarkEnd w:id="108"/>
      <w:r>
        <w:t xml:space="preserve">8.1. </w:t>
      </w:r>
      <w:bookmarkEnd w:id="109"/>
      <w:r>
        <w:t>HIPÓTESES / AÇÕES DE CARGAS</w:t>
      </w:r>
    </w:p>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294"/>
        <w:gridCol w:w="1245"/>
      </w:tblGrid>
      <w:tr w:rsidR="000B6826" w:rsidRPr="00990013" w:rsidTr="000E5ECC">
        <w:trPr>
          <w:tblCellSpacing w:w="0" w:type="dxa"/>
        </w:trPr>
        <w:tc>
          <w:tcPr>
            <w:tcW w:w="0" w:type="auto"/>
            <w:tcBorders>
              <w:top w:val="single" w:sz="4" w:space="0" w:color="000000"/>
              <w:left w:val="single" w:sz="4" w:space="0" w:color="000000"/>
              <w:bottom w:val="single" w:sz="4" w:space="0" w:color="000000"/>
              <w:right w:val="single" w:sz="4" w:space="0" w:color="000000"/>
            </w:tcBorders>
            <w:noWrap/>
            <w:hideMark/>
          </w:tcPr>
          <w:p w:rsidR="000B6826" w:rsidRPr="00990013" w:rsidRDefault="000B6826" w:rsidP="000E5ECC">
            <w:pPr>
              <w:rPr>
                <w:rFonts w:ascii="Century Gothic" w:hAnsi="Century Gothic"/>
                <w:sz w:val="20"/>
                <w:szCs w:val="20"/>
                <w:lang w:val="pt-BR"/>
              </w:rPr>
            </w:pPr>
            <w:bookmarkStart w:id="110" w:name="REF_HTML:_RC_:4:4"/>
            <w:bookmarkEnd w:id="110"/>
            <w:r w:rsidRPr="00990013">
              <w:rPr>
                <w:rFonts w:ascii="Century Gothic" w:hAnsi="Century Gothic"/>
                <w:color w:val="000000"/>
                <w:sz w:val="20"/>
                <w:szCs w:val="20"/>
                <w:lang w:val="pt-BR"/>
              </w:rPr>
              <w:t>Automáticas</w:t>
            </w:r>
          </w:p>
        </w:tc>
        <w:tc>
          <w:tcPr>
            <w:tcW w:w="0" w:type="auto"/>
            <w:tcBorders>
              <w:top w:val="single" w:sz="4" w:space="0" w:color="000000"/>
              <w:bottom w:val="single" w:sz="4" w:space="0" w:color="000000"/>
              <w:right w:val="single" w:sz="4" w:space="0" w:color="000000"/>
            </w:tcBorders>
            <w:noWrap/>
            <w:hideMark/>
          </w:tcPr>
          <w:p w:rsidR="000B6826" w:rsidRPr="00990013" w:rsidRDefault="000B6826" w:rsidP="000E5ECC">
            <w:pPr>
              <w:jc w:val="center"/>
              <w:rPr>
                <w:rFonts w:ascii="Century Gothic" w:hAnsi="Century Gothic"/>
                <w:sz w:val="20"/>
                <w:szCs w:val="20"/>
                <w:lang w:val="pt-BR"/>
              </w:rPr>
            </w:pPr>
            <w:r w:rsidRPr="00990013">
              <w:rPr>
                <w:rFonts w:ascii="Century Gothic" w:hAnsi="Century Gothic"/>
                <w:color w:val="000000"/>
                <w:sz w:val="20"/>
                <w:szCs w:val="20"/>
                <w:lang w:val="pt-BR"/>
              </w:rPr>
              <w:t>Permanente</w:t>
            </w:r>
          </w:p>
          <w:p w:rsidR="000B6826" w:rsidRPr="00990013" w:rsidRDefault="000B6826" w:rsidP="000E5ECC">
            <w:pPr>
              <w:jc w:val="center"/>
              <w:rPr>
                <w:rFonts w:ascii="Century Gothic" w:hAnsi="Century Gothic"/>
                <w:sz w:val="20"/>
                <w:szCs w:val="20"/>
                <w:lang w:val="pt-BR"/>
              </w:rPr>
            </w:pPr>
            <w:r w:rsidRPr="00990013">
              <w:rPr>
                <w:rFonts w:ascii="Century Gothic" w:hAnsi="Century Gothic"/>
                <w:color w:val="000000"/>
                <w:sz w:val="20"/>
                <w:szCs w:val="20"/>
                <w:lang w:val="pt-BR"/>
              </w:rPr>
              <w:t>Sobrecarga</w:t>
            </w:r>
          </w:p>
          <w:p w:rsidR="000B6826" w:rsidRPr="00990013" w:rsidRDefault="000B6826" w:rsidP="000E5ECC">
            <w:pPr>
              <w:jc w:val="center"/>
              <w:rPr>
                <w:rFonts w:ascii="Century Gothic" w:hAnsi="Century Gothic"/>
                <w:sz w:val="20"/>
                <w:szCs w:val="20"/>
                <w:lang w:val="pt-BR"/>
              </w:rPr>
            </w:pPr>
            <w:r w:rsidRPr="00990013">
              <w:rPr>
                <w:rFonts w:ascii="Century Gothic" w:hAnsi="Century Gothic"/>
                <w:color w:val="000000"/>
                <w:sz w:val="20"/>
                <w:szCs w:val="20"/>
                <w:lang w:val="pt-BR"/>
              </w:rPr>
              <w:lastRenderedPageBreak/>
              <w:t>Vento +X</w:t>
            </w:r>
          </w:p>
          <w:p w:rsidR="000B6826" w:rsidRPr="00990013" w:rsidRDefault="000B6826" w:rsidP="000E5ECC">
            <w:pPr>
              <w:jc w:val="center"/>
              <w:rPr>
                <w:rFonts w:ascii="Century Gothic" w:hAnsi="Century Gothic"/>
                <w:sz w:val="20"/>
                <w:szCs w:val="20"/>
                <w:lang w:val="pt-BR"/>
              </w:rPr>
            </w:pPr>
            <w:r w:rsidRPr="00990013">
              <w:rPr>
                <w:rFonts w:ascii="Century Gothic" w:hAnsi="Century Gothic"/>
                <w:color w:val="000000"/>
                <w:sz w:val="20"/>
                <w:szCs w:val="20"/>
                <w:lang w:val="pt-BR"/>
              </w:rPr>
              <w:t>Vento -X</w:t>
            </w:r>
          </w:p>
          <w:p w:rsidR="000B6826" w:rsidRPr="00990013" w:rsidRDefault="000B6826" w:rsidP="000E5ECC">
            <w:pPr>
              <w:jc w:val="center"/>
              <w:rPr>
                <w:rFonts w:ascii="Century Gothic" w:hAnsi="Century Gothic"/>
                <w:sz w:val="20"/>
                <w:szCs w:val="20"/>
                <w:lang w:val="pt-BR"/>
              </w:rPr>
            </w:pPr>
            <w:r w:rsidRPr="00990013">
              <w:rPr>
                <w:rFonts w:ascii="Century Gothic" w:hAnsi="Century Gothic"/>
                <w:color w:val="000000"/>
                <w:sz w:val="20"/>
                <w:szCs w:val="20"/>
                <w:lang w:val="pt-BR"/>
              </w:rPr>
              <w:t>Vento +Y</w:t>
            </w:r>
          </w:p>
          <w:p w:rsidR="000B6826" w:rsidRPr="00990013" w:rsidRDefault="000B6826" w:rsidP="000E5ECC">
            <w:pPr>
              <w:jc w:val="center"/>
              <w:rPr>
                <w:rFonts w:ascii="Century Gothic" w:hAnsi="Century Gothic"/>
                <w:sz w:val="20"/>
                <w:szCs w:val="20"/>
                <w:lang w:val="pt-BR"/>
              </w:rPr>
            </w:pPr>
            <w:r w:rsidRPr="00990013">
              <w:rPr>
                <w:rFonts w:ascii="Century Gothic" w:hAnsi="Century Gothic"/>
                <w:color w:val="000000"/>
                <w:sz w:val="20"/>
                <w:szCs w:val="20"/>
                <w:lang w:val="pt-BR"/>
              </w:rPr>
              <w:t>Vento -Y</w:t>
            </w:r>
          </w:p>
        </w:tc>
      </w:tr>
    </w:tbl>
    <w:p w:rsidR="000B6826" w:rsidRDefault="000B6826" w:rsidP="000B6826">
      <w:pPr>
        <w:pStyle w:val="MEMTEXTO"/>
        <w:jc w:val="center"/>
        <w:rPr>
          <w:lang w:val="pt-BR"/>
        </w:rPr>
      </w:pPr>
      <w:r w:rsidRPr="00012A61">
        <w:rPr>
          <w:noProof/>
          <w:lang w:val="pt-BR"/>
        </w:rPr>
        <w:lastRenderedPageBreak/>
        <w:drawing>
          <wp:inline distT="0" distB="0" distL="0" distR="0" wp14:anchorId="7F2D0F00" wp14:editId="7EA56689">
            <wp:extent cx="3486150" cy="3585771"/>
            <wp:effectExtent l="0" t="0" r="0" b="0"/>
            <wp:docPr id="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t="2197" b="1210"/>
                    <a:stretch>
                      <a:fillRect/>
                    </a:stretch>
                  </pic:blipFill>
                  <pic:spPr bwMode="auto">
                    <a:xfrm>
                      <a:off x="0" y="0"/>
                      <a:ext cx="3562608" cy="3664414"/>
                    </a:xfrm>
                    <a:prstGeom prst="rect">
                      <a:avLst/>
                    </a:prstGeom>
                    <a:noFill/>
                    <a:ln w="9525">
                      <a:noFill/>
                      <a:miter lim="800000"/>
                      <a:headEnd/>
                      <a:tailEnd/>
                    </a:ln>
                  </pic:spPr>
                </pic:pic>
              </a:graphicData>
            </a:graphic>
          </wp:inline>
        </w:drawing>
      </w:r>
    </w:p>
    <w:p w:rsidR="000B6826" w:rsidRPr="00990013" w:rsidRDefault="000B6826" w:rsidP="000B6826">
      <w:pPr>
        <w:pStyle w:val="MEMTEXTO"/>
        <w:rPr>
          <w:lang w:val="pt-BR"/>
        </w:rPr>
      </w:pPr>
    </w:p>
    <w:p w:rsidR="000B6826" w:rsidRPr="00012A61" w:rsidRDefault="000B6826" w:rsidP="000B6826">
      <w:pPr>
        <w:pStyle w:val="MEMTEXTO"/>
        <w:jc w:val="center"/>
        <w:rPr>
          <w:lang w:val="pt-BR"/>
        </w:rPr>
      </w:pPr>
      <w:r w:rsidRPr="00012A61">
        <w:rPr>
          <w:lang w:val="pt-BR"/>
        </w:rPr>
        <w:t>Figura 1. Isopletas da velocidade básica V</w:t>
      </w:r>
      <w:r w:rsidRPr="00012A61">
        <w:rPr>
          <w:vertAlign w:val="subscript"/>
          <w:lang w:val="pt-BR"/>
        </w:rPr>
        <w:t>o</w:t>
      </w:r>
      <w:r w:rsidRPr="00012A61">
        <w:rPr>
          <w:lang w:val="pt-BR"/>
        </w:rPr>
        <w:t xml:space="preserve"> (m/s) (Fonte: NBR 6123:1988).</w:t>
      </w:r>
    </w:p>
    <w:p w:rsidR="000B6826" w:rsidRPr="00012A61" w:rsidRDefault="000B6826" w:rsidP="000B6826">
      <w:pPr>
        <w:pStyle w:val="MEMTEXTO"/>
        <w:rPr>
          <w:lang w:val="pt-BR"/>
        </w:rPr>
      </w:pPr>
      <w:r w:rsidRPr="00012A61">
        <w:rPr>
          <w:lang w:val="pt-BR"/>
        </w:rPr>
        <w:t>O coeficiente de arrasto da estrutura foi calculado de acordo com os ábacos fornecidos pela NBR 6123:1988. A Figura 2 mostra o ábaco de cálculo do coeficiente de arrasto para edificações paralelepipédicas em vento de baixa turbulência.</w:t>
      </w:r>
    </w:p>
    <w:p w:rsidR="000B6826" w:rsidRPr="00012A61" w:rsidRDefault="000B6826" w:rsidP="000B6826">
      <w:pPr>
        <w:pStyle w:val="MEMTEXTO"/>
        <w:jc w:val="center"/>
      </w:pPr>
      <w:r w:rsidRPr="00012A61">
        <w:rPr>
          <w:noProof/>
          <w:lang w:val="pt-BR"/>
        </w:rPr>
        <w:drawing>
          <wp:inline distT="0" distB="0" distL="0" distR="0" wp14:anchorId="2A5B9992" wp14:editId="171F3D00">
            <wp:extent cx="3517181" cy="3752850"/>
            <wp:effectExtent l="0" t="0" r="7620" b="0"/>
            <wp:docPr id="3"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srcRect/>
                    <a:stretch>
                      <a:fillRect/>
                    </a:stretch>
                  </pic:blipFill>
                  <pic:spPr bwMode="auto">
                    <a:xfrm>
                      <a:off x="0" y="0"/>
                      <a:ext cx="3520939" cy="3756859"/>
                    </a:xfrm>
                    <a:prstGeom prst="rect">
                      <a:avLst/>
                    </a:prstGeom>
                    <a:noFill/>
                    <a:ln w="9525">
                      <a:noFill/>
                      <a:miter lim="800000"/>
                      <a:headEnd/>
                      <a:tailEnd/>
                    </a:ln>
                  </pic:spPr>
                </pic:pic>
              </a:graphicData>
            </a:graphic>
          </wp:inline>
        </w:drawing>
      </w:r>
    </w:p>
    <w:p w:rsidR="000B6826" w:rsidRDefault="000B6826" w:rsidP="000B6826">
      <w:pPr>
        <w:pStyle w:val="MEMTEXTO"/>
        <w:rPr>
          <w:lang w:val="pt-BR"/>
        </w:rPr>
      </w:pPr>
      <w:r w:rsidRPr="00012A61">
        <w:rPr>
          <w:lang w:val="pt-BR"/>
        </w:rPr>
        <w:lastRenderedPageBreak/>
        <w:t>Figura 2. Coeficiente de arrasto para edificações paralelepipédicas em vento de baixa turbulência (Fonte: NBR 6123:1988).</w:t>
      </w:r>
    </w:p>
    <w:p w:rsidR="00F13388" w:rsidRDefault="00F13388" w:rsidP="000B6826">
      <w:pPr>
        <w:pStyle w:val="MEMTEXTO"/>
        <w:rPr>
          <w:lang w:val="pt-BR"/>
        </w:rPr>
      </w:pPr>
    </w:p>
    <w:p w:rsidR="000B6826" w:rsidRDefault="000B6826" w:rsidP="000B6826">
      <w:pPr>
        <w:pStyle w:val="MEMESTTIT3"/>
        <w:numPr>
          <w:ilvl w:val="0"/>
          <w:numId w:val="0"/>
        </w:numPr>
        <w:ind w:left="142" w:hanging="142"/>
      </w:pPr>
      <w:bookmarkStart w:id="111" w:name="_Toc320792202"/>
      <w:r>
        <w:t>8.2. ESTADOS LIMITES</w:t>
      </w:r>
      <w:bookmarkEnd w:id="111"/>
    </w:p>
    <w:p w:rsidR="000B6826" w:rsidRPr="00990013" w:rsidRDefault="000B6826" w:rsidP="000B6826">
      <w:pPr>
        <w:rPr>
          <w:rFonts w:ascii="Century Gothic" w:hAnsi="Century Gothic"/>
          <w:vanish/>
          <w:color w:val="000000"/>
          <w:sz w:val="20"/>
          <w:szCs w:val="20"/>
          <w:lang w:val="pt-BR"/>
        </w:rPr>
      </w:pPr>
    </w:p>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3013"/>
        <w:gridCol w:w="2131"/>
      </w:tblGrid>
      <w:tr w:rsidR="000B6826" w:rsidRPr="00990013" w:rsidTr="000E5ECC">
        <w:trPr>
          <w:tblCellSpacing w:w="0" w:type="dxa"/>
        </w:trPr>
        <w:tc>
          <w:tcPr>
            <w:tcW w:w="0" w:type="auto"/>
            <w:tcBorders>
              <w:top w:val="single" w:sz="4" w:space="0" w:color="000000"/>
              <w:left w:val="single" w:sz="4" w:space="0" w:color="000000"/>
              <w:bottom w:val="single" w:sz="4" w:space="0" w:color="000000"/>
              <w:right w:val="single" w:sz="4" w:space="0" w:color="000000"/>
            </w:tcBorders>
            <w:noWrap/>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E.L.U. Concreto</w:t>
            </w:r>
          </w:p>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E.L.UtilFendilhação. Betão</w:t>
            </w:r>
          </w:p>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E.L.U. Concreto em fundações</w:t>
            </w:r>
          </w:p>
        </w:tc>
        <w:tc>
          <w:tcPr>
            <w:tcW w:w="0" w:type="auto"/>
            <w:tcBorders>
              <w:top w:val="single" w:sz="4" w:space="0" w:color="000000"/>
              <w:bottom w:val="single" w:sz="4" w:space="0" w:color="000000"/>
              <w:right w:val="single" w:sz="4" w:space="0" w:color="000000"/>
            </w:tcBorders>
            <w:noWrap/>
            <w:hideMark/>
          </w:tcPr>
          <w:p w:rsidR="000B6826" w:rsidRPr="00016DDC" w:rsidRDefault="000B6826" w:rsidP="000E5ECC">
            <w:pPr>
              <w:pStyle w:val="NormalWeb"/>
              <w:spacing w:before="0" w:beforeAutospacing="0" w:after="0" w:afterAutospacing="0"/>
              <w:rPr>
                <w:rFonts w:ascii="Century Gothic" w:hAnsi="Century Gothic"/>
                <w:color w:val="000000"/>
                <w:sz w:val="20"/>
                <w:szCs w:val="20"/>
              </w:rPr>
            </w:pPr>
            <w:r w:rsidRPr="00990013">
              <w:rPr>
                <w:rFonts w:ascii="Century Gothic" w:hAnsi="Century Gothic"/>
                <w:color w:val="000000"/>
                <w:sz w:val="20"/>
                <w:szCs w:val="20"/>
              </w:rPr>
              <w:t>NRB 6118:20</w:t>
            </w:r>
            <w:r>
              <w:rPr>
                <w:rFonts w:ascii="Century Gothic" w:hAnsi="Century Gothic"/>
                <w:color w:val="000000"/>
                <w:sz w:val="20"/>
                <w:szCs w:val="20"/>
              </w:rPr>
              <w:t>14</w:t>
            </w:r>
            <w:r w:rsidRPr="00990013">
              <w:rPr>
                <w:rFonts w:ascii="Century Gothic" w:hAnsi="Century Gothic"/>
                <w:color w:val="000000"/>
                <w:sz w:val="20"/>
                <w:szCs w:val="20"/>
              </w:rPr>
              <w:t>(ELU)</w:t>
            </w:r>
          </w:p>
        </w:tc>
      </w:tr>
      <w:tr w:rsidR="000B6826" w:rsidRPr="00990013" w:rsidTr="000E5ECC">
        <w:trPr>
          <w:tblCellSpacing w:w="0" w:type="dxa"/>
        </w:trPr>
        <w:tc>
          <w:tcPr>
            <w:tcW w:w="0" w:type="auto"/>
            <w:tcBorders>
              <w:left w:val="single" w:sz="4" w:space="0" w:color="000000"/>
              <w:bottom w:val="single" w:sz="4" w:space="0" w:color="000000"/>
              <w:right w:val="single" w:sz="4" w:space="0" w:color="000000"/>
            </w:tcBorders>
            <w:noWrap/>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Tensões sobre o terreno</w:t>
            </w:r>
          </w:p>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Deslocamentos</w:t>
            </w:r>
          </w:p>
        </w:tc>
        <w:tc>
          <w:tcPr>
            <w:tcW w:w="0" w:type="auto"/>
            <w:tcBorders>
              <w:bottom w:val="single" w:sz="4" w:space="0" w:color="000000"/>
              <w:right w:val="single" w:sz="4" w:space="0" w:color="000000"/>
            </w:tcBorders>
            <w:noWrap/>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Ações características</w:t>
            </w:r>
          </w:p>
        </w:tc>
      </w:tr>
    </w:tbl>
    <w:p w:rsidR="000B6826" w:rsidRDefault="000B6826" w:rsidP="000B6826">
      <w:pPr>
        <w:pStyle w:val="MEMESTTIT3"/>
        <w:numPr>
          <w:ilvl w:val="0"/>
          <w:numId w:val="0"/>
        </w:numPr>
      </w:pPr>
      <w:bookmarkStart w:id="112" w:name="REF_HTML:_RC_:6"/>
      <w:bookmarkStart w:id="113" w:name="_Toc320792203"/>
      <w:bookmarkEnd w:id="112"/>
      <w:r>
        <w:t>8.3. SITUAÇÕES DE PROJETO</w:t>
      </w:r>
      <w:bookmarkEnd w:id="113"/>
    </w:p>
    <w:p w:rsidR="000B6826" w:rsidRPr="00990013" w:rsidRDefault="000B6826" w:rsidP="000B6826">
      <w:pPr>
        <w:pStyle w:val="NormalWeb"/>
        <w:spacing w:before="0" w:beforeAutospacing="0" w:after="125" w:afterAutospacing="0"/>
        <w:rPr>
          <w:rFonts w:ascii="Century Gothic" w:hAnsi="Century Gothic"/>
          <w:color w:val="000000"/>
          <w:sz w:val="20"/>
          <w:szCs w:val="20"/>
        </w:rPr>
      </w:pPr>
      <w:r w:rsidRPr="00990013">
        <w:rPr>
          <w:rFonts w:ascii="Century Gothic" w:hAnsi="Century Gothic"/>
          <w:color w:val="000000"/>
          <w:sz w:val="20"/>
          <w:szCs w:val="20"/>
        </w:rPr>
        <w:t>Para as distintas situações de projeto, as combinações de ações serão definidas de acordo com os seguintes critérios:</w:t>
      </w:r>
    </w:p>
    <w:tbl>
      <w:tblPr>
        <w:tblW w:w="0" w:type="auto"/>
        <w:tblCellSpacing w:w="0" w:type="dxa"/>
        <w:tblCellMar>
          <w:left w:w="0" w:type="dxa"/>
          <w:right w:w="0" w:type="dxa"/>
        </w:tblCellMar>
        <w:tblLook w:val="04A0" w:firstRow="1" w:lastRow="0" w:firstColumn="1" w:lastColumn="0" w:noHBand="0" w:noVBand="1"/>
      </w:tblPr>
      <w:tblGrid>
        <w:gridCol w:w="67"/>
        <w:gridCol w:w="6"/>
        <w:gridCol w:w="3496"/>
      </w:tblGrid>
      <w:tr w:rsidR="000B6826" w:rsidRPr="00990013" w:rsidTr="000E5ECC">
        <w:trPr>
          <w:tblCellSpacing w:w="0" w:type="dxa"/>
        </w:trPr>
        <w:tc>
          <w:tcPr>
            <w:tcW w:w="0" w:type="auto"/>
            <w:hideMark/>
          </w:tcPr>
          <w:p w:rsidR="000B6826" w:rsidRPr="00F13388" w:rsidRDefault="000B6826" w:rsidP="000E5ECC">
            <w:pPr>
              <w:rPr>
                <w:rFonts w:ascii="Century Gothic" w:hAnsi="Century Gothic"/>
                <w:sz w:val="20"/>
                <w:szCs w:val="20"/>
                <w:lang w:val="pt-BR"/>
              </w:rPr>
            </w:pPr>
            <w:r w:rsidRPr="00F13388">
              <w:rPr>
                <w:rFonts w:ascii="Century Gothic" w:hAnsi="Century Gothic"/>
                <w:color w:val="000000"/>
                <w:sz w:val="20"/>
                <w:szCs w:val="20"/>
                <w:lang w:val="pt-BR"/>
              </w:rPr>
              <w:t>-</w:t>
            </w:r>
          </w:p>
        </w:tc>
        <w:tc>
          <w:tcPr>
            <w:tcW w:w="0" w:type="auto"/>
            <w:vAlign w:val="center"/>
            <w:hideMark/>
          </w:tcPr>
          <w:p w:rsidR="000B6826" w:rsidRPr="00F13388" w:rsidRDefault="000B6826" w:rsidP="000E5ECC">
            <w:pPr>
              <w:rPr>
                <w:rFonts w:ascii="Century Gothic" w:hAnsi="Century Gothic"/>
                <w:sz w:val="20"/>
                <w:szCs w:val="20"/>
                <w:lang w:val="pt-BR"/>
              </w:rPr>
            </w:pPr>
          </w:p>
        </w:tc>
        <w:tc>
          <w:tcPr>
            <w:tcW w:w="0" w:type="auto"/>
            <w:hideMark/>
          </w:tcPr>
          <w:p w:rsidR="000B6826" w:rsidRPr="00990013" w:rsidRDefault="000B6826" w:rsidP="000E5ECC">
            <w:pPr>
              <w:pStyle w:val="NormalWeb"/>
              <w:spacing w:before="0" w:beforeAutospacing="0" w:after="125" w:afterAutospacing="0"/>
              <w:rPr>
                <w:rFonts w:ascii="Century Gothic" w:hAnsi="Century Gothic"/>
                <w:sz w:val="20"/>
                <w:szCs w:val="20"/>
              </w:rPr>
            </w:pPr>
            <w:r w:rsidRPr="00990013">
              <w:rPr>
                <w:rFonts w:ascii="Century Gothic" w:hAnsi="Century Gothic"/>
                <w:b/>
                <w:bCs/>
                <w:color w:val="000000"/>
                <w:sz w:val="20"/>
                <w:szCs w:val="20"/>
              </w:rPr>
              <w:t>Com coeficientes de combinação</w:t>
            </w:r>
          </w:p>
          <w:tbl>
            <w:tblPr>
              <w:tblW w:w="0" w:type="auto"/>
              <w:tblCellSpacing w:w="0" w:type="dxa"/>
              <w:tblCellMar>
                <w:left w:w="0" w:type="dxa"/>
                <w:right w:w="0" w:type="dxa"/>
              </w:tblCellMar>
              <w:tblLook w:val="04A0" w:firstRow="1" w:lastRow="0" w:firstColumn="1" w:lastColumn="0" w:noHBand="0" w:noVBand="1"/>
            </w:tblPr>
            <w:tblGrid>
              <w:gridCol w:w="45"/>
              <w:gridCol w:w="22"/>
              <w:gridCol w:w="6"/>
              <w:gridCol w:w="3423"/>
            </w:tblGrid>
            <w:tr w:rsidR="000B6826" w:rsidRPr="00990013" w:rsidTr="000E5ECC">
              <w:trPr>
                <w:gridAfter w:val="3"/>
                <w:wAfter w:w="3451" w:type="dxa"/>
                <w:trHeight w:val="75"/>
                <w:tblCellSpacing w:w="0" w:type="dxa"/>
              </w:trPr>
              <w:tc>
                <w:tcPr>
                  <w:tcW w:w="45" w:type="dxa"/>
                  <w:noWrap/>
                  <w:vAlign w:val="center"/>
                  <w:hideMark/>
                </w:tcPr>
                <w:p w:rsidR="000B6826" w:rsidRPr="00990013" w:rsidRDefault="000B6826" w:rsidP="000E5ECC">
                  <w:pPr>
                    <w:rPr>
                      <w:rFonts w:ascii="Century Gothic" w:hAnsi="Century Gothic"/>
                      <w:sz w:val="20"/>
                      <w:szCs w:val="20"/>
                    </w:rPr>
                  </w:pPr>
                </w:p>
              </w:tc>
            </w:tr>
            <w:tr w:rsidR="000B6826" w:rsidRPr="00990013" w:rsidTr="000E5ECC">
              <w:trPr>
                <w:tblCellSpacing w:w="0" w:type="dxa"/>
              </w:trPr>
              <w:tc>
                <w:tcPr>
                  <w:tcW w:w="0" w:type="auto"/>
                  <w:gridSpan w:val="2"/>
                  <w:hideMark/>
                </w:tcPr>
                <w:p w:rsidR="000B6826" w:rsidRPr="00990013" w:rsidRDefault="000B6826" w:rsidP="000E5ECC">
                  <w:pPr>
                    <w:rPr>
                      <w:rFonts w:ascii="Century Gothic" w:hAnsi="Century Gothic"/>
                      <w:sz w:val="20"/>
                      <w:szCs w:val="20"/>
                    </w:rPr>
                  </w:pPr>
                  <w:r w:rsidRPr="00990013">
                    <w:rPr>
                      <w:rFonts w:ascii="Century Gothic" w:hAnsi="Century Gothic"/>
                      <w:color w:val="000000"/>
                      <w:sz w:val="20"/>
                      <w:szCs w:val="20"/>
                    </w:rPr>
                    <w:t>-</w:t>
                  </w:r>
                </w:p>
              </w:tc>
              <w:tc>
                <w:tcPr>
                  <w:tcW w:w="0" w:type="auto"/>
                  <w:vAlign w:val="center"/>
                  <w:hideMark/>
                </w:tcPr>
                <w:p w:rsidR="000B6826" w:rsidRPr="00990013" w:rsidRDefault="000B6826" w:rsidP="000E5ECC">
                  <w:pPr>
                    <w:rPr>
                      <w:rFonts w:ascii="Century Gothic" w:hAnsi="Century Gothic"/>
                      <w:sz w:val="20"/>
                      <w:szCs w:val="20"/>
                    </w:rPr>
                  </w:pPr>
                </w:p>
              </w:tc>
              <w:tc>
                <w:tcPr>
                  <w:tcW w:w="0" w:type="auto"/>
                  <w:hideMark/>
                </w:tcPr>
                <w:p w:rsidR="000B6826" w:rsidRPr="00990013" w:rsidRDefault="000B6826" w:rsidP="000E5ECC">
                  <w:pPr>
                    <w:pStyle w:val="NormalWeb"/>
                    <w:spacing w:before="0" w:beforeAutospacing="0" w:after="125" w:afterAutospacing="0"/>
                    <w:rPr>
                      <w:rFonts w:ascii="Century Gothic" w:hAnsi="Century Gothic"/>
                      <w:sz w:val="20"/>
                      <w:szCs w:val="20"/>
                    </w:rPr>
                  </w:pPr>
                  <w:r w:rsidRPr="00990013">
                    <w:rPr>
                      <w:rFonts w:ascii="Century Gothic" w:hAnsi="Century Gothic"/>
                      <w:noProof/>
                      <w:sz w:val="20"/>
                      <w:szCs w:val="20"/>
                    </w:rPr>
                    <w:drawing>
                      <wp:inline distT="0" distB="0" distL="0" distR="0" wp14:anchorId="1A45D92B" wp14:editId="04A90C02">
                        <wp:extent cx="2154555" cy="341630"/>
                        <wp:effectExtent l="19050" t="0" r="0" b="0"/>
                        <wp:docPr id="1" name="Imagem 1" descr="C:\Users\User\AppData\Local\Temp\CYA7F59\img_226_036_0EB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CYA7F59\img_226_036_0EBD.bmp"/>
                                <pic:cNvPicPr>
                                  <a:picLocks noChangeAspect="1" noChangeArrowheads="1"/>
                                </pic:cNvPicPr>
                              </pic:nvPicPr>
                              <pic:blipFill>
                                <a:blip r:embed="rId24" cstate="print"/>
                                <a:srcRect/>
                                <a:stretch>
                                  <a:fillRect/>
                                </a:stretch>
                              </pic:blipFill>
                              <pic:spPr bwMode="auto">
                                <a:xfrm>
                                  <a:off x="0" y="0"/>
                                  <a:ext cx="2154555" cy="341630"/>
                                </a:xfrm>
                                <a:prstGeom prst="rect">
                                  <a:avLst/>
                                </a:prstGeom>
                                <a:noFill/>
                                <a:ln w="9525">
                                  <a:noFill/>
                                  <a:miter lim="800000"/>
                                  <a:headEnd/>
                                  <a:tailEnd/>
                                </a:ln>
                              </pic:spPr>
                            </pic:pic>
                          </a:graphicData>
                        </a:graphic>
                      </wp:inline>
                    </w:drawing>
                  </w:r>
                </w:p>
                <w:tbl>
                  <w:tblPr>
                    <w:tblW w:w="0" w:type="auto"/>
                    <w:tblCellSpacing w:w="0" w:type="dxa"/>
                    <w:tblCellMar>
                      <w:left w:w="0" w:type="dxa"/>
                      <w:right w:w="0" w:type="dxa"/>
                    </w:tblCellMar>
                    <w:tblLook w:val="04A0" w:firstRow="1" w:lastRow="0" w:firstColumn="1" w:lastColumn="0" w:noHBand="0" w:noVBand="1"/>
                  </w:tblPr>
                  <w:tblGrid>
                    <w:gridCol w:w="45"/>
                  </w:tblGrid>
                  <w:tr w:rsidR="000B6826" w:rsidRPr="00990013" w:rsidTr="000E5ECC">
                    <w:trPr>
                      <w:trHeight w:val="75"/>
                      <w:tblCellSpacing w:w="0" w:type="dxa"/>
                    </w:trPr>
                    <w:tc>
                      <w:tcPr>
                        <w:tcW w:w="45" w:type="dxa"/>
                        <w:noWrap/>
                        <w:vAlign w:val="center"/>
                        <w:hideMark/>
                      </w:tcPr>
                      <w:p w:rsidR="000B6826" w:rsidRPr="00990013" w:rsidRDefault="000B6826" w:rsidP="000E5ECC">
                        <w:pPr>
                          <w:rPr>
                            <w:rFonts w:ascii="Century Gothic" w:hAnsi="Century Gothic"/>
                            <w:sz w:val="20"/>
                            <w:szCs w:val="20"/>
                          </w:rPr>
                        </w:pPr>
                      </w:p>
                    </w:tc>
                  </w:tr>
                </w:tbl>
                <w:p w:rsidR="000B6826" w:rsidRPr="00990013" w:rsidRDefault="000B6826" w:rsidP="000E5ECC">
                  <w:pPr>
                    <w:rPr>
                      <w:rFonts w:ascii="Century Gothic" w:hAnsi="Century Gothic"/>
                      <w:sz w:val="20"/>
                      <w:szCs w:val="20"/>
                    </w:rPr>
                  </w:pPr>
                </w:p>
              </w:tc>
            </w:tr>
            <w:tr w:rsidR="000B6826" w:rsidRPr="00990013" w:rsidTr="00A37FDB">
              <w:trPr>
                <w:gridAfter w:val="2"/>
                <w:trHeight w:val="135"/>
                <w:tblCellSpacing w:w="0" w:type="dxa"/>
              </w:trPr>
              <w:tc>
                <w:tcPr>
                  <w:tcW w:w="67" w:type="dxa"/>
                  <w:gridSpan w:val="2"/>
                  <w:noWrap/>
                  <w:vAlign w:val="center"/>
                  <w:hideMark/>
                </w:tcPr>
                <w:p w:rsidR="000B6826" w:rsidRPr="00990013" w:rsidRDefault="000B6826" w:rsidP="000E5ECC">
                  <w:pPr>
                    <w:rPr>
                      <w:rFonts w:ascii="Century Gothic" w:hAnsi="Century Gothic"/>
                      <w:sz w:val="20"/>
                      <w:szCs w:val="20"/>
                    </w:rPr>
                  </w:pPr>
                </w:p>
              </w:tc>
            </w:tr>
          </w:tbl>
          <w:p w:rsidR="000B6826" w:rsidRPr="00990013" w:rsidRDefault="000B6826" w:rsidP="000E5ECC">
            <w:pPr>
              <w:rPr>
                <w:rFonts w:ascii="Century Gothic" w:hAnsi="Century Gothic"/>
                <w:sz w:val="20"/>
                <w:szCs w:val="20"/>
              </w:rPr>
            </w:pPr>
          </w:p>
        </w:tc>
      </w:tr>
      <w:tr w:rsidR="000B6826" w:rsidRPr="00990013" w:rsidTr="000E5ECC">
        <w:trPr>
          <w:tblCellSpacing w:w="0" w:type="dxa"/>
        </w:trPr>
        <w:tc>
          <w:tcPr>
            <w:tcW w:w="0" w:type="auto"/>
            <w:hideMark/>
          </w:tcPr>
          <w:p w:rsidR="000B6826" w:rsidRPr="00990013" w:rsidRDefault="000B6826" w:rsidP="000E5ECC">
            <w:pPr>
              <w:rPr>
                <w:rFonts w:ascii="Century Gothic" w:hAnsi="Century Gothic"/>
                <w:sz w:val="20"/>
                <w:szCs w:val="20"/>
              </w:rPr>
            </w:pPr>
            <w:r w:rsidRPr="00990013">
              <w:rPr>
                <w:rFonts w:ascii="Century Gothic" w:hAnsi="Century Gothic"/>
                <w:color w:val="000000"/>
                <w:sz w:val="20"/>
                <w:szCs w:val="20"/>
              </w:rPr>
              <w:t>-</w:t>
            </w:r>
          </w:p>
        </w:tc>
        <w:tc>
          <w:tcPr>
            <w:tcW w:w="0" w:type="auto"/>
            <w:vAlign w:val="center"/>
            <w:hideMark/>
          </w:tcPr>
          <w:p w:rsidR="000B6826" w:rsidRPr="00990013" w:rsidRDefault="000B6826" w:rsidP="000E5ECC">
            <w:pPr>
              <w:rPr>
                <w:rFonts w:ascii="Century Gothic" w:hAnsi="Century Gothic"/>
                <w:sz w:val="20"/>
                <w:szCs w:val="20"/>
              </w:rPr>
            </w:pPr>
          </w:p>
        </w:tc>
        <w:tc>
          <w:tcPr>
            <w:tcW w:w="0" w:type="auto"/>
            <w:hideMark/>
          </w:tcPr>
          <w:p w:rsidR="000B6826" w:rsidRPr="00990013" w:rsidRDefault="000B6826" w:rsidP="000E5ECC">
            <w:pPr>
              <w:pStyle w:val="NormalWeb"/>
              <w:spacing w:before="0" w:beforeAutospacing="0" w:after="125" w:afterAutospacing="0"/>
              <w:rPr>
                <w:rFonts w:ascii="Century Gothic" w:hAnsi="Century Gothic"/>
                <w:sz w:val="20"/>
                <w:szCs w:val="20"/>
              </w:rPr>
            </w:pPr>
            <w:r w:rsidRPr="00990013">
              <w:rPr>
                <w:rFonts w:ascii="Century Gothic" w:hAnsi="Century Gothic"/>
                <w:b/>
                <w:bCs/>
                <w:color w:val="000000"/>
                <w:sz w:val="20"/>
                <w:szCs w:val="20"/>
              </w:rPr>
              <w:t>Sem coeficientes de combinação</w:t>
            </w:r>
          </w:p>
          <w:tbl>
            <w:tblPr>
              <w:tblW w:w="0" w:type="auto"/>
              <w:tblCellSpacing w:w="0" w:type="dxa"/>
              <w:tblCellMar>
                <w:left w:w="0" w:type="dxa"/>
                <w:right w:w="0" w:type="dxa"/>
              </w:tblCellMar>
              <w:tblLook w:val="04A0" w:firstRow="1" w:lastRow="0" w:firstColumn="1" w:lastColumn="0" w:noHBand="0" w:noVBand="1"/>
            </w:tblPr>
            <w:tblGrid>
              <w:gridCol w:w="45"/>
              <w:gridCol w:w="22"/>
              <w:gridCol w:w="6"/>
              <w:gridCol w:w="2010"/>
            </w:tblGrid>
            <w:tr w:rsidR="000B6826" w:rsidRPr="00990013" w:rsidTr="000E5ECC">
              <w:trPr>
                <w:gridAfter w:val="3"/>
                <w:wAfter w:w="2038" w:type="dxa"/>
                <w:trHeight w:val="75"/>
                <w:tblCellSpacing w:w="0" w:type="dxa"/>
              </w:trPr>
              <w:tc>
                <w:tcPr>
                  <w:tcW w:w="45" w:type="dxa"/>
                  <w:noWrap/>
                  <w:vAlign w:val="center"/>
                  <w:hideMark/>
                </w:tcPr>
                <w:p w:rsidR="000B6826" w:rsidRPr="00990013" w:rsidRDefault="000B6826" w:rsidP="000E5ECC">
                  <w:pPr>
                    <w:rPr>
                      <w:rFonts w:ascii="Century Gothic" w:hAnsi="Century Gothic"/>
                      <w:sz w:val="20"/>
                      <w:szCs w:val="20"/>
                    </w:rPr>
                  </w:pPr>
                </w:p>
              </w:tc>
            </w:tr>
            <w:tr w:rsidR="000B6826" w:rsidRPr="00990013" w:rsidTr="000E5ECC">
              <w:trPr>
                <w:tblCellSpacing w:w="0" w:type="dxa"/>
              </w:trPr>
              <w:tc>
                <w:tcPr>
                  <w:tcW w:w="0" w:type="auto"/>
                  <w:gridSpan w:val="2"/>
                  <w:hideMark/>
                </w:tcPr>
                <w:p w:rsidR="000B6826" w:rsidRPr="00990013" w:rsidRDefault="000B6826" w:rsidP="000E5ECC">
                  <w:pPr>
                    <w:rPr>
                      <w:rFonts w:ascii="Century Gothic" w:hAnsi="Century Gothic"/>
                      <w:sz w:val="20"/>
                      <w:szCs w:val="20"/>
                    </w:rPr>
                  </w:pPr>
                  <w:r w:rsidRPr="00990013">
                    <w:rPr>
                      <w:rFonts w:ascii="Century Gothic" w:hAnsi="Century Gothic"/>
                      <w:color w:val="000000"/>
                      <w:sz w:val="20"/>
                      <w:szCs w:val="20"/>
                    </w:rPr>
                    <w:t>-</w:t>
                  </w:r>
                </w:p>
              </w:tc>
              <w:tc>
                <w:tcPr>
                  <w:tcW w:w="0" w:type="auto"/>
                  <w:vAlign w:val="center"/>
                  <w:hideMark/>
                </w:tcPr>
                <w:p w:rsidR="000B6826" w:rsidRPr="00990013" w:rsidRDefault="000B6826" w:rsidP="000E5ECC">
                  <w:pPr>
                    <w:rPr>
                      <w:rFonts w:ascii="Century Gothic" w:hAnsi="Century Gothic"/>
                      <w:sz w:val="20"/>
                      <w:szCs w:val="20"/>
                    </w:rPr>
                  </w:pPr>
                </w:p>
              </w:tc>
              <w:tc>
                <w:tcPr>
                  <w:tcW w:w="0" w:type="auto"/>
                  <w:hideMark/>
                </w:tcPr>
                <w:p w:rsidR="000B6826" w:rsidRPr="00990013" w:rsidRDefault="000B6826" w:rsidP="000E5ECC">
                  <w:pPr>
                    <w:pStyle w:val="NormalWeb"/>
                    <w:spacing w:before="0" w:beforeAutospacing="0" w:after="125" w:afterAutospacing="0"/>
                    <w:rPr>
                      <w:rFonts w:ascii="Century Gothic" w:hAnsi="Century Gothic"/>
                      <w:sz w:val="20"/>
                      <w:szCs w:val="20"/>
                    </w:rPr>
                  </w:pPr>
                  <w:r w:rsidRPr="00990013">
                    <w:rPr>
                      <w:rFonts w:ascii="Century Gothic" w:hAnsi="Century Gothic"/>
                      <w:noProof/>
                      <w:sz w:val="20"/>
                      <w:szCs w:val="20"/>
                    </w:rPr>
                    <w:drawing>
                      <wp:inline distT="0" distB="0" distL="0" distR="0" wp14:anchorId="51A72919" wp14:editId="14E082B8">
                        <wp:extent cx="1256030" cy="349885"/>
                        <wp:effectExtent l="19050" t="0" r="1270" b="0"/>
                        <wp:docPr id="2" name="Imagem 2" descr="C:\Users\User\AppData\Local\Temp\CYA7F59\img_132_037_0C8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AppData\Local\Temp\CYA7F59\img_132_037_0C8E.bmp"/>
                                <pic:cNvPicPr>
                                  <a:picLocks noChangeAspect="1" noChangeArrowheads="1"/>
                                </pic:cNvPicPr>
                              </pic:nvPicPr>
                              <pic:blipFill>
                                <a:blip r:embed="rId25" cstate="print"/>
                                <a:srcRect/>
                                <a:stretch>
                                  <a:fillRect/>
                                </a:stretch>
                              </pic:blipFill>
                              <pic:spPr bwMode="auto">
                                <a:xfrm>
                                  <a:off x="0" y="0"/>
                                  <a:ext cx="1256030" cy="349885"/>
                                </a:xfrm>
                                <a:prstGeom prst="rect">
                                  <a:avLst/>
                                </a:prstGeom>
                                <a:noFill/>
                                <a:ln w="9525">
                                  <a:noFill/>
                                  <a:miter lim="800000"/>
                                  <a:headEnd/>
                                  <a:tailEnd/>
                                </a:ln>
                              </pic:spPr>
                            </pic:pic>
                          </a:graphicData>
                        </a:graphic>
                      </wp:inline>
                    </w:drawing>
                  </w:r>
                </w:p>
                <w:tbl>
                  <w:tblPr>
                    <w:tblW w:w="0" w:type="auto"/>
                    <w:tblCellSpacing w:w="0" w:type="dxa"/>
                    <w:tblCellMar>
                      <w:left w:w="0" w:type="dxa"/>
                      <w:right w:w="0" w:type="dxa"/>
                    </w:tblCellMar>
                    <w:tblLook w:val="04A0" w:firstRow="1" w:lastRow="0" w:firstColumn="1" w:lastColumn="0" w:noHBand="0" w:noVBand="1"/>
                  </w:tblPr>
                  <w:tblGrid>
                    <w:gridCol w:w="45"/>
                  </w:tblGrid>
                  <w:tr w:rsidR="000B6826" w:rsidRPr="00990013" w:rsidTr="000E5ECC">
                    <w:trPr>
                      <w:trHeight w:val="75"/>
                      <w:tblCellSpacing w:w="0" w:type="dxa"/>
                    </w:trPr>
                    <w:tc>
                      <w:tcPr>
                        <w:tcW w:w="45" w:type="dxa"/>
                        <w:noWrap/>
                        <w:vAlign w:val="center"/>
                        <w:hideMark/>
                      </w:tcPr>
                      <w:p w:rsidR="000B6826" w:rsidRPr="00990013" w:rsidRDefault="000B6826" w:rsidP="000E5ECC">
                        <w:pPr>
                          <w:rPr>
                            <w:rFonts w:ascii="Century Gothic" w:hAnsi="Century Gothic"/>
                            <w:sz w:val="20"/>
                            <w:szCs w:val="20"/>
                          </w:rPr>
                        </w:pPr>
                      </w:p>
                    </w:tc>
                  </w:tr>
                </w:tbl>
                <w:p w:rsidR="000B6826" w:rsidRPr="00990013" w:rsidRDefault="000B6826" w:rsidP="000E5ECC">
                  <w:pPr>
                    <w:rPr>
                      <w:rFonts w:ascii="Century Gothic" w:hAnsi="Century Gothic"/>
                      <w:sz w:val="20"/>
                      <w:szCs w:val="20"/>
                    </w:rPr>
                  </w:pPr>
                </w:p>
              </w:tc>
            </w:tr>
            <w:tr w:rsidR="000B6826" w:rsidRPr="00990013" w:rsidTr="00A37FDB">
              <w:trPr>
                <w:gridAfter w:val="2"/>
                <w:trHeight w:val="135"/>
                <w:tblCellSpacing w:w="0" w:type="dxa"/>
              </w:trPr>
              <w:tc>
                <w:tcPr>
                  <w:tcW w:w="67" w:type="dxa"/>
                  <w:gridSpan w:val="2"/>
                  <w:noWrap/>
                  <w:vAlign w:val="center"/>
                  <w:hideMark/>
                </w:tcPr>
                <w:p w:rsidR="000B6826" w:rsidRPr="00990013" w:rsidRDefault="000B6826" w:rsidP="000E5ECC">
                  <w:pPr>
                    <w:rPr>
                      <w:rFonts w:ascii="Century Gothic" w:hAnsi="Century Gothic"/>
                      <w:sz w:val="20"/>
                      <w:szCs w:val="20"/>
                    </w:rPr>
                  </w:pPr>
                </w:p>
              </w:tc>
            </w:tr>
          </w:tbl>
          <w:p w:rsidR="000B6826" w:rsidRPr="00990013" w:rsidRDefault="000B6826" w:rsidP="000E5ECC">
            <w:pPr>
              <w:rPr>
                <w:rFonts w:ascii="Century Gothic" w:hAnsi="Century Gothic"/>
                <w:sz w:val="20"/>
                <w:szCs w:val="20"/>
              </w:rPr>
            </w:pPr>
          </w:p>
        </w:tc>
      </w:tr>
    </w:tbl>
    <w:p w:rsidR="000B6826" w:rsidRPr="00990013" w:rsidRDefault="000B6826" w:rsidP="000B6826">
      <w:pPr>
        <w:rPr>
          <w:rFonts w:ascii="Century Gothic" w:hAnsi="Century Gothic"/>
          <w:vanish/>
          <w:color w:val="000000"/>
          <w:sz w:val="20"/>
          <w:szCs w:val="20"/>
        </w:rPr>
      </w:pPr>
    </w:p>
    <w:tbl>
      <w:tblPr>
        <w:tblW w:w="0" w:type="auto"/>
        <w:tblCellSpacing w:w="0" w:type="dxa"/>
        <w:tblCellMar>
          <w:left w:w="0" w:type="dxa"/>
          <w:right w:w="0" w:type="dxa"/>
        </w:tblCellMar>
        <w:tblLook w:val="04A0" w:firstRow="1" w:lastRow="0" w:firstColumn="1" w:lastColumn="0" w:noHBand="0" w:noVBand="1"/>
      </w:tblPr>
      <w:tblGrid>
        <w:gridCol w:w="67"/>
        <w:gridCol w:w="6"/>
        <w:gridCol w:w="3971"/>
        <w:gridCol w:w="3971"/>
      </w:tblGrid>
      <w:tr w:rsidR="000B6826" w:rsidRPr="002B07AF" w:rsidTr="000E5ECC">
        <w:trPr>
          <w:tblCellSpacing w:w="0" w:type="dxa"/>
        </w:trPr>
        <w:tc>
          <w:tcPr>
            <w:tcW w:w="0" w:type="auto"/>
            <w:hideMark/>
          </w:tcPr>
          <w:p w:rsidR="000B6826" w:rsidRPr="00990013" w:rsidRDefault="000B6826" w:rsidP="000E5ECC">
            <w:pPr>
              <w:rPr>
                <w:rFonts w:ascii="Century Gothic" w:hAnsi="Century Gothic"/>
                <w:sz w:val="20"/>
                <w:szCs w:val="20"/>
              </w:rPr>
            </w:pPr>
            <w:r w:rsidRPr="00990013">
              <w:rPr>
                <w:rFonts w:ascii="Century Gothic" w:hAnsi="Century Gothic"/>
                <w:color w:val="000000"/>
                <w:sz w:val="20"/>
                <w:szCs w:val="20"/>
              </w:rPr>
              <w:t>-</w:t>
            </w:r>
          </w:p>
        </w:tc>
        <w:tc>
          <w:tcPr>
            <w:tcW w:w="0" w:type="auto"/>
            <w:vAlign w:val="center"/>
            <w:hideMark/>
          </w:tcPr>
          <w:p w:rsidR="000B6826" w:rsidRPr="00990013" w:rsidRDefault="000B6826" w:rsidP="000E5ECC">
            <w:pPr>
              <w:rPr>
                <w:rFonts w:ascii="Century Gothic" w:hAnsi="Century Gothic"/>
                <w:sz w:val="20"/>
                <w:szCs w:val="20"/>
              </w:rPr>
            </w:pPr>
          </w:p>
        </w:tc>
        <w:tc>
          <w:tcPr>
            <w:tcW w:w="0" w:type="auto"/>
            <w:gridSpan w:val="2"/>
            <w:hideMark/>
          </w:tcPr>
          <w:p w:rsidR="000B6826" w:rsidRPr="00990013" w:rsidRDefault="000B6826" w:rsidP="000E5ECC">
            <w:pPr>
              <w:pStyle w:val="NormalWeb"/>
              <w:spacing w:before="0" w:beforeAutospacing="0" w:after="125" w:afterAutospacing="0"/>
              <w:rPr>
                <w:rFonts w:ascii="Century Gothic" w:hAnsi="Century Gothic"/>
                <w:sz w:val="20"/>
                <w:szCs w:val="20"/>
              </w:rPr>
            </w:pPr>
            <w:r w:rsidRPr="00990013">
              <w:rPr>
                <w:rFonts w:ascii="Century Gothic" w:hAnsi="Century Gothic"/>
                <w:color w:val="000000"/>
                <w:sz w:val="20"/>
                <w:szCs w:val="20"/>
              </w:rPr>
              <w:t>Donde:</w:t>
            </w:r>
          </w:p>
          <w:tbl>
            <w:tblPr>
              <w:tblW w:w="0" w:type="auto"/>
              <w:tblCellSpacing w:w="0" w:type="dxa"/>
              <w:tblCellMar>
                <w:left w:w="0" w:type="dxa"/>
                <w:right w:w="0" w:type="dxa"/>
              </w:tblCellMar>
              <w:tblLook w:val="04A0" w:firstRow="1" w:lastRow="0" w:firstColumn="1" w:lastColumn="0" w:noHBand="0" w:noVBand="1"/>
            </w:tblPr>
            <w:tblGrid>
              <w:gridCol w:w="386"/>
              <w:gridCol w:w="7556"/>
            </w:tblGrid>
            <w:tr w:rsidR="000B6826" w:rsidRPr="00990013" w:rsidTr="000E5ECC">
              <w:trPr>
                <w:gridAfter w:val="1"/>
                <w:trHeight w:val="75"/>
                <w:tblCellSpacing w:w="0" w:type="dxa"/>
              </w:trPr>
              <w:tc>
                <w:tcPr>
                  <w:tcW w:w="45" w:type="dxa"/>
                  <w:noWrap/>
                  <w:vAlign w:val="center"/>
                  <w:hideMark/>
                </w:tcPr>
                <w:p w:rsidR="000B6826" w:rsidRPr="00990013" w:rsidRDefault="000B6826" w:rsidP="000E5ECC">
                  <w:pPr>
                    <w:rPr>
                      <w:rFonts w:ascii="Century Gothic" w:hAnsi="Century Gothic"/>
                      <w:sz w:val="20"/>
                      <w:szCs w:val="20"/>
                    </w:rPr>
                  </w:pPr>
                </w:p>
              </w:tc>
            </w:tr>
            <w:tr w:rsidR="000B6826" w:rsidRPr="00990013" w:rsidTr="000E5ECC">
              <w:tblPrEx>
                <w:tblCellMar>
                  <w:top w:w="15" w:type="dxa"/>
                  <w:left w:w="15" w:type="dxa"/>
                  <w:bottom w:w="15" w:type="dxa"/>
                  <w:right w:w="15" w:type="dxa"/>
                </w:tblCellMar>
              </w:tblPrEx>
              <w:trPr>
                <w:tblCellSpacing w:w="0" w:type="dxa"/>
              </w:trPr>
              <w:tc>
                <w:tcPr>
                  <w:tcW w:w="0" w:type="auto"/>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G</w:t>
                  </w:r>
                  <w:r w:rsidRPr="00990013">
                    <w:rPr>
                      <w:rFonts w:ascii="Century Gothic" w:hAnsi="Century Gothic"/>
                      <w:color w:val="000000"/>
                      <w:sz w:val="20"/>
                      <w:szCs w:val="20"/>
                      <w:vertAlign w:val="subscript"/>
                    </w:rPr>
                    <w:t>k</w:t>
                  </w:r>
                </w:p>
              </w:tc>
              <w:tc>
                <w:tcPr>
                  <w:tcW w:w="0" w:type="auto"/>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Ação permanente</w:t>
                  </w:r>
                </w:p>
              </w:tc>
            </w:tr>
            <w:tr w:rsidR="000B6826" w:rsidRPr="00990013" w:rsidTr="000E5ECC">
              <w:tblPrEx>
                <w:tblCellMar>
                  <w:top w:w="15" w:type="dxa"/>
                  <w:left w:w="15" w:type="dxa"/>
                  <w:bottom w:w="15" w:type="dxa"/>
                  <w:right w:w="15" w:type="dxa"/>
                </w:tblCellMar>
              </w:tblPrEx>
              <w:trPr>
                <w:tblCellSpacing w:w="0" w:type="dxa"/>
              </w:trPr>
              <w:tc>
                <w:tcPr>
                  <w:tcW w:w="0" w:type="auto"/>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Q</w:t>
                  </w:r>
                  <w:r w:rsidRPr="00990013">
                    <w:rPr>
                      <w:rFonts w:ascii="Century Gothic" w:hAnsi="Century Gothic"/>
                      <w:color w:val="000000"/>
                      <w:sz w:val="20"/>
                      <w:szCs w:val="20"/>
                      <w:vertAlign w:val="subscript"/>
                    </w:rPr>
                    <w:t>k</w:t>
                  </w:r>
                </w:p>
              </w:tc>
              <w:tc>
                <w:tcPr>
                  <w:tcW w:w="0" w:type="auto"/>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Ação variável</w:t>
                  </w:r>
                </w:p>
              </w:tc>
            </w:tr>
            <w:tr w:rsidR="000B6826" w:rsidRPr="002B07AF" w:rsidTr="000E5ECC">
              <w:tblPrEx>
                <w:tblCellMar>
                  <w:top w:w="15" w:type="dxa"/>
                  <w:left w:w="15" w:type="dxa"/>
                  <w:bottom w:w="15" w:type="dxa"/>
                  <w:right w:w="15" w:type="dxa"/>
                </w:tblCellMar>
              </w:tblPrEx>
              <w:trPr>
                <w:tblCellSpacing w:w="0" w:type="dxa"/>
              </w:trPr>
              <w:tc>
                <w:tcPr>
                  <w:tcW w:w="0" w:type="auto"/>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g</w:t>
                  </w:r>
                  <w:r w:rsidRPr="00990013">
                    <w:rPr>
                      <w:rFonts w:ascii="Century Gothic" w:hAnsi="Century Gothic"/>
                      <w:color w:val="000000"/>
                      <w:sz w:val="20"/>
                      <w:szCs w:val="20"/>
                      <w:vertAlign w:val="subscript"/>
                    </w:rPr>
                    <w:t>G</w:t>
                  </w:r>
                </w:p>
              </w:tc>
              <w:tc>
                <w:tcPr>
                  <w:tcW w:w="0" w:type="auto"/>
                  <w:noWrap/>
                  <w:vAlign w:val="bottom"/>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Coeficiente parcial de segurança das ações permanentes</w:t>
                  </w:r>
                </w:p>
              </w:tc>
            </w:tr>
            <w:tr w:rsidR="000B6826" w:rsidRPr="002B07AF" w:rsidTr="000E5ECC">
              <w:tblPrEx>
                <w:tblCellMar>
                  <w:top w:w="15" w:type="dxa"/>
                  <w:left w:w="15" w:type="dxa"/>
                  <w:bottom w:w="15" w:type="dxa"/>
                  <w:right w:w="15" w:type="dxa"/>
                </w:tblCellMar>
              </w:tblPrEx>
              <w:trPr>
                <w:tblCellSpacing w:w="0" w:type="dxa"/>
              </w:trPr>
              <w:tc>
                <w:tcPr>
                  <w:tcW w:w="0" w:type="auto"/>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g</w:t>
                  </w:r>
                  <w:r w:rsidRPr="00990013">
                    <w:rPr>
                      <w:rFonts w:ascii="Century Gothic" w:hAnsi="Century Gothic"/>
                      <w:color w:val="000000"/>
                      <w:sz w:val="20"/>
                      <w:szCs w:val="20"/>
                      <w:vertAlign w:val="subscript"/>
                    </w:rPr>
                    <w:t>Q,1</w:t>
                  </w:r>
                </w:p>
              </w:tc>
              <w:tc>
                <w:tcPr>
                  <w:tcW w:w="0" w:type="auto"/>
                  <w:noWrap/>
                  <w:vAlign w:val="bottom"/>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Coeficiente parcial de segurança da ação variável principal</w:t>
                  </w:r>
                </w:p>
              </w:tc>
            </w:tr>
            <w:tr w:rsidR="000B6826" w:rsidRPr="002B07AF" w:rsidTr="000E5ECC">
              <w:tblPrEx>
                <w:tblCellMar>
                  <w:top w:w="15" w:type="dxa"/>
                  <w:left w:w="15" w:type="dxa"/>
                  <w:bottom w:w="15" w:type="dxa"/>
                  <w:right w:w="15" w:type="dxa"/>
                </w:tblCellMar>
              </w:tblPrEx>
              <w:trPr>
                <w:tblCellSpacing w:w="0" w:type="dxa"/>
              </w:trPr>
              <w:tc>
                <w:tcPr>
                  <w:tcW w:w="0" w:type="auto"/>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g</w:t>
                  </w:r>
                  <w:r w:rsidRPr="00990013">
                    <w:rPr>
                      <w:rFonts w:ascii="Century Gothic" w:hAnsi="Century Gothic"/>
                      <w:color w:val="000000"/>
                      <w:sz w:val="20"/>
                      <w:szCs w:val="20"/>
                      <w:vertAlign w:val="subscript"/>
                    </w:rPr>
                    <w:t>Q,i</w:t>
                  </w:r>
                </w:p>
              </w:tc>
              <w:tc>
                <w:tcPr>
                  <w:tcW w:w="0" w:type="auto"/>
                  <w:noWrap/>
                  <w:vAlign w:val="bottom"/>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Coeficiente parcial de segurança das ações variáveis de acompanhamento</w:t>
                  </w:r>
                </w:p>
              </w:tc>
            </w:tr>
            <w:tr w:rsidR="000B6826" w:rsidRPr="002B07AF" w:rsidTr="000E5ECC">
              <w:tblPrEx>
                <w:tblCellMar>
                  <w:top w:w="15" w:type="dxa"/>
                  <w:left w:w="15" w:type="dxa"/>
                  <w:bottom w:w="15" w:type="dxa"/>
                  <w:right w:w="15" w:type="dxa"/>
                </w:tblCellMar>
              </w:tblPrEx>
              <w:trPr>
                <w:tblCellSpacing w:w="0" w:type="dxa"/>
              </w:trPr>
              <w:tc>
                <w:tcPr>
                  <w:tcW w:w="0" w:type="auto"/>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y</w:t>
                  </w:r>
                  <w:r w:rsidRPr="00990013">
                    <w:rPr>
                      <w:rFonts w:ascii="Century Gothic" w:hAnsi="Century Gothic"/>
                      <w:color w:val="000000"/>
                      <w:sz w:val="20"/>
                      <w:szCs w:val="20"/>
                      <w:vertAlign w:val="subscript"/>
                    </w:rPr>
                    <w:t>p,1</w:t>
                  </w:r>
                </w:p>
              </w:tc>
              <w:tc>
                <w:tcPr>
                  <w:tcW w:w="0" w:type="auto"/>
                  <w:noWrap/>
                  <w:vAlign w:val="bottom"/>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Coeficiente de combinação da ação variável principal</w:t>
                  </w:r>
                </w:p>
              </w:tc>
            </w:tr>
            <w:tr w:rsidR="000B6826" w:rsidRPr="002B07AF" w:rsidTr="000E5ECC">
              <w:tblPrEx>
                <w:tblCellMar>
                  <w:top w:w="15" w:type="dxa"/>
                  <w:left w:w="15" w:type="dxa"/>
                  <w:bottom w:w="15" w:type="dxa"/>
                  <w:right w:w="15" w:type="dxa"/>
                </w:tblCellMar>
              </w:tblPrEx>
              <w:trPr>
                <w:tblCellSpacing w:w="0" w:type="dxa"/>
              </w:trPr>
              <w:tc>
                <w:tcPr>
                  <w:tcW w:w="0" w:type="auto"/>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y</w:t>
                  </w:r>
                  <w:r w:rsidRPr="00990013">
                    <w:rPr>
                      <w:rFonts w:ascii="Century Gothic" w:hAnsi="Century Gothic"/>
                      <w:color w:val="000000"/>
                      <w:sz w:val="20"/>
                      <w:szCs w:val="20"/>
                      <w:vertAlign w:val="subscript"/>
                    </w:rPr>
                    <w:t>a,i</w:t>
                  </w:r>
                </w:p>
              </w:tc>
              <w:tc>
                <w:tcPr>
                  <w:tcW w:w="0" w:type="auto"/>
                  <w:noWrap/>
                  <w:vAlign w:val="bottom"/>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Coeficiente de combinação das ações variáveis de acompanhamento</w:t>
                  </w:r>
                </w:p>
              </w:tc>
            </w:tr>
          </w:tbl>
          <w:p w:rsidR="000B6826" w:rsidRPr="00990013" w:rsidRDefault="000B6826" w:rsidP="000E5ECC">
            <w:pPr>
              <w:rPr>
                <w:rFonts w:ascii="Century Gothic" w:hAnsi="Century Gothic"/>
                <w:sz w:val="20"/>
                <w:szCs w:val="20"/>
                <w:lang w:val="pt-BR"/>
              </w:rPr>
            </w:pPr>
          </w:p>
        </w:tc>
      </w:tr>
      <w:tr w:rsidR="000B6826" w:rsidRPr="002B07AF" w:rsidTr="000E5ECC">
        <w:trPr>
          <w:gridAfter w:val="1"/>
          <w:trHeight w:val="105"/>
          <w:tblCellSpacing w:w="0" w:type="dxa"/>
        </w:trPr>
        <w:tc>
          <w:tcPr>
            <w:tcW w:w="4044" w:type="dxa"/>
            <w:gridSpan w:val="3"/>
            <w:noWrap/>
            <w:vAlign w:val="center"/>
            <w:hideMark/>
          </w:tcPr>
          <w:p w:rsidR="000B6826" w:rsidRPr="00990013" w:rsidRDefault="000B6826" w:rsidP="000E5ECC">
            <w:pPr>
              <w:rPr>
                <w:rFonts w:ascii="Century Gothic" w:hAnsi="Century Gothic"/>
                <w:sz w:val="20"/>
                <w:szCs w:val="20"/>
                <w:lang w:val="pt-BR"/>
              </w:rPr>
            </w:pPr>
          </w:p>
        </w:tc>
      </w:tr>
    </w:tbl>
    <w:p w:rsidR="000B6826" w:rsidRPr="00436741" w:rsidRDefault="000B6826" w:rsidP="000B6826">
      <w:pPr>
        <w:pStyle w:val="MEMESTTIT3"/>
        <w:numPr>
          <w:ilvl w:val="0"/>
          <w:numId w:val="0"/>
        </w:numPr>
      </w:pPr>
      <w:bookmarkStart w:id="114" w:name="REF_HTML:_RC_:6:1"/>
      <w:bookmarkStart w:id="115" w:name="_Toc320792204"/>
      <w:bookmarkEnd w:id="114"/>
      <w:r>
        <w:t>8.4</w:t>
      </w:r>
      <w:r w:rsidRPr="00436741">
        <w:t xml:space="preserve">. </w:t>
      </w:r>
      <w:r w:rsidRPr="00436741">
        <w:rPr>
          <w:bCs/>
          <w:color w:val="000000"/>
          <w:szCs w:val="20"/>
        </w:rPr>
        <w:t>COEFICIENTES PARCIAIS DE SEGURANÇA (G) E COEF</w:t>
      </w:r>
      <w:r>
        <w:rPr>
          <w:bCs/>
          <w:color w:val="000000"/>
          <w:szCs w:val="20"/>
        </w:rPr>
        <w:t>.</w:t>
      </w:r>
      <w:r w:rsidRPr="00436741">
        <w:rPr>
          <w:bCs/>
          <w:color w:val="000000"/>
          <w:szCs w:val="20"/>
        </w:rPr>
        <w:t xml:space="preserve"> DE COMBINAÇÃO (Y)</w:t>
      </w:r>
      <w:bookmarkEnd w:id="115"/>
    </w:p>
    <w:p w:rsidR="000B6826" w:rsidRPr="00990013" w:rsidRDefault="000B6826" w:rsidP="000B6826">
      <w:pPr>
        <w:pStyle w:val="NormalWeb"/>
        <w:spacing w:before="0" w:beforeAutospacing="0" w:after="125" w:afterAutospacing="0"/>
        <w:rPr>
          <w:rFonts w:ascii="Century Gothic" w:hAnsi="Century Gothic"/>
          <w:color w:val="000000"/>
          <w:sz w:val="20"/>
          <w:szCs w:val="20"/>
        </w:rPr>
      </w:pPr>
      <w:r w:rsidRPr="00990013">
        <w:rPr>
          <w:rFonts w:ascii="Century Gothic" w:hAnsi="Century Gothic"/>
          <w:color w:val="000000"/>
          <w:sz w:val="20"/>
          <w:szCs w:val="20"/>
        </w:rPr>
        <w:t>Para cada situação de projeto e estado limite, os coeficientes a utilizar serão:</w:t>
      </w:r>
    </w:p>
    <w:p w:rsidR="000B6826" w:rsidRPr="00990013" w:rsidRDefault="000B6826" w:rsidP="000B6826">
      <w:pPr>
        <w:pStyle w:val="NormalWeb"/>
        <w:spacing w:before="0" w:beforeAutospacing="0" w:after="125" w:afterAutospacing="0"/>
        <w:rPr>
          <w:rFonts w:ascii="Century Gothic" w:hAnsi="Century Gothic"/>
          <w:color w:val="000000"/>
          <w:sz w:val="20"/>
          <w:szCs w:val="20"/>
        </w:rPr>
      </w:pPr>
      <w:r w:rsidRPr="00990013">
        <w:rPr>
          <w:rFonts w:ascii="Century Gothic" w:hAnsi="Century Gothic"/>
          <w:b/>
          <w:bCs/>
          <w:color w:val="000000"/>
          <w:sz w:val="20"/>
          <w:szCs w:val="20"/>
        </w:rPr>
        <w:t>E.L.U. Concreto: NBR 6118:20</w:t>
      </w:r>
      <w:r>
        <w:rPr>
          <w:rFonts w:ascii="Century Gothic" w:hAnsi="Century Gothic"/>
          <w:b/>
          <w:bCs/>
          <w:color w:val="000000"/>
          <w:sz w:val="20"/>
          <w:szCs w:val="20"/>
        </w:rPr>
        <w:t>14</w:t>
      </w:r>
    </w:p>
    <w:p w:rsidR="000B6826" w:rsidRPr="00990013" w:rsidRDefault="000B6826" w:rsidP="000B6826">
      <w:pPr>
        <w:pStyle w:val="NormalWeb"/>
        <w:spacing w:before="0" w:beforeAutospacing="0" w:after="125" w:afterAutospacing="0"/>
        <w:rPr>
          <w:rFonts w:ascii="Century Gothic" w:hAnsi="Century Gothic"/>
          <w:color w:val="000000"/>
          <w:sz w:val="20"/>
          <w:szCs w:val="20"/>
        </w:rPr>
      </w:pPr>
      <w:r w:rsidRPr="00990013">
        <w:rPr>
          <w:rFonts w:ascii="Century Gothic" w:hAnsi="Century Gothic"/>
          <w:b/>
          <w:bCs/>
          <w:color w:val="000000"/>
          <w:sz w:val="20"/>
          <w:szCs w:val="20"/>
        </w:rPr>
        <w:t>E.L.U. Concreto em fundações: NBR 6118:20</w:t>
      </w:r>
      <w:r>
        <w:rPr>
          <w:rFonts w:ascii="Century Gothic" w:hAnsi="Century Gothic"/>
          <w:b/>
          <w:bCs/>
          <w:color w:val="000000"/>
          <w:sz w:val="20"/>
          <w:szCs w:val="20"/>
        </w:rPr>
        <w:t>14</w:t>
      </w:r>
    </w:p>
    <w:tbl>
      <w:tblPr>
        <w:tblW w:w="5000" w:type="pct"/>
        <w:jc w:val="center"/>
        <w:tblCellSpacing w:w="0" w:type="dxa"/>
        <w:tblCellMar>
          <w:top w:w="15" w:type="dxa"/>
          <w:left w:w="15" w:type="dxa"/>
          <w:bottom w:w="15" w:type="dxa"/>
          <w:right w:w="15" w:type="dxa"/>
        </w:tblCellMar>
        <w:tblLook w:val="04A0" w:firstRow="1" w:lastRow="0" w:firstColumn="1" w:lastColumn="0" w:noHBand="0" w:noVBand="1"/>
      </w:tblPr>
      <w:tblGrid>
        <w:gridCol w:w="1632"/>
        <w:gridCol w:w="1434"/>
        <w:gridCol w:w="1900"/>
        <w:gridCol w:w="1262"/>
        <w:gridCol w:w="2327"/>
      </w:tblGrid>
      <w:tr w:rsidR="000B6826" w:rsidRPr="00990013" w:rsidTr="000E5ECC">
        <w:trPr>
          <w:tblCellSpacing w:w="0" w:type="dxa"/>
          <w:jc w:val="center"/>
        </w:trPr>
        <w:tc>
          <w:tcPr>
            <w:tcW w:w="0" w:type="auto"/>
            <w:gridSpan w:val="5"/>
            <w:tcBorders>
              <w:top w:val="single" w:sz="4" w:space="0" w:color="000000"/>
              <w:left w:val="single" w:sz="4" w:space="0" w:color="000000"/>
              <w:bottom w:val="single" w:sz="4" w:space="0" w:color="000000"/>
              <w:right w:val="single" w:sz="4" w:space="0" w:color="000000"/>
            </w:tcBorders>
            <w:shd w:val="clear" w:color="auto" w:fill="DAD7D3"/>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b/>
                <w:bCs/>
                <w:color w:val="000000"/>
                <w:sz w:val="20"/>
                <w:szCs w:val="20"/>
              </w:rPr>
              <w:t>Situação 1</w:t>
            </w:r>
          </w:p>
        </w:tc>
      </w:tr>
      <w:tr w:rsidR="000B6826" w:rsidRPr="00990013" w:rsidTr="000E5ECC">
        <w:trPr>
          <w:tblCellSpacing w:w="0" w:type="dxa"/>
          <w:jc w:val="center"/>
        </w:trPr>
        <w:tc>
          <w:tcPr>
            <w:tcW w:w="0" w:type="auto"/>
            <w:vMerge w:val="restart"/>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jc w:val="center"/>
              <w:rPr>
                <w:rFonts w:ascii="Century Gothic" w:hAnsi="Century Gothic"/>
                <w:sz w:val="20"/>
                <w:szCs w:val="20"/>
              </w:rPr>
            </w:pPr>
          </w:p>
        </w:tc>
        <w:tc>
          <w:tcPr>
            <w:tcW w:w="0" w:type="auto"/>
            <w:gridSpan w:val="2"/>
            <w:tcBorders>
              <w:bottom w:val="single" w:sz="4" w:space="0" w:color="000000"/>
              <w:right w:val="single" w:sz="4" w:space="0" w:color="000000"/>
            </w:tcBorders>
            <w:shd w:val="clear" w:color="auto" w:fill="F2F1F0"/>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Coeficientes parciais de segurança (g)</w:t>
            </w:r>
          </w:p>
        </w:tc>
        <w:tc>
          <w:tcPr>
            <w:tcW w:w="0" w:type="auto"/>
            <w:gridSpan w:val="2"/>
            <w:tcBorders>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Coeficientes de combinação (y)</w:t>
            </w:r>
          </w:p>
        </w:tc>
      </w:tr>
      <w:tr w:rsidR="000B6826" w:rsidRPr="00990013" w:rsidTr="000E5ECC">
        <w:trPr>
          <w:tblCellSpacing w:w="0" w:type="dxa"/>
          <w:jc w:val="center"/>
        </w:trPr>
        <w:tc>
          <w:tcPr>
            <w:tcW w:w="0" w:type="auto"/>
            <w:vMerge/>
            <w:tcBorders>
              <w:left w:val="single" w:sz="4" w:space="0" w:color="000000"/>
              <w:bottom w:val="single" w:sz="4" w:space="0" w:color="000000"/>
              <w:right w:val="single" w:sz="4" w:space="0" w:color="000000"/>
            </w:tcBorders>
            <w:vAlign w:val="center"/>
            <w:hideMark/>
          </w:tcPr>
          <w:p w:rsidR="000B6826" w:rsidRPr="00990013" w:rsidRDefault="000B6826" w:rsidP="000E5ECC">
            <w:pPr>
              <w:rPr>
                <w:rFonts w:ascii="Century Gothic" w:hAnsi="Century Gothic"/>
                <w:sz w:val="20"/>
                <w:szCs w:val="20"/>
              </w:rPr>
            </w:pPr>
          </w:p>
        </w:tc>
        <w:tc>
          <w:tcPr>
            <w:tcW w:w="0" w:type="auto"/>
            <w:tcBorders>
              <w:bottom w:val="single" w:sz="4" w:space="0" w:color="000000"/>
              <w:right w:val="single" w:sz="4" w:space="0" w:color="000000"/>
            </w:tcBorders>
            <w:shd w:val="clear" w:color="auto" w:fill="F2F1F0"/>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Favorável</w:t>
            </w:r>
          </w:p>
        </w:tc>
        <w:tc>
          <w:tcPr>
            <w:tcW w:w="0" w:type="auto"/>
            <w:tcBorders>
              <w:bottom w:val="single" w:sz="4" w:space="0" w:color="000000"/>
              <w:right w:val="single" w:sz="4" w:space="0" w:color="000000"/>
            </w:tcBorders>
            <w:shd w:val="clear" w:color="auto" w:fill="F2F1F0"/>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Desfavorável</w:t>
            </w:r>
          </w:p>
        </w:tc>
        <w:tc>
          <w:tcPr>
            <w:tcW w:w="0" w:type="auto"/>
            <w:tcBorders>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Principal (y</w:t>
            </w:r>
            <w:r w:rsidRPr="00990013">
              <w:rPr>
                <w:rFonts w:ascii="Century Gothic" w:hAnsi="Century Gothic"/>
                <w:color w:val="000000"/>
                <w:sz w:val="20"/>
                <w:szCs w:val="20"/>
                <w:vertAlign w:val="subscript"/>
              </w:rPr>
              <w:t>p</w:t>
            </w:r>
            <w:r w:rsidRPr="00990013">
              <w:rPr>
                <w:rFonts w:ascii="Century Gothic" w:hAnsi="Century Gothic"/>
                <w:color w:val="000000"/>
                <w:sz w:val="20"/>
                <w:szCs w:val="20"/>
              </w:rPr>
              <w:t>)</w:t>
            </w:r>
          </w:p>
        </w:tc>
        <w:tc>
          <w:tcPr>
            <w:tcW w:w="0" w:type="auto"/>
            <w:tcBorders>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Acompanhamento (y</w:t>
            </w:r>
            <w:r w:rsidRPr="00990013">
              <w:rPr>
                <w:rFonts w:ascii="Century Gothic" w:hAnsi="Century Gothic"/>
                <w:color w:val="000000"/>
                <w:sz w:val="20"/>
                <w:szCs w:val="20"/>
                <w:vertAlign w:val="subscript"/>
              </w:rPr>
              <w:t>a</w:t>
            </w:r>
            <w:r w:rsidRPr="00990013">
              <w:rPr>
                <w:rFonts w:ascii="Century Gothic" w:hAnsi="Century Gothic"/>
                <w:color w:val="000000"/>
                <w:sz w:val="20"/>
                <w:szCs w:val="20"/>
              </w:rPr>
              <w:t>)</w:t>
            </w:r>
          </w:p>
        </w:tc>
      </w:tr>
      <w:tr w:rsidR="000B6826" w:rsidRPr="00990013" w:rsidTr="000E5ECC">
        <w:trPr>
          <w:tblCellSpacing w:w="0" w:type="dxa"/>
          <w:jc w:val="center"/>
        </w:trPr>
        <w:tc>
          <w:tcPr>
            <w:tcW w:w="0" w:type="auto"/>
            <w:tcBorders>
              <w:left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Permanente (G)</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w:t>
            </w:r>
          </w:p>
        </w:tc>
      </w:tr>
      <w:tr w:rsidR="000B6826" w:rsidRPr="00990013" w:rsidTr="000E5ECC">
        <w:trPr>
          <w:tblCellSpacing w:w="0" w:type="dxa"/>
          <w:jc w:val="center"/>
        </w:trPr>
        <w:tc>
          <w:tcPr>
            <w:tcW w:w="0" w:type="auto"/>
            <w:tcBorders>
              <w:left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Sobrecarga (Q)</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0.000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0.500</w:t>
            </w: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Vento (Q)</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0.600</w:t>
            </w:r>
          </w:p>
        </w:tc>
      </w:tr>
    </w:tbl>
    <w:p w:rsidR="000B6826" w:rsidRPr="00990013" w:rsidRDefault="000B6826" w:rsidP="000B6826">
      <w:pPr>
        <w:rPr>
          <w:rFonts w:ascii="Century Gothic" w:hAnsi="Century Gothic"/>
          <w:color w:val="000000"/>
          <w:sz w:val="20"/>
          <w:szCs w:val="20"/>
        </w:rPr>
      </w:pPr>
    </w:p>
    <w:p w:rsidR="00F13388" w:rsidRDefault="00F13388" w:rsidP="000B6826">
      <w:pPr>
        <w:pStyle w:val="NormalWeb"/>
        <w:spacing w:before="0" w:beforeAutospacing="0" w:after="125" w:afterAutospacing="0"/>
        <w:rPr>
          <w:rFonts w:ascii="Century Gothic" w:hAnsi="Century Gothic"/>
          <w:b/>
          <w:bCs/>
          <w:color w:val="000000"/>
          <w:sz w:val="20"/>
          <w:szCs w:val="20"/>
        </w:rPr>
      </w:pPr>
    </w:p>
    <w:p w:rsidR="00F13388" w:rsidRDefault="00F13388" w:rsidP="000B6826">
      <w:pPr>
        <w:pStyle w:val="NormalWeb"/>
        <w:spacing w:before="0" w:beforeAutospacing="0" w:after="125" w:afterAutospacing="0"/>
        <w:rPr>
          <w:rFonts w:ascii="Century Gothic" w:hAnsi="Century Gothic"/>
          <w:b/>
          <w:bCs/>
          <w:color w:val="000000"/>
          <w:sz w:val="20"/>
          <w:szCs w:val="20"/>
        </w:rPr>
      </w:pPr>
    </w:p>
    <w:p w:rsidR="00F13388" w:rsidRDefault="00F13388" w:rsidP="000B6826">
      <w:pPr>
        <w:pStyle w:val="NormalWeb"/>
        <w:spacing w:before="0" w:beforeAutospacing="0" w:after="125" w:afterAutospacing="0"/>
        <w:rPr>
          <w:rFonts w:ascii="Century Gothic" w:hAnsi="Century Gothic"/>
          <w:b/>
          <w:bCs/>
          <w:color w:val="000000"/>
          <w:sz w:val="20"/>
          <w:szCs w:val="20"/>
        </w:rPr>
      </w:pPr>
    </w:p>
    <w:p w:rsidR="000B6826" w:rsidRDefault="000B6826" w:rsidP="000B6826">
      <w:pPr>
        <w:pStyle w:val="NormalWeb"/>
        <w:spacing w:before="0" w:beforeAutospacing="0" w:after="125" w:afterAutospacing="0"/>
        <w:rPr>
          <w:rFonts w:ascii="Century Gothic" w:hAnsi="Century Gothic"/>
          <w:b/>
          <w:bCs/>
          <w:color w:val="000000"/>
          <w:sz w:val="20"/>
          <w:szCs w:val="20"/>
        </w:rPr>
      </w:pPr>
      <w:r w:rsidRPr="00990013">
        <w:rPr>
          <w:rFonts w:ascii="Century Gothic" w:hAnsi="Century Gothic"/>
          <w:b/>
          <w:bCs/>
          <w:color w:val="000000"/>
          <w:sz w:val="20"/>
          <w:szCs w:val="20"/>
        </w:rPr>
        <w:lastRenderedPageBreak/>
        <w:t xml:space="preserve">E.L.UtilFendilhação. </w:t>
      </w:r>
      <w:r>
        <w:rPr>
          <w:rFonts w:ascii="Century Gothic" w:hAnsi="Century Gothic"/>
          <w:b/>
          <w:bCs/>
          <w:color w:val="000000"/>
          <w:sz w:val="20"/>
          <w:szCs w:val="20"/>
        </w:rPr>
        <w:t>Concreto</w:t>
      </w:r>
      <w:r w:rsidRPr="00990013">
        <w:rPr>
          <w:rFonts w:ascii="Century Gothic" w:hAnsi="Century Gothic"/>
          <w:b/>
          <w:bCs/>
          <w:color w:val="000000"/>
          <w:sz w:val="20"/>
          <w:szCs w:val="20"/>
        </w:rPr>
        <w:t>: NBR 6118:20</w:t>
      </w:r>
      <w:r>
        <w:rPr>
          <w:rFonts w:ascii="Century Gothic" w:hAnsi="Century Gothic"/>
          <w:b/>
          <w:bCs/>
          <w:color w:val="000000"/>
          <w:sz w:val="20"/>
          <w:szCs w:val="20"/>
        </w:rPr>
        <w:t>14</w:t>
      </w:r>
    </w:p>
    <w:tbl>
      <w:tblPr>
        <w:tblW w:w="8555" w:type="dxa"/>
        <w:jc w:val="center"/>
        <w:tblCellSpacing w:w="0" w:type="dxa"/>
        <w:tblCellMar>
          <w:top w:w="15" w:type="dxa"/>
          <w:left w:w="15" w:type="dxa"/>
          <w:bottom w:w="15" w:type="dxa"/>
          <w:right w:w="15" w:type="dxa"/>
        </w:tblCellMar>
        <w:tblLook w:val="04A0" w:firstRow="1" w:lastRow="0" w:firstColumn="1" w:lastColumn="0" w:noHBand="0" w:noVBand="1"/>
      </w:tblPr>
      <w:tblGrid>
        <w:gridCol w:w="1632"/>
        <w:gridCol w:w="1434"/>
        <w:gridCol w:w="1900"/>
        <w:gridCol w:w="1262"/>
        <w:gridCol w:w="2327"/>
      </w:tblGrid>
      <w:tr w:rsidR="000B6826" w:rsidRPr="00990013" w:rsidTr="00A37FDB">
        <w:trPr>
          <w:tblCellSpacing w:w="0" w:type="dxa"/>
          <w:jc w:val="center"/>
        </w:trPr>
        <w:tc>
          <w:tcPr>
            <w:tcW w:w="0" w:type="auto"/>
            <w:gridSpan w:val="5"/>
            <w:tcBorders>
              <w:top w:val="single" w:sz="4" w:space="0" w:color="000000"/>
              <w:left w:val="single" w:sz="4" w:space="0" w:color="000000"/>
              <w:bottom w:val="single" w:sz="4" w:space="0" w:color="000000"/>
              <w:right w:val="single" w:sz="4" w:space="0" w:color="000000"/>
            </w:tcBorders>
            <w:shd w:val="clear" w:color="auto" w:fill="DAD7D3"/>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b/>
                <w:bCs/>
                <w:color w:val="000000"/>
                <w:sz w:val="20"/>
                <w:szCs w:val="20"/>
              </w:rPr>
              <w:t>Situação 1</w:t>
            </w:r>
          </w:p>
        </w:tc>
      </w:tr>
      <w:tr w:rsidR="000B6826" w:rsidRPr="00990013" w:rsidTr="00A37FDB">
        <w:trPr>
          <w:tblCellSpacing w:w="0" w:type="dxa"/>
          <w:jc w:val="center"/>
        </w:trPr>
        <w:tc>
          <w:tcPr>
            <w:tcW w:w="0" w:type="auto"/>
            <w:vMerge w:val="restart"/>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jc w:val="center"/>
              <w:rPr>
                <w:rFonts w:ascii="Century Gothic" w:hAnsi="Century Gothic"/>
                <w:sz w:val="20"/>
                <w:szCs w:val="20"/>
              </w:rPr>
            </w:pPr>
          </w:p>
        </w:tc>
        <w:tc>
          <w:tcPr>
            <w:tcW w:w="0" w:type="auto"/>
            <w:gridSpan w:val="2"/>
            <w:tcBorders>
              <w:bottom w:val="single" w:sz="4" w:space="0" w:color="000000"/>
              <w:right w:val="single" w:sz="4" w:space="0" w:color="000000"/>
            </w:tcBorders>
            <w:shd w:val="clear" w:color="auto" w:fill="F2F1F0"/>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Coeficientes parciais de segurança (g)</w:t>
            </w:r>
          </w:p>
        </w:tc>
        <w:tc>
          <w:tcPr>
            <w:tcW w:w="0" w:type="auto"/>
            <w:gridSpan w:val="2"/>
            <w:tcBorders>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Coeficientes de combinação (y)</w:t>
            </w:r>
          </w:p>
        </w:tc>
      </w:tr>
      <w:tr w:rsidR="000B6826" w:rsidRPr="00990013" w:rsidTr="00A37FDB">
        <w:trPr>
          <w:tblCellSpacing w:w="0" w:type="dxa"/>
          <w:jc w:val="center"/>
        </w:trPr>
        <w:tc>
          <w:tcPr>
            <w:tcW w:w="0" w:type="auto"/>
            <w:vMerge/>
            <w:tcBorders>
              <w:left w:val="single" w:sz="4" w:space="0" w:color="000000"/>
              <w:bottom w:val="single" w:sz="4" w:space="0" w:color="000000"/>
              <w:right w:val="single" w:sz="4" w:space="0" w:color="000000"/>
            </w:tcBorders>
            <w:vAlign w:val="center"/>
            <w:hideMark/>
          </w:tcPr>
          <w:p w:rsidR="000B6826" w:rsidRPr="00990013" w:rsidRDefault="000B6826" w:rsidP="000E5ECC">
            <w:pPr>
              <w:rPr>
                <w:rFonts w:ascii="Century Gothic" w:hAnsi="Century Gothic"/>
                <w:sz w:val="20"/>
                <w:szCs w:val="20"/>
              </w:rPr>
            </w:pPr>
          </w:p>
        </w:tc>
        <w:tc>
          <w:tcPr>
            <w:tcW w:w="0" w:type="auto"/>
            <w:tcBorders>
              <w:bottom w:val="single" w:sz="4" w:space="0" w:color="000000"/>
              <w:right w:val="single" w:sz="4" w:space="0" w:color="000000"/>
            </w:tcBorders>
            <w:shd w:val="clear" w:color="auto" w:fill="F2F1F0"/>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Favorável</w:t>
            </w:r>
          </w:p>
        </w:tc>
        <w:tc>
          <w:tcPr>
            <w:tcW w:w="0" w:type="auto"/>
            <w:tcBorders>
              <w:bottom w:val="single" w:sz="4" w:space="0" w:color="000000"/>
              <w:right w:val="single" w:sz="4" w:space="0" w:color="000000"/>
            </w:tcBorders>
            <w:shd w:val="clear" w:color="auto" w:fill="F2F1F0"/>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Desfavorável</w:t>
            </w:r>
          </w:p>
        </w:tc>
        <w:tc>
          <w:tcPr>
            <w:tcW w:w="0" w:type="auto"/>
            <w:tcBorders>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Principal (y</w:t>
            </w:r>
            <w:r w:rsidRPr="00990013">
              <w:rPr>
                <w:rFonts w:ascii="Century Gothic" w:hAnsi="Century Gothic"/>
                <w:color w:val="000000"/>
                <w:sz w:val="20"/>
                <w:szCs w:val="20"/>
                <w:vertAlign w:val="subscript"/>
              </w:rPr>
              <w:t>p</w:t>
            </w:r>
            <w:r w:rsidRPr="00990013">
              <w:rPr>
                <w:rFonts w:ascii="Century Gothic" w:hAnsi="Century Gothic"/>
                <w:color w:val="000000"/>
                <w:sz w:val="20"/>
                <w:szCs w:val="20"/>
              </w:rPr>
              <w:t>)</w:t>
            </w:r>
          </w:p>
        </w:tc>
        <w:tc>
          <w:tcPr>
            <w:tcW w:w="0" w:type="auto"/>
            <w:tcBorders>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Acompanhamento (y</w:t>
            </w:r>
            <w:r w:rsidRPr="00990013">
              <w:rPr>
                <w:rFonts w:ascii="Century Gothic" w:hAnsi="Century Gothic"/>
                <w:color w:val="000000"/>
                <w:sz w:val="20"/>
                <w:szCs w:val="20"/>
                <w:vertAlign w:val="subscript"/>
              </w:rPr>
              <w:t>a</w:t>
            </w:r>
            <w:r w:rsidRPr="00990013">
              <w:rPr>
                <w:rFonts w:ascii="Century Gothic" w:hAnsi="Century Gothic"/>
                <w:color w:val="000000"/>
                <w:sz w:val="20"/>
                <w:szCs w:val="20"/>
              </w:rPr>
              <w:t>)</w:t>
            </w:r>
          </w:p>
        </w:tc>
      </w:tr>
      <w:tr w:rsidR="000B6826" w:rsidRPr="00990013" w:rsidTr="00A37FDB">
        <w:trPr>
          <w:tblCellSpacing w:w="0" w:type="dxa"/>
          <w:jc w:val="center"/>
        </w:trPr>
        <w:tc>
          <w:tcPr>
            <w:tcW w:w="0" w:type="auto"/>
            <w:tcBorders>
              <w:left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Permanente (G)</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w:t>
            </w:r>
          </w:p>
        </w:tc>
      </w:tr>
      <w:tr w:rsidR="000B6826" w:rsidRPr="00990013" w:rsidTr="00A37FDB">
        <w:trPr>
          <w:tblCellSpacing w:w="0" w:type="dxa"/>
          <w:jc w:val="center"/>
        </w:trPr>
        <w:tc>
          <w:tcPr>
            <w:tcW w:w="0" w:type="auto"/>
            <w:tcBorders>
              <w:left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Sobrecarga (Q)</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0.000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0.400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0.300</w:t>
            </w:r>
          </w:p>
        </w:tc>
      </w:tr>
      <w:tr w:rsidR="000B6826" w:rsidRPr="00990013" w:rsidTr="00A37FDB">
        <w:trPr>
          <w:tblCellSpacing w:w="0" w:type="dxa"/>
          <w:jc w:val="center"/>
        </w:trPr>
        <w:tc>
          <w:tcPr>
            <w:tcW w:w="0" w:type="auto"/>
            <w:tcBorders>
              <w:left w:val="single" w:sz="4" w:space="0" w:color="000000"/>
              <w:bottom w:val="single" w:sz="4" w:space="0" w:color="auto"/>
              <w:right w:val="single" w:sz="4" w:space="0" w:color="000000"/>
            </w:tcBorders>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Vento (Q)</w:t>
            </w:r>
          </w:p>
        </w:tc>
        <w:tc>
          <w:tcPr>
            <w:tcW w:w="0" w:type="auto"/>
            <w:tcBorders>
              <w:bottom w:val="single" w:sz="4" w:space="0" w:color="auto"/>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0.000</w:t>
            </w:r>
          </w:p>
        </w:tc>
        <w:tc>
          <w:tcPr>
            <w:tcW w:w="0" w:type="auto"/>
            <w:tcBorders>
              <w:bottom w:val="single" w:sz="4" w:space="0" w:color="auto"/>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auto"/>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0.300</w:t>
            </w:r>
          </w:p>
        </w:tc>
        <w:tc>
          <w:tcPr>
            <w:tcW w:w="0" w:type="auto"/>
            <w:tcBorders>
              <w:bottom w:val="single" w:sz="4" w:space="0" w:color="auto"/>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0.000</w:t>
            </w:r>
          </w:p>
        </w:tc>
      </w:tr>
    </w:tbl>
    <w:p w:rsidR="000B6826" w:rsidRPr="00990013" w:rsidRDefault="000B6826" w:rsidP="000B6826">
      <w:pPr>
        <w:pStyle w:val="NormalWeb"/>
        <w:spacing w:before="0" w:beforeAutospacing="0" w:after="125" w:afterAutospacing="0"/>
        <w:rPr>
          <w:rFonts w:ascii="Century Gothic" w:hAnsi="Century Gothic"/>
          <w:color w:val="000000"/>
          <w:sz w:val="20"/>
          <w:szCs w:val="20"/>
        </w:rPr>
      </w:pPr>
      <w:r w:rsidRPr="00990013">
        <w:rPr>
          <w:rFonts w:ascii="Century Gothic" w:hAnsi="Century Gothic"/>
          <w:b/>
          <w:bCs/>
          <w:color w:val="000000"/>
          <w:sz w:val="20"/>
          <w:szCs w:val="20"/>
        </w:rPr>
        <w:t>Tensões sobre o terreno</w:t>
      </w:r>
    </w:p>
    <w:tbl>
      <w:tblPr>
        <w:tblW w:w="5628" w:type="dxa"/>
        <w:jc w:val="center"/>
        <w:tblCellSpacing w:w="0" w:type="dxa"/>
        <w:tblCellMar>
          <w:top w:w="15" w:type="dxa"/>
          <w:left w:w="15" w:type="dxa"/>
          <w:bottom w:w="15" w:type="dxa"/>
          <w:right w:w="15" w:type="dxa"/>
        </w:tblCellMar>
        <w:tblLook w:val="04A0" w:firstRow="1" w:lastRow="0" w:firstColumn="1" w:lastColumn="0" w:noHBand="0" w:noVBand="1"/>
      </w:tblPr>
      <w:tblGrid>
        <w:gridCol w:w="1679"/>
        <w:gridCol w:w="1699"/>
        <w:gridCol w:w="2250"/>
      </w:tblGrid>
      <w:tr w:rsidR="000B6826" w:rsidRPr="00990013" w:rsidTr="000E5ECC">
        <w:trPr>
          <w:trHeight w:val="298"/>
          <w:tblCellSpacing w:w="0" w:type="dxa"/>
          <w:jc w:val="center"/>
        </w:trPr>
        <w:tc>
          <w:tcPr>
            <w:tcW w:w="0" w:type="auto"/>
            <w:gridSpan w:val="3"/>
            <w:tcBorders>
              <w:top w:val="single" w:sz="4" w:space="0" w:color="000000"/>
              <w:left w:val="single" w:sz="4" w:space="0" w:color="000000"/>
              <w:bottom w:val="single" w:sz="4" w:space="0" w:color="000000"/>
              <w:right w:val="single" w:sz="4" w:space="0" w:color="000000"/>
            </w:tcBorders>
            <w:shd w:val="clear" w:color="auto" w:fill="DAD7D3"/>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b/>
                <w:bCs/>
                <w:color w:val="000000"/>
                <w:sz w:val="20"/>
                <w:szCs w:val="20"/>
              </w:rPr>
              <w:t>Ações variáveis sem sismo</w:t>
            </w:r>
          </w:p>
        </w:tc>
      </w:tr>
      <w:tr w:rsidR="000B6826" w:rsidRPr="002B07AF" w:rsidTr="000E5ECC">
        <w:trPr>
          <w:trHeight w:val="312"/>
          <w:tblCellSpacing w:w="0" w:type="dxa"/>
          <w:jc w:val="center"/>
        </w:trPr>
        <w:tc>
          <w:tcPr>
            <w:tcW w:w="0" w:type="auto"/>
            <w:vMerge w:val="restart"/>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jc w:val="center"/>
              <w:rPr>
                <w:rFonts w:ascii="Century Gothic" w:hAnsi="Century Gothic"/>
                <w:sz w:val="20"/>
                <w:szCs w:val="20"/>
              </w:rPr>
            </w:pPr>
          </w:p>
        </w:tc>
        <w:tc>
          <w:tcPr>
            <w:tcW w:w="0" w:type="auto"/>
            <w:gridSpan w:val="2"/>
            <w:tcBorders>
              <w:bottom w:val="single" w:sz="4" w:space="0" w:color="000000"/>
              <w:right w:val="single" w:sz="4" w:space="0" w:color="000000"/>
            </w:tcBorders>
            <w:shd w:val="clear" w:color="auto" w:fill="F2F1F0"/>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Coeficientes parciais de segurança (g)</w:t>
            </w:r>
          </w:p>
        </w:tc>
      </w:tr>
      <w:tr w:rsidR="000B6826" w:rsidRPr="00990013" w:rsidTr="000E5ECC">
        <w:trPr>
          <w:trHeight w:val="312"/>
          <w:tblCellSpacing w:w="0" w:type="dxa"/>
          <w:jc w:val="center"/>
        </w:trPr>
        <w:tc>
          <w:tcPr>
            <w:tcW w:w="0" w:type="auto"/>
            <w:vMerge/>
            <w:tcBorders>
              <w:left w:val="single" w:sz="4" w:space="0" w:color="000000"/>
              <w:bottom w:val="single" w:sz="4" w:space="0" w:color="000000"/>
              <w:right w:val="single" w:sz="4" w:space="0" w:color="000000"/>
            </w:tcBorders>
            <w:vAlign w:val="center"/>
            <w:hideMark/>
          </w:tcPr>
          <w:p w:rsidR="000B6826" w:rsidRPr="0060274C" w:rsidRDefault="000B6826" w:rsidP="000E5ECC">
            <w:pPr>
              <w:rPr>
                <w:rFonts w:ascii="Century Gothic" w:hAnsi="Century Gothic"/>
                <w:sz w:val="20"/>
                <w:szCs w:val="20"/>
                <w:lang w:val="pt-BR"/>
              </w:rPr>
            </w:pPr>
          </w:p>
        </w:tc>
        <w:tc>
          <w:tcPr>
            <w:tcW w:w="0" w:type="auto"/>
            <w:tcBorders>
              <w:bottom w:val="single" w:sz="4" w:space="0" w:color="000000"/>
              <w:right w:val="single" w:sz="4" w:space="0" w:color="000000"/>
            </w:tcBorders>
            <w:shd w:val="clear" w:color="auto" w:fill="F2F1F0"/>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Favorável</w:t>
            </w:r>
          </w:p>
        </w:tc>
        <w:tc>
          <w:tcPr>
            <w:tcW w:w="0" w:type="auto"/>
            <w:tcBorders>
              <w:bottom w:val="single" w:sz="4" w:space="0" w:color="000000"/>
              <w:right w:val="single" w:sz="4" w:space="0" w:color="000000"/>
            </w:tcBorders>
            <w:shd w:val="clear" w:color="auto" w:fill="F2F1F0"/>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Desfavorável</w:t>
            </w:r>
          </w:p>
        </w:tc>
      </w:tr>
      <w:tr w:rsidR="000B6826" w:rsidRPr="00990013" w:rsidTr="000E5ECC">
        <w:trPr>
          <w:trHeight w:val="298"/>
          <w:tblCellSpacing w:w="0" w:type="dxa"/>
          <w:jc w:val="center"/>
        </w:trPr>
        <w:tc>
          <w:tcPr>
            <w:tcW w:w="0" w:type="auto"/>
            <w:tcBorders>
              <w:left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Permanente (G)</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r>
      <w:tr w:rsidR="000B6826" w:rsidRPr="00990013" w:rsidTr="000E5ECC">
        <w:trPr>
          <w:trHeight w:val="298"/>
          <w:tblCellSpacing w:w="0" w:type="dxa"/>
          <w:jc w:val="center"/>
        </w:trPr>
        <w:tc>
          <w:tcPr>
            <w:tcW w:w="0" w:type="auto"/>
            <w:tcBorders>
              <w:left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Sobrecarga (Q)</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0.000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r>
      <w:tr w:rsidR="000B6826" w:rsidRPr="00990013" w:rsidTr="000E5ECC">
        <w:trPr>
          <w:trHeight w:val="298"/>
          <w:tblCellSpacing w:w="0" w:type="dxa"/>
          <w:jc w:val="center"/>
        </w:trPr>
        <w:tc>
          <w:tcPr>
            <w:tcW w:w="0" w:type="auto"/>
            <w:tcBorders>
              <w:left w:val="single" w:sz="4" w:space="0" w:color="000000"/>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Vento (Q)</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r>
    </w:tbl>
    <w:p w:rsidR="000B6826" w:rsidRPr="00990013" w:rsidRDefault="000B6826" w:rsidP="00A37FDB">
      <w:pPr>
        <w:pStyle w:val="NormalWeb"/>
        <w:spacing w:before="240" w:beforeAutospacing="0" w:after="125" w:afterAutospacing="0"/>
        <w:rPr>
          <w:rFonts w:ascii="Century Gothic" w:hAnsi="Century Gothic"/>
          <w:color w:val="000000"/>
          <w:sz w:val="20"/>
          <w:szCs w:val="20"/>
        </w:rPr>
      </w:pPr>
      <w:r w:rsidRPr="00990013">
        <w:rPr>
          <w:rFonts w:ascii="Century Gothic" w:hAnsi="Century Gothic"/>
          <w:b/>
          <w:bCs/>
          <w:color w:val="000000"/>
          <w:sz w:val="20"/>
          <w:szCs w:val="20"/>
        </w:rPr>
        <w:t>Deslocamentos</w:t>
      </w:r>
    </w:p>
    <w:tbl>
      <w:tblPr>
        <w:tblW w:w="3750" w:type="pct"/>
        <w:tblCellSpacing w:w="0" w:type="dxa"/>
        <w:tblInd w:w="1062" w:type="dxa"/>
        <w:tblCellMar>
          <w:top w:w="15" w:type="dxa"/>
          <w:left w:w="15" w:type="dxa"/>
          <w:bottom w:w="15" w:type="dxa"/>
          <w:right w:w="15" w:type="dxa"/>
        </w:tblCellMar>
        <w:tblLook w:val="04A0" w:firstRow="1" w:lastRow="0" w:firstColumn="1" w:lastColumn="0" w:noHBand="0" w:noVBand="1"/>
      </w:tblPr>
      <w:tblGrid>
        <w:gridCol w:w="1914"/>
        <w:gridCol w:w="1937"/>
        <w:gridCol w:w="2565"/>
      </w:tblGrid>
      <w:tr w:rsidR="000B6826" w:rsidRPr="00990013" w:rsidTr="000E5ECC">
        <w:trPr>
          <w:tblCellSpacing w:w="0" w:type="dxa"/>
        </w:trPr>
        <w:tc>
          <w:tcPr>
            <w:tcW w:w="0" w:type="auto"/>
            <w:gridSpan w:val="3"/>
            <w:tcBorders>
              <w:top w:val="single" w:sz="4" w:space="0" w:color="000000"/>
              <w:left w:val="single" w:sz="4" w:space="0" w:color="000000"/>
              <w:bottom w:val="single" w:sz="4" w:space="0" w:color="000000"/>
              <w:right w:val="single" w:sz="4" w:space="0" w:color="000000"/>
            </w:tcBorders>
            <w:shd w:val="clear" w:color="auto" w:fill="DAD7D3"/>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b/>
                <w:bCs/>
                <w:color w:val="000000"/>
                <w:sz w:val="20"/>
                <w:szCs w:val="20"/>
              </w:rPr>
              <w:t>Ações variáveis sem sismo</w:t>
            </w:r>
          </w:p>
        </w:tc>
      </w:tr>
      <w:tr w:rsidR="000B6826" w:rsidRPr="002B07AF" w:rsidTr="000E5ECC">
        <w:trPr>
          <w:tblCellSpacing w:w="0" w:type="dxa"/>
        </w:trPr>
        <w:tc>
          <w:tcPr>
            <w:tcW w:w="0" w:type="auto"/>
            <w:vMerge w:val="restart"/>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jc w:val="center"/>
              <w:rPr>
                <w:rFonts w:ascii="Century Gothic" w:hAnsi="Century Gothic"/>
                <w:sz w:val="20"/>
                <w:szCs w:val="20"/>
              </w:rPr>
            </w:pPr>
          </w:p>
        </w:tc>
        <w:tc>
          <w:tcPr>
            <w:tcW w:w="0" w:type="auto"/>
            <w:gridSpan w:val="2"/>
            <w:tcBorders>
              <w:bottom w:val="single" w:sz="4" w:space="0" w:color="000000"/>
              <w:right w:val="single" w:sz="4" w:space="0" w:color="000000"/>
            </w:tcBorders>
            <w:shd w:val="clear" w:color="auto" w:fill="F2F1F0"/>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Coeficientes parciais de segurança (g)</w:t>
            </w:r>
          </w:p>
        </w:tc>
      </w:tr>
      <w:tr w:rsidR="000B6826" w:rsidRPr="00990013" w:rsidTr="000E5ECC">
        <w:trPr>
          <w:tblCellSpacing w:w="0" w:type="dxa"/>
        </w:trPr>
        <w:tc>
          <w:tcPr>
            <w:tcW w:w="0" w:type="auto"/>
            <w:vMerge/>
            <w:tcBorders>
              <w:left w:val="single" w:sz="4" w:space="0" w:color="000000"/>
              <w:bottom w:val="single" w:sz="4" w:space="0" w:color="000000"/>
              <w:right w:val="single" w:sz="4" w:space="0" w:color="000000"/>
            </w:tcBorders>
            <w:vAlign w:val="center"/>
            <w:hideMark/>
          </w:tcPr>
          <w:p w:rsidR="000B6826" w:rsidRPr="0060274C" w:rsidRDefault="000B6826" w:rsidP="000E5ECC">
            <w:pPr>
              <w:rPr>
                <w:rFonts w:ascii="Century Gothic" w:hAnsi="Century Gothic"/>
                <w:sz w:val="20"/>
                <w:szCs w:val="20"/>
                <w:lang w:val="pt-BR"/>
              </w:rPr>
            </w:pPr>
          </w:p>
        </w:tc>
        <w:tc>
          <w:tcPr>
            <w:tcW w:w="0" w:type="auto"/>
            <w:tcBorders>
              <w:bottom w:val="single" w:sz="4" w:space="0" w:color="000000"/>
              <w:right w:val="single" w:sz="4" w:space="0" w:color="000000"/>
            </w:tcBorders>
            <w:shd w:val="clear" w:color="auto" w:fill="F2F1F0"/>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Favorável</w:t>
            </w:r>
          </w:p>
        </w:tc>
        <w:tc>
          <w:tcPr>
            <w:tcW w:w="0" w:type="auto"/>
            <w:tcBorders>
              <w:bottom w:val="single" w:sz="4" w:space="0" w:color="000000"/>
              <w:right w:val="single" w:sz="4" w:space="0" w:color="000000"/>
            </w:tcBorders>
            <w:shd w:val="clear" w:color="auto" w:fill="F2F1F0"/>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Desfavorável</w:t>
            </w:r>
          </w:p>
        </w:tc>
      </w:tr>
      <w:tr w:rsidR="000B6826" w:rsidRPr="00990013" w:rsidTr="000E5ECC">
        <w:trPr>
          <w:tblCellSpacing w:w="0" w:type="dxa"/>
        </w:trPr>
        <w:tc>
          <w:tcPr>
            <w:tcW w:w="0" w:type="auto"/>
            <w:tcBorders>
              <w:left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Permanente (G)</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r>
      <w:tr w:rsidR="000B6826" w:rsidRPr="00990013" w:rsidTr="000E5ECC">
        <w:trPr>
          <w:tblCellSpacing w:w="0" w:type="dxa"/>
        </w:trPr>
        <w:tc>
          <w:tcPr>
            <w:tcW w:w="0" w:type="auto"/>
            <w:tcBorders>
              <w:left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Sobrecarga (Q)</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0.000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r>
      <w:tr w:rsidR="000B6826" w:rsidRPr="00990013" w:rsidTr="000E5ECC">
        <w:trPr>
          <w:tblCellSpacing w:w="0" w:type="dxa"/>
        </w:trPr>
        <w:tc>
          <w:tcPr>
            <w:tcW w:w="0" w:type="auto"/>
            <w:tcBorders>
              <w:left w:val="single" w:sz="4" w:space="0" w:color="000000"/>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Vento (Q)</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r>
    </w:tbl>
    <w:p w:rsidR="000B6826" w:rsidRPr="00436741" w:rsidRDefault="000B6826" w:rsidP="000B6826">
      <w:pPr>
        <w:pStyle w:val="MEMESTTIT3"/>
        <w:numPr>
          <w:ilvl w:val="0"/>
          <w:numId w:val="0"/>
        </w:numPr>
      </w:pPr>
      <w:bookmarkStart w:id="116" w:name="REF_HTML:_RC_:6:2"/>
      <w:bookmarkStart w:id="117" w:name="_Toc320792205"/>
      <w:bookmarkEnd w:id="116"/>
      <w:r>
        <w:t>8.5</w:t>
      </w:r>
      <w:r w:rsidRPr="00436741">
        <w:t xml:space="preserve">. </w:t>
      </w:r>
      <w:r>
        <w:rPr>
          <w:bCs/>
          <w:color w:val="000000"/>
          <w:szCs w:val="20"/>
        </w:rPr>
        <w:t>COMBINAÇÕES</w:t>
      </w:r>
      <w:bookmarkEnd w:id="117"/>
    </w:p>
    <w:p w:rsidR="000B6826" w:rsidRPr="00990013" w:rsidRDefault="000B6826" w:rsidP="000B6826">
      <w:pPr>
        <w:pStyle w:val="NormalWeb"/>
        <w:numPr>
          <w:ilvl w:val="0"/>
          <w:numId w:val="19"/>
        </w:numPr>
        <w:spacing w:before="0" w:beforeAutospacing="0" w:after="125" w:afterAutospacing="0"/>
        <w:rPr>
          <w:rFonts w:ascii="Century Gothic" w:hAnsi="Century Gothic"/>
          <w:color w:val="000000"/>
          <w:sz w:val="20"/>
          <w:szCs w:val="20"/>
        </w:rPr>
      </w:pPr>
      <w:r w:rsidRPr="00990013">
        <w:rPr>
          <w:rFonts w:ascii="Century Gothic" w:hAnsi="Century Gothic"/>
          <w:b/>
          <w:bCs/>
          <w:color w:val="000000"/>
          <w:sz w:val="20"/>
          <w:szCs w:val="20"/>
        </w:rPr>
        <w:t>Nomes das ações</w:t>
      </w:r>
    </w:p>
    <w:tbl>
      <w:tblPr>
        <w:tblW w:w="0" w:type="auto"/>
        <w:tblCellSpacing w:w="0" w:type="dxa"/>
        <w:tblInd w:w="878" w:type="dxa"/>
        <w:tblCellMar>
          <w:top w:w="15" w:type="dxa"/>
          <w:left w:w="15" w:type="dxa"/>
          <w:bottom w:w="15" w:type="dxa"/>
          <w:right w:w="15" w:type="dxa"/>
        </w:tblCellMar>
        <w:tblLook w:val="04A0" w:firstRow="1" w:lastRow="0" w:firstColumn="1" w:lastColumn="0" w:noHBand="0" w:noVBand="1"/>
      </w:tblPr>
      <w:tblGrid>
        <w:gridCol w:w="562"/>
        <w:gridCol w:w="1235"/>
      </w:tblGrid>
      <w:tr w:rsidR="000B6826" w:rsidRPr="00990013" w:rsidTr="000E5ECC">
        <w:trPr>
          <w:tblCellSpacing w:w="0" w:type="dxa"/>
        </w:trPr>
        <w:tc>
          <w:tcPr>
            <w:tcW w:w="0" w:type="auto"/>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AP</w:t>
            </w:r>
          </w:p>
        </w:tc>
        <w:tc>
          <w:tcPr>
            <w:tcW w:w="0" w:type="auto"/>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Permanente</w:t>
            </w:r>
          </w:p>
        </w:tc>
      </w:tr>
      <w:tr w:rsidR="000B6826" w:rsidRPr="00990013" w:rsidTr="000E5ECC">
        <w:trPr>
          <w:tblCellSpacing w:w="0" w:type="dxa"/>
        </w:trPr>
        <w:tc>
          <w:tcPr>
            <w:tcW w:w="0" w:type="auto"/>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Qa</w:t>
            </w:r>
          </w:p>
        </w:tc>
        <w:tc>
          <w:tcPr>
            <w:tcW w:w="0" w:type="auto"/>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Sobrecarga</w:t>
            </w:r>
          </w:p>
        </w:tc>
      </w:tr>
      <w:tr w:rsidR="000B6826" w:rsidRPr="00990013" w:rsidTr="000E5ECC">
        <w:trPr>
          <w:tblCellSpacing w:w="0" w:type="dxa"/>
        </w:trPr>
        <w:tc>
          <w:tcPr>
            <w:tcW w:w="0" w:type="auto"/>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V(+X)</w:t>
            </w:r>
          </w:p>
        </w:tc>
        <w:tc>
          <w:tcPr>
            <w:tcW w:w="0" w:type="auto"/>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Vento +X</w:t>
            </w:r>
          </w:p>
        </w:tc>
      </w:tr>
      <w:tr w:rsidR="000B6826" w:rsidRPr="00990013" w:rsidTr="000E5ECC">
        <w:trPr>
          <w:tblCellSpacing w:w="0" w:type="dxa"/>
        </w:trPr>
        <w:tc>
          <w:tcPr>
            <w:tcW w:w="0" w:type="auto"/>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V(-X)</w:t>
            </w:r>
          </w:p>
        </w:tc>
        <w:tc>
          <w:tcPr>
            <w:tcW w:w="0" w:type="auto"/>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Vento -X</w:t>
            </w:r>
          </w:p>
        </w:tc>
      </w:tr>
      <w:tr w:rsidR="000B6826" w:rsidRPr="00990013" w:rsidTr="000E5ECC">
        <w:trPr>
          <w:tblCellSpacing w:w="0" w:type="dxa"/>
        </w:trPr>
        <w:tc>
          <w:tcPr>
            <w:tcW w:w="0" w:type="auto"/>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V(+Y)</w:t>
            </w:r>
          </w:p>
        </w:tc>
        <w:tc>
          <w:tcPr>
            <w:tcW w:w="0" w:type="auto"/>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Vento +Y</w:t>
            </w:r>
          </w:p>
        </w:tc>
      </w:tr>
      <w:tr w:rsidR="000B6826" w:rsidRPr="00990013" w:rsidTr="000E5ECC">
        <w:trPr>
          <w:tblCellSpacing w:w="0" w:type="dxa"/>
        </w:trPr>
        <w:tc>
          <w:tcPr>
            <w:tcW w:w="0" w:type="auto"/>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V(-Y)</w:t>
            </w:r>
          </w:p>
        </w:tc>
        <w:tc>
          <w:tcPr>
            <w:tcW w:w="0" w:type="auto"/>
            <w:noWrap/>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Vento -Y</w:t>
            </w:r>
          </w:p>
        </w:tc>
      </w:tr>
    </w:tbl>
    <w:p w:rsidR="000B6826" w:rsidRPr="00990013" w:rsidRDefault="000B6826" w:rsidP="000B6826">
      <w:pPr>
        <w:pStyle w:val="NormalWeb"/>
        <w:numPr>
          <w:ilvl w:val="0"/>
          <w:numId w:val="18"/>
        </w:numPr>
        <w:spacing w:before="0" w:beforeAutospacing="0" w:after="125" w:afterAutospacing="0"/>
        <w:rPr>
          <w:rFonts w:ascii="Century Gothic" w:hAnsi="Century Gothic"/>
          <w:color w:val="000000"/>
          <w:sz w:val="20"/>
          <w:szCs w:val="20"/>
        </w:rPr>
      </w:pPr>
      <w:r w:rsidRPr="00990013">
        <w:rPr>
          <w:rFonts w:ascii="Century Gothic" w:hAnsi="Century Gothic"/>
          <w:b/>
          <w:bCs/>
          <w:color w:val="000000"/>
          <w:sz w:val="20"/>
          <w:szCs w:val="20"/>
        </w:rPr>
        <w:t>E.L.U. Concreto</w:t>
      </w:r>
    </w:p>
    <w:p w:rsidR="000B6826" w:rsidRPr="009A58A0" w:rsidRDefault="000B6826" w:rsidP="000B6826">
      <w:pPr>
        <w:pStyle w:val="NormalWeb"/>
        <w:numPr>
          <w:ilvl w:val="0"/>
          <w:numId w:val="18"/>
        </w:numPr>
        <w:spacing w:before="0" w:beforeAutospacing="0" w:after="125" w:afterAutospacing="0"/>
        <w:rPr>
          <w:rFonts w:ascii="Century Gothic" w:hAnsi="Century Gothic"/>
          <w:color w:val="000000"/>
          <w:sz w:val="20"/>
          <w:szCs w:val="20"/>
        </w:rPr>
      </w:pPr>
      <w:r w:rsidRPr="00990013">
        <w:rPr>
          <w:rFonts w:ascii="Century Gothic" w:hAnsi="Century Gothic"/>
          <w:b/>
          <w:bCs/>
          <w:color w:val="000000"/>
          <w:sz w:val="20"/>
          <w:szCs w:val="20"/>
        </w:rPr>
        <w:t>E.L.U. Concreto em fundações</w:t>
      </w:r>
    </w:p>
    <w:tbl>
      <w:tblPr>
        <w:tblW w:w="0" w:type="auto"/>
        <w:jc w:val="center"/>
        <w:tblCellSpacing w:w="0" w:type="dxa"/>
        <w:tblCellMar>
          <w:top w:w="15" w:type="dxa"/>
          <w:left w:w="15" w:type="dxa"/>
          <w:bottom w:w="15" w:type="dxa"/>
          <w:right w:w="15" w:type="dxa"/>
        </w:tblCellMar>
        <w:tblLook w:val="04A0" w:firstRow="1" w:lastRow="0" w:firstColumn="1" w:lastColumn="0" w:noHBand="0" w:noVBand="1"/>
      </w:tblPr>
      <w:tblGrid>
        <w:gridCol w:w="723"/>
        <w:gridCol w:w="539"/>
        <w:gridCol w:w="539"/>
        <w:gridCol w:w="572"/>
        <w:gridCol w:w="539"/>
        <w:gridCol w:w="568"/>
        <w:gridCol w:w="539"/>
      </w:tblGrid>
      <w:tr w:rsidR="000B6826" w:rsidRPr="00990013" w:rsidTr="000E5ECC">
        <w:trPr>
          <w:tblCellSpacing w:w="0" w:type="dxa"/>
          <w:jc w:val="center"/>
        </w:trPr>
        <w:tc>
          <w:tcPr>
            <w:tcW w:w="0" w:type="auto"/>
            <w:tcBorders>
              <w:top w:val="single" w:sz="4" w:space="0" w:color="000000"/>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Comb.</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AP</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Qa</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V(+X)</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V(-X)</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V(+Y)</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V(-Y)</w:t>
            </w: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2</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3</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4</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5</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6</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7</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0.700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8</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0.700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9</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0.840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0.840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11</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lastRenderedPageBreak/>
              <w:t>12</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13</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0.700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0.700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15</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0.840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16</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0.840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17</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18</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19</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0.700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20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0.700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21</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0.840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22</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0.840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23</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24</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25</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0.700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26</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0.700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27</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0.840</w:t>
            </w: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28</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0.840</w:t>
            </w:r>
          </w:p>
        </w:tc>
      </w:tr>
    </w:tbl>
    <w:p w:rsidR="000B6826" w:rsidRPr="00990013" w:rsidRDefault="000B6826" w:rsidP="000B6826">
      <w:pPr>
        <w:rPr>
          <w:rFonts w:ascii="Century Gothic" w:hAnsi="Century Gothic"/>
          <w:color w:val="000000"/>
          <w:sz w:val="20"/>
          <w:szCs w:val="20"/>
        </w:rPr>
      </w:pPr>
    </w:p>
    <w:p w:rsidR="000B6826" w:rsidRPr="00990013" w:rsidRDefault="000B6826" w:rsidP="000B6826">
      <w:pPr>
        <w:pStyle w:val="NormalWeb"/>
        <w:numPr>
          <w:ilvl w:val="0"/>
          <w:numId w:val="22"/>
        </w:numPr>
        <w:spacing w:before="0" w:beforeAutospacing="0" w:after="125" w:afterAutospacing="0"/>
        <w:rPr>
          <w:rFonts w:ascii="Century Gothic" w:hAnsi="Century Gothic"/>
          <w:color w:val="000000"/>
          <w:sz w:val="20"/>
          <w:szCs w:val="20"/>
        </w:rPr>
      </w:pPr>
      <w:r w:rsidRPr="00990013">
        <w:rPr>
          <w:rFonts w:ascii="Century Gothic" w:hAnsi="Century Gothic"/>
          <w:b/>
          <w:bCs/>
          <w:color w:val="000000"/>
          <w:sz w:val="20"/>
          <w:szCs w:val="20"/>
        </w:rPr>
        <w:t xml:space="preserve">E.L.UtilFendilhação. </w:t>
      </w:r>
      <w:r>
        <w:rPr>
          <w:rFonts w:ascii="Century Gothic" w:hAnsi="Century Gothic"/>
          <w:b/>
          <w:bCs/>
          <w:color w:val="000000"/>
          <w:sz w:val="20"/>
          <w:szCs w:val="20"/>
        </w:rPr>
        <w:t>Concreto</w:t>
      </w:r>
    </w:p>
    <w:p w:rsidR="000B6826" w:rsidRPr="00990013" w:rsidRDefault="000B6826" w:rsidP="000B6826">
      <w:pPr>
        <w:rPr>
          <w:rFonts w:ascii="Century Gothic" w:hAnsi="Century Gothic"/>
          <w:color w:val="000000"/>
          <w:sz w:val="20"/>
          <w:szCs w:val="20"/>
          <w:lang w:val="pt-BR"/>
        </w:rPr>
      </w:pPr>
    </w:p>
    <w:tbl>
      <w:tblPr>
        <w:tblW w:w="0" w:type="auto"/>
        <w:jc w:val="center"/>
        <w:tblCellSpacing w:w="0" w:type="dxa"/>
        <w:tblCellMar>
          <w:top w:w="15" w:type="dxa"/>
          <w:left w:w="15" w:type="dxa"/>
          <w:bottom w:w="15" w:type="dxa"/>
          <w:right w:w="15" w:type="dxa"/>
        </w:tblCellMar>
        <w:tblLook w:val="04A0" w:firstRow="1" w:lastRow="0" w:firstColumn="1" w:lastColumn="0" w:noHBand="0" w:noVBand="1"/>
      </w:tblPr>
      <w:tblGrid>
        <w:gridCol w:w="723"/>
        <w:gridCol w:w="539"/>
        <w:gridCol w:w="539"/>
        <w:gridCol w:w="572"/>
        <w:gridCol w:w="539"/>
        <w:gridCol w:w="568"/>
        <w:gridCol w:w="539"/>
      </w:tblGrid>
      <w:tr w:rsidR="000B6826" w:rsidRPr="00990013" w:rsidTr="000E5ECC">
        <w:trPr>
          <w:tblCellSpacing w:w="0" w:type="dxa"/>
          <w:jc w:val="center"/>
        </w:trPr>
        <w:tc>
          <w:tcPr>
            <w:tcW w:w="0" w:type="auto"/>
            <w:tcBorders>
              <w:top w:val="single" w:sz="4" w:space="0" w:color="000000"/>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Comb.</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AP</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Qa</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V(+X)</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V(-X)</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V(+Y)</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V(-Y)</w:t>
            </w: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2</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0.400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3</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0.300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4</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0.300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0.300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5</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0.300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6</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0.300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0.300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7</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0.300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8</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0.300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0.300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9</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0.300</w:t>
            </w:r>
          </w:p>
        </w:tc>
      </w:tr>
      <w:tr w:rsidR="000B6826" w:rsidRPr="00990013" w:rsidTr="000E5ECC">
        <w:trPr>
          <w:tblCellSpacing w:w="0" w:type="dxa"/>
          <w:jc w:val="center"/>
        </w:trPr>
        <w:tc>
          <w:tcPr>
            <w:tcW w:w="0" w:type="auto"/>
            <w:tcBorders>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0.300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0.300</w:t>
            </w:r>
          </w:p>
        </w:tc>
      </w:tr>
    </w:tbl>
    <w:p w:rsidR="000B6826" w:rsidRDefault="000B6826" w:rsidP="000B6826">
      <w:pPr>
        <w:rPr>
          <w:rFonts w:ascii="Century Gothic" w:hAnsi="Century Gothic"/>
          <w:color w:val="000000"/>
          <w:sz w:val="20"/>
          <w:szCs w:val="20"/>
        </w:rPr>
      </w:pPr>
    </w:p>
    <w:p w:rsidR="000B6826" w:rsidRDefault="000B6826" w:rsidP="000B6826">
      <w:pPr>
        <w:rPr>
          <w:rFonts w:ascii="Century Gothic" w:hAnsi="Century Gothic"/>
          <w:color w:val="000000"/>
          <w:sz w:val="20"/>
          <w:szCs w:val="20"/>
        </w:rPr>
      </w:pPr>
    </w:p>
    <w:p w:rsidR="000B6826" w:rsidRPr="00990013" w:rsidRDefault="000B6826" w:rsidP="000B6826">
      <w:pPr>
        <w:pStyle w:val="NormalWeb"/>
        <w:numPr>
          <w:ilvl w:val="0"/>
          <w:numId w:val="21"/>
        </w:numPr>
        <w:spacing w:before="0" w:beforeAutospacing="0" w:after="125" w:afterAutospacing="0"/>
        <w:rPr>
          <w:rFonts w:ascii="Century Gothic" w:hAnsi="Century Gothic"/>
          <w:color w:val="000000"/>
          <w:sz w:val="20"/>
          <w:szCs w:val="20"/>
        </w:rPr>
      </w:pPr>
      <w:r w:rsidRPr="00990013">
        <w:rPr>
          <w:rFonts w:ascii="Century Gothic" w:hAnsi="Century Gothic"/>
          <w:b/>
          <w:bCs/>
          <w:color w:val="000000"/>
          <w:sz w:val="20"/>
          <w:szCs w:val="20"/>
        </w:rPr>
        <w:t>Tensões sobre o terreno</w:t>
      </w:r>
    </w:p>
    <w:p w:rsidR="000B6826" w:rsidRPr="00990013" w:rsidRDefault="000B6826" w:rsidP="000B6826">
      <w:pPr>
        <w:pStyle w:val="NormalWeb"/>
        <w:numPr>
          <w:ilvl w:val="0"/>
          <w:numId w:val="20"/>
        </w:numPr>
        <w:spacing w:before="0" w:beforeAutospacing="0" w:after="125" w:afterAutospacing="0"/>
        <w:rPr>
          <w:rFonts w:ascii="Century Gothic" w:hAnsi="Century Gothic"/>
          <w:color w:val="000000"/>
          <w:sz w:val="20"/>
          <w:szCs w:val="20"/>
        </w:rPr>
      </w:pPr>
      <w:r w:rsidRPr="00990013">
        <w:rPr>
          <w:rFonts w:ascii="Century Gothic" w:hAnsi="Century Gothic"/>
          <w:b/>
          <w:bCs/>
          <w:color w:val="000000"/>
          <w:sz w:val="20"/>
          <w:szCs w:val="20"/>
        </w:rPr>
        <w:t>Deslocamentos</w:t>
      </w:r>
    </w:p>
    <w:p w:rsidR="000B6826" w:rsidRPr="00990013" w:rsidRDefault="000B6826" w:rsidP="000B6826">
      <w:pPr>
        <w:rPr>
          <w:rFonts w:ascii="Century Gothic" w:hAnsi="Century Gothic"/>
          <w:color w:val="000000"/>
          <w:sz w:val="20"/>
          <w:szCs w:val="20"/>
        </w:rPr>
      </w:pPr>
    </w:p>
    <w:tbl>
      <w:tblPr>
        <w:tblW w:w="0" w:type="auto"/>
        <w:jc w:val="center"/>
        <w:tblCellSpacing w:w="0" w:type="dxa"/>
        <w:tblCellMar>
          <w:top w:w="15" w:type="dxa"/>
          <w:left w:w="15" w:type="dxa"/>
          <w:bottom w:w="15" w:type="dxa"/>
          <w:right w:w="15" w:type="dxa"/>
        </w:tblCellMar>
        <w:tblLook w:val="04A0" w:firstRow="1" w:lastRow="0" w:firstColumn="1" w:lastColumn="0" w:noHBand="0" w:noVBand="1"/>
      </w:tblPr>
      <w:tblGrid>
        <w:gridCol w:w="723"/>
        <w:gridCol w:w="539"/>
        <w:gridCol w:w="539"/>
        <w:gridCol w:w="572"/>
        <w:gridCol w:w="539"/>
        <w:gridCol w:w="568"/>
        <w:gridCol w:w="539"/>
      </w:tblGrid>
      <w:tr w:rsidR="000B6826" w:rsidRPr="00990013" w:rsidTr="000E5ECC">
        <w:trPr>
          <w:tblCellSpacing w:w="0" w:type="dxa"/>
          <w:jc w:val="center"/>
        </w:trPr>
        <w:tc>
          <w:tcPr>
            <w:tcW w:w="0" w:type="auto"/>
            <w:tcBorders>
              <w:top w:val="single" w:sz="4" w:space="0" w:color="auto"/>
              <w:left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Comb.</w:t>
            </w:r>
          </w:p>
        </w:tc>
        <w:tc>
          <w:tcPr>
            <w:tcW w:w="0" w:type="auto"/>
            <w:tcBorders>
              <w:top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AP</w:t>
            </w:r>
          </w:p>
        </w:tc>
        <w:tc>
          <w:tcPr>
            <w:tcW w:w="0" w:type="auto"/>
            <w:tcBorders>
              <w:top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Qa</w:t>
            </w:r>
          </w:p>
        </w:tc>
        <w:tc>
          <w:tcPr>
            <w:tcW w:w="0" w:type="auto"/>
            <w:tcBorders>
              <w:top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V(+X)</w:t>
            </w:r>
          </w:p>
        </w:tc>
        <w:tc>
          <w:tcPr>
            <w:tcW w:w="0" w:type="auto"/>
            <w:tcBorders>
              <w:top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V(-X)</w:t>
            </w:r>
          </w:p>
        </w:tc>
        <w:tc>
          <w:tcPr>
            <w:tcW w:w="0" w:type="auto"/>
            <w:tcBorders>
              <w:top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V(+Y)</w:t>
            </w:r>
          </w:p>
        </w:tc>
        <w:tc>
          <w:tcPr>
            <w:tcW w:w="0" w:type="auto"/>
            <w:tcBorders>
              <w:top w:val="single" w:sz="4" w:space="0" w:color="auto"/>
              <w:bottom w:val="single" w:sz="4" w:space="0" w:color="000000"/>
              <w:right w:val="single" w:sz="4" w:space="0" w:color="auto"/>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V(-Y)</w:t>
            </w:r>
          </w:p>
        </w:tc>
      </w:tr>
      <w:tr w:rsidR="000B6826" w:rsidRPr="00990013" w:rsidTr="000E5ECC">
        <w:trPr>
          <w:tblCellSpacing w:w="0" w:type="dxa"/>
          <w:jc w:val="center"/>
        </w:trPr>
        <w:tc>
          <w:tcPr>
            <w:tcW w:w="0" w:type="auto"/>
            <w:tcBorders>
              <w:left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auto"/>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2</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auto"/>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3</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auto"/>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4</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auto"/>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5</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auto"/>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6</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auto"/>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7</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auto"/>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8</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auto"/>
            </w:tcBorders>
            <w:noWrap/>
            <w:vAlign w:val="center"/>
            <w:hideMark/>
          </w:tcPr>
          <w:p w:rsidR="000B6826" w:rsidRPr="00990013" w:rsidRDefault="000B6826" w:rsidP="000E5ECC">
            <w:pPr>
              <w:jc w:val="center"/>
              <w:rPr>
                <w:rFonts w:ascii="Century Gothic" w:hAnsi="Century Gothic"/>
                <w:sz w:val="20"/>
                <w:szCs w:val="20"/>
              </w:rPr>
            </w:pPr>
          </w:p>
        </w:tc>
      </w:tr>
      <w:tr w:rsidR="000B6826" w:rsidRPr="00990013" w:rsidTr="000E5ECC">
        <w:trPr>
          <w:tblCellSpacing w:w="0" w:type="dxa"/>
          <w:jc w:val="center"/>
        </w:trPr>
        <w:tc>
          <w:tcPr>
            <w:tcW w:w="0" w:type="auto"/>
            <w:tcBorders>
              <w:left w:val="single" w:sz="4" w:space="0" w:color="auto"/>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9</w:t>
            </w:r>
          </w:p>
        </w:tc>
        <w:tc>
          <w:tcPr>
            <w:tcW w:w="0" w:type="auto"/>
            <w:tcBorders>
              <w:bottom w:val="single" w:sz="4" w:space="0" w:color="000000"/>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bottom w:val="single" w:sz="4" w:space="0" w:color="000000"/>
              <w:right w:val="single" w:sz="4" w:space="0" w:color="auto"/>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r>
      <w:tr w:rsidR="000B6826" w:rsidRPr="00990013" w:rsidTr="000E5ECC">
        <w:trPr>
          <w:tblCellSpacing w:w="0" w:type="dxa"/>
          <w:jc w:val="center"/>
        </w:trPr>
        <w:tc>
          <w:tcPr>
            <w:tcW w:w="0" w:type="auto"/>
            <w:tcBorders>
              <w:top w:val="single" w:sz="4" w:space="0" w:color="000000"/>
              <w:left w:val="single" w:sz="4" w:space="0" w:color="auto"/>
              <w:bottom w:val="single" w:sz="4" w:space="0" w:color="auto"/>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w:t>
            </w:r>
          </w:p>
        </w:tc>
        <w:tc>
          <w:tcPr>
            <w:tcW w:w="0" w:type="auto"/>
            <w:tcBorders>
              <w:top w:val="single" w:sz="4" w:space="0" w:color="000000"/>
              <w:bottom w:val="single" w:sz="4" w:space="0" w:color="auto"/>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top w:val="single" w:sz="4" w:space="0" w:color="000000"/>
              <w:bottom w:val="single" w:sz="4" w:space="0" w:color="auto"/>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c>
          <w:tcPr>
            <w:tcW w:w="0" w:type="auto"/>
            <w:tcBorders>
              <w:top w:val="single" w:sz="4" w:space="0" w:color="000000"/>
              <w:bottom w:val="single" w:sz="4" w:space="0" w:color="auto"/>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top w:val="single" w:sz="4" w:space="0" w:color="000000"/>
              <w:bottom w:val="single" w:sz="4" w:space="0" w:color="auto"/>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top w:val="single" w:sz="4" w:space="0" w:color="000000"/>
              <w:bottom w:val="single" w:sz="4" w:space="0" w:color="auto"/>
              <w:right w:val="single" w:sz="4" w:space="0" w:color="000000"/>
            </w:tcBorders>
            <w:noWrap/>
            <w:vAlign w:val="center"/>
            <w:hideMark/>
          </w:tcPr>
          <w:p w:rsidR="000B6826" w:rsidRPr="00990013" w:rsidRDefault="000B6826" w:rsidP="000E5ECC">
            <w:pPr>
              <w:jc w:val="center"/>
              <w:rPr>
                <w:rFonts w:ascii="Century Gothic" w:hAnsi="Century Gothic"/>
                <w:sz w:val="20"/>
                <w:szCs w:val="20"/>
              </w:rPr>
            </w:pPr>
          </w:p>
        </w:tc>
        <w:tc>
          <w:tcPr>
            <w:tcW w:w="0" w:type="auto"/>
            <w:tcBorders>
              <w:top w:val="single" w:sz="4" w:space="0" w:color="000000"/>
              <w:bottom w:val="single" w:sz="4" w:space="0" w:color="auto"/>
              <w:right w:val="single" w:sz="4" w:space="0" w:color="auto"/>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1.000</w:t>
            </w:r>
          </w:p>
        </w:tc>
      </w:tr>
    </w:tbl>
    <w:p w:rsidR="000B6826" w:rsidRPr="00436741" w:rsidRDefault="000B6826" w:rsidP="000B6826">
      <w:pPr>
        <w:pStyle w:val="MEMESTTIT2"/>
        <w:numPr>
          <w:ilvl w:val="0"/>
          <w:numId w:val="0"/>
        </w:numPr>
      </w:pPr>
      <w:bookmarkStart w:id="118" w:name="REF_HTML:_RC_:7"/>
      <w:bookmarkStart w:id="119" w:name="REF_HTML:_RC_:9"/>
      <w:bookmarkStart w:id="120" w:name="_Toc320792206"/>
      <w:bookmarkStart w:id="121" w:name="_Toc458012015"/>
      <w:bookmarkStart w:id="122" w:name="_Toc505698729"/>
      <w:bookmarkEnd w:id="118"/>
      <w:bookmarkEnd w:id="119"/>
      <w:r>
        <w:lastRenderedPageBreak/>
        <w:t>9</w:t>
      </w:r>
      <w:r w:rsidRPr="00436741">
        <w:t xml:space="preserve">. </w:t>
      </w:r>
      <w:r>
        <w:t>MATERIAIS UTILIZADOS</w:t>
      </w:r>
      <w:bookmarkEnd w:id="120"/>
      <w:bookmarkEnd w:id="121"/>
      <w:bookmarkEnd w:id="122"/>
    </w:p>
    <w:p w:rsidR="000B6826" w:rsidRPr="00436741" w:rsidRDefault="000B6826" w:rsidP="000B6826">
      <w:pPr>
        <w:pStyle w:val="MEMESTTIT3"/>
        <w:numPr>
          <w:ilvl w:val="0"/>
          <w:numId w:val="0"/>
        </w:numPr>
      </w:pPr>
      <w:bookmarkStart w:id="123" w:name="REF_HTML:_RC_:11:1"/>
      <w:bookmarkStart w:id="124" w:name="_Toc320792207"/>
      <w:bookmarkEnd w:id="123"/>
      <w:r>
        <w:t>9</w:t>
      </w:r>
      <w:r w:rsidRPr="00436741">
        <w:t>.</w:t>
      </w:r>
      <w:r>
        <w:t xml:space="preserve">1. </w:t>
      </w:r>
      <w:r>
        <w:rPr>
          <w:bCs/>
          <w:color w:val="000000"/>
          <w:szCs w:val="20"/>
        </w:rPr>
        <w:t>CONCRETOS</w:t>
      </w:r>
      <w:bookmarkEnd w:id="124"/>
    </w:p>
    <w:tbl>
      <w:tblPr>
        <w:tblW w:w="5062" w:type="pct"/>
        <w:jc w:val="center"/>
        <w:tblCellSpacing w:w="0" w:type="dxa"/>
        <w:tblCellMar>
          <w:top w:w="15" w:type="dxa"/>
          <w:left w:w="15" w:type="dxa"/>
          <w:bottom w:w="15" w:type="dxa"/>
          <w:right w:w="15" w:type="dxa"/>
        </w:tblCellMar>
        <w:tblLook w:val="04A0" w:firstRow="1" w:lastRow="0" w:firstColumn="1" w:lastColumn="0" w:noHBand="0" w:noVBand="1"/>
      </w:tblPr>
      <w:tblGrid>
        <w:gridCol w:w="5413"/>
        <w:gridCol w:w="1388"/>
        <w:gridCol w:w="1285"/>
        <w:gridCol w:w="575"/>
      </w:tblGrid>
      <w:tr w:rsidR="000B6826" w:rsidRPr="00990013" w:rsidTr="000E5ECC">
        <w:trPr>
          <w:trHeight w:val="625"/>
          <w:tblCellSpacing w:w="0" w:type="dxa"/>
          <w:jc w:val="center"/>
        </w:trPr>
        <w:tc>
          <w:tcPr>
            <w:tcW w:w="0" w:type="auto"/>
            <w:tcBorders>
              <w:top w:val="single" w:sz="4" w:space="0" w:color="000000"/>
              <w:left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Elemento</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Concreto</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f</w:t>
            </w:r>
            <w:r w:rsidRPr="00990013">
              <w:rPr>
                <w:rFonts w:ascii="Century Gothic" w:hAnsi="Century Gothic"/>
                <w:color w:val="000000"/>
                <w:sz w:val="20"/>
                <w:szCs w:val="20"/>
                <w:vertAlign w:val="subscript"/>
              </w:rPr>
              <w:t>ck</w:t>
            </w:r>
          </w:p>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(kgf/cm²)</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g</w:t>
            </w:r>
            <w:r w:rsidRPr="00990013">
              <w:rPr>
                <w:rFonts w:ascii="Century Gothic" w:hAnsi="Century Gothic"/>
                <w:color w:val="000000"/>
                <w:sz w:val="20"/>
                <w:szCs w:val="20"/>
                <w:vertAlign w:val="subscript"/>
              </w:rPr>
              <w:t>c</w:t>
            </w:r>
          </w:p>
        </w:tc>
      </w:tr>
      <w:tr w:rsidR="000B6826" w:rsidRPr="00990013" w:rsidTr="009A58A0">
        <w:trPr>
          <w:trHeight w:val="320"/>
          <w:tblCellSpacing w:w="0" w:type="dxa"/>
          <w:jc w:val="center"/>
        </w:trPr>
        <w:tc>
          <w:tcPr>
            <w:tcW w:w="0" w:type="auto"/>
            <w:tcBorders>
              <w:left w:val="single" w:sz="4" w:space="0" w:color="000000"/>
              <w:right w:val="single" w:sz="4" w:space="0" w:color="000000"/>
            </w:tcBorders>
            <w:vAlign w:val="center"/>
            <w:hideMark/>
          </w:tcPr>
          <w:p w:rsidR="000B6826" w:rsidRPr="00990013" w:rsidRDefault="000B6826" w:rsidP="000E5ECC">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Elementos de fundação</w:t>
            </w:r>
            <w:r>
              <w:rPr>
                <w:rFonts w:ascii="Century Gothic" w:hAnsi="Century Gothic"/>
                <w:color w:val="000000"/>
                <w:sz w:val="20"/>
                <w:szCs w:val="20"/>
              </w:rPr>
              <w:t xml:space="preserve"> e Superestrutura</w:t>
            </w:r>
          </w:p>
        </w:tc>
        <w:tc>
          <w:tcPr>
            <w:tcW w:w="0" w:type="auto"/>
            <w:tcBorders>
              <w:right w:val="single" w:sz="4" w:space="0" w:color="000000"/>
            </w:tcBorders>
            <w:vAlign w:val="center"/>
            <w:hideMark/>
          </w:tcPr>
          <w:p w:rsidR="000B6826" w:rsidRPr="00990013" w:rsidRDefault="000B6826" w:rsidP="009A58A0">
            <w:pPr>
              <w:pStyle w:val="NormalWeb"/>
              <w:spacing w:before="0" w:beforeAutospacing="0" w:after="0" w:afterAutospacing="0"/>
              <w:rPr>
                <w:rFonts w:ascii="Century Gothic" w:hAnsi="Century Gothic"/>
                <w:sz w:val="20"/>
                <w:szCs w:val="20"/>
              </w:rPr>
            </w:pPr>
            <w:r w:rsidRPr="00990013">
              <w:rPr>
                <w:rFonts w:ascii="Century Gothic" w:hAnsi="Century Gothic"/>
                <w:color w:val="000000"/>
                <w:sz w:val="20"/>
                <w:szCs w:val="20"/>
              </w:rPr>
              <w:t>C</w:t>
            </w:r>
            <w:r w:rsidR="00837B07">
              <w:rPr>
                <w:rFonts w:ascii="Century Gothic" w:hAnsi="Century Gothic"/>
                <w:color w:val="000000"/>
                <w:sz w:val="20"/>
                <w:szCs w:val="20"/>
              </w:rPr>
              <w:t>30</w:t>
            </w:r>
            <w:r w:rsidRPr="00990013">
              <w:rPr>
                <w:rFonts w:ascii="Century Gothic" w:hAnsi="Century Gothic"/>
                <w:color w:val="000000"/>
                <w:sz w:val="20"/>
                <w:szCs w:val="20"/>
              </w:rPr>
              <w:t>, usina</w:t>
            </w:r>
          </w:p>
        </w:tc>
        <w:tc>
          <w:tcPr>
            <w:tcW w:w="0" w:type="auto"/>
            <w:tcBorders>
              <w:right w:val="single" w:sz="4" w:space="0" w:color="000000"/>
            </w:tcBorders>
            <w:noWrap/>
            <w:vAlign w:val="center"/>
            <w:hideMark/>
          </w:tcPr>
          <w:p w:rsidR="000B6826" w:rsidRPr="00990013" w:rsidRDefault="00837B07" w:rsidP="000E5ECC">
            <w:pPr>
              <w:pStyle w:val="NormalWeb"/>
              <w:spacing w:before="0" w:beforeAutospacing="0" w:after="0" w:afterAutospacing="0"/>
              <w:jc w:val="center"/>
              <w:rPr>
                <w:rFonts w:ascii="Century Gothic" w:hAnsi="Century Gothic"/>
                <w:sz w:val="20"/>
                <w:szCs w:val="20"/>
              </w:rPr>
            </w:pPr>
            <w:r>
              <w:rPr>
                <w:rFonts w:ascii="Century Gothic" w:hAnsi="Century Gothic"/>
                <w:color w:val="000000"/>
                <w:sz w:val="20"/>
                <w:szCs w:val="20"/>
              </w:rPr>
              <w:t>300</w:t>
            </w:r>
          </w:p>
        </w:tc>
        <w:tc>
          <w:tcPr>
            <w:tcW w:w="0" w:type="auto"/>
            <w:tcBorders>
              <w:right w:val="single" w:sz="4" w:space="0" w:color="000000"/>
            </w:tcBorders>
            <w:noWrap/>
            <w:vAlign w:val="center"/>
            <w:hideMark/>
          </w:tcPr>
          <w:p w:rsidR="000B6826" w:rsidRPr="00990013" w:rsidRDefault="000B6826" w:rsidP="000E5ECC">
            <w:pPr>
              <w:pStyle w:val="NormalWeb"/>
              <w:spacing w:before="0" w:beforeAutospacing="0" w:after="0" w:afterAutospacing="0"/>
              <w:jc w:val="center"/>
              <w:rPr>
                <w:rFonts w:ascii="Century Gothic" w:hAnsi="Century Gothic"/>
                <w:sz w:val="20"/>
                <w:szCs w:val="20"/>
              </w:rPr>
            </w:pPr>
            <w:r w:rsidRPr="00990013">
              <w:rPr>
                <w:rFonts w:ascii="Century Gothic" w:hAnsi="Century Gothic"/>
                <w:color w:val="000000"/>
                <w:sz w:val="20"/>
                <w:szCs w:val="20"/>
              </w:rPr>
              <w:t>1.</w:t>
            </w:r>
            <w:r>
              <w:rPr>
                <w:rFonts w:ascii="Century Gothic" w:hAnsi="Century Gothic"/>
                <w:color w:val="000000"/>
                <w:sz w:val="20"/>
                <w:szCs w:val="20"/>
              </w:rPr>
              <w:t>4</w:t>
            </w:r>
            <w:r w:rsidRPr="00990013">
              <w:rPr>
                <w:rFonts w:ascii="Century Gothic" w:hAnsi="Century Gothic"/>
                <w:color w:val="000000"/>
                <w:sz w:val="20"/>
                <w:szCs w:val="20"/>
              </w:rPr>
              <w:t>0</w:t>
            </w:r>
          </w:p>
        </w:tc>
      </w:tr>
      <w:tr w:rsidR="009A58A0" w:rsidRPr="00990013" w:rsidTr="000E5ECC">
        <w:trPr>
          <w:trHeight w:val="320"/>
          <w:tblCellSpacing w:w="0" w:type="dxa"/>
          <w:jc w:val="center"/>
        </w:trPr>
        <w:tc>
          <w:tcPr>
            <w:tcW w:w="0" w:type="auto"/>
            <w:tcBorders>
              <w:left w:val="single" w:sz="4" w:space="0" w:color="000000"/>
              <w:bottom w:val="single" w:sz="4" w:space="0" w:color="000000"/>
              <w:right w:val="single" w:sz="4" w:space="0" w:color="000000"/>
            </w:tcBorders>
            <w:vAlign w:val="center"/>
          </w:tcPr>
          <w:p w:rsidR="009A58A0" w:rsidRPr="00990013" w:rsidRDefault="009A58A0" w:rsidP="000E5ECC">
            <w:pPr>
              <w:pStyle w:val="NormalWeb"/>
              <w:spacing w:before="0" w:beforeAutospacing="0" w:after="0" w:afterAutospacing="0"/>
              <w:rPr>
                <w:rFonts w:ascii="Century Gothic" w:hAnsi="Century Gothic"/>
                <w:color w:val="000000"/>
                <w:sz w:val="20"/>
                <w:szCs w:val="20"/>
              </w:rPr>
            </w:pPr>
            <w:r>
              <w:rPr>
                <w:rFonts w:ascii="Century Gothic" w:hAnsi="Century Gothic"/>
                <w:color w:val="000000"/>
                <w:sz w:val="20"/>
                <w:szCs w:val="20"/>
              </w:rPr>
              <w:t>Estacas</w:t>
            </w:r>
          </w:p>
        </w:tc>
        <w:tc>
          <w:tcPr>
            <w:tcW w:w="0" w:type="auto"/>
            <w:tcBorders>
              <w:bottom w:val="single" w:sz="4" w:space="0" w:color="000000"/>
              <w:right w:val="single" w:sz="4" w:space="0" w:color="000000"/>
            </w:tcBorders>
            <w:vAlign w:val="center"/>
          </w:tcPr>
          <w:p w:rsidR="009A58A0" w:rsidRPr="00990013" w:rsidRDefault="009A58A0" w:rsidP="00837B07">
            <w:pPr>
              <w:pStyle w:val="NormalWeb"/>
              <w:spacing w:before="0" w:beforeAutospacing="0" w:after="0" w:afterAutospacing="0"/>
              <w:rPr>
                <w:rFonts w:ascii="Century Gothic" w:hAnsi="Century Gothic"/>
                <w:color w:val="000000"/>
                <w:sz w:val="20"/>
                <w:szCs w:val="20"/>
              </w:rPr>
            </w:pPr>
            <w:r>
              <w:rPr>
                <w:rFonts w:ascii="Century Gothic" w:hAnsi="Century Gothic"/>
                <w:color w:val="000000"/>
                <w:sz w:val="20"/>
                <w:szCs w:val="20"/>
              </w:rPr>
              <w:t>C20, usina</w:t>
            </w:r>
          </w:p>
        </w:tc>
        <w:tc>
          <w:tcPr>
            <w:tcW w:w="0" w:type="auto"/>
            <w:tcBorders>
              <w:bottom w:val="single" w:sz="4" w:space="0" w:color="000000"/>
              <w:right w:val="single" w:sz="4" w:space="0" w:color="000000"/>
            </w:tcBorders>
            <w:noWrap/>
            <w:vAlign w:val="center"/>
          </w:tcPr>
          <w:p w:rsidR="009A58A0" w:rsidRDefault="009A58A0" w:rsidP="000E5ECC">
            <w:pPr>
              <w:pStyle w:val="NormalWeb"/>
              <w:spacing w:before="0" w:beforeAutospacing="0" w:after="0" w:afterAutospacing="0"/>
              <w:jc w:val="center"/>
              <w:rPr>
                <w:rFonts w:ascii="Century Gothic" w:hAnsi="Century Gothic"/>
                <w:color w:val="000000"/>
                <w:sz w:val="20"/>
                <w:szCs w:val="20"/>
              </w:rPr>
            </w:pPr>
            <w:r>
              <w:rPr>
                <w:rFonts w:ascii="Century Gothic" w:hAnsi="Century Gothic"/>
                <w:color w:val="000000"/>
                <w:sz w:val="20"/>
                <w:szCs w:val="20"/>
              </w:rPr>
              <w:t>200</w:t>
            </w:r>
          </w:p>
        </w:tc>
        <w:tc>
          <w:tcPr>
            <w:tcW w:w="0" w:type="auto"/>
            <w:tcBorders>
              <w:bottom w:val="single" w:sz="4" w:space="0" w:color="000000"/>
              <w:right w:val="single" w:sz="4" w:space="0" w:color="000000"/>
            </w:tcBorders>
            <w:noWrap/>
            <w:vAlign w:val="center"/>
          </w:tcPr>
          <w:p w:rsidR="009A58A0" w:rsidRPr="00990013" w:rsidRDefault="009A58A0" w:rsidP="000E5ECC">
            <w:pPr>
              <w:pStyle w:val="NormalWeb"/>
              <w:spacing w:before="0" w:beforeAutospacing="0" w:after="0" w:afterAutospacing="0"/>
              <w:jc w:val="center"/>
              <w:rPr>
                <w:rFonts w:ascii="Century Gothic" w:hAnsi="Century Gothic"/>
                <w:color w:val="000000"/>
                <w:sz w:val="20"/>
                <w:szCs w:val="20"/>
              </w:rPr>
            </w:pPr>
            <w:r>
              <w:rPr>
                <w:rFonts w:ascii="Century Gothic" w:hAnsi="Century Gothic"/>
                <w:color w:val="000000"/>
                <w:sz w:val="20"/>
                <w:szCs w:val="20"/>
              </w:rPr>
              <w:t>1,40</w:t>
            </w:r>
          </w:p>
        </w:tc>
      </w:tr>
    </w:tbl>
    <w:p w:rsidR="000B6826" w:rsidRPr="00436741" w:rsidRDefault="000B6826" w:rsidP="000B6826">
      <w:pPr>
        <w:pStyle w:val="MEMESTTIT3"/>
        <w:numPr>
          <w:ilvl w:val="0"/>
          <w:numId w:val="0"/>
        </w:numPr>
        <w:rPr>
          <w:szCs w:val="20"/>
        </w:rPr>
      </w:pPr>
      <w:bookmarkStart w:id="125" w:name="_Toc320792208"/>
      <w:r>
        <w:rPr>
          <w:szCs w:val="20"/>
        </w:rPr>
        <w:t>9</w:t>
      </w:r>
      <w:r w:rsidRPr="00436741">
        <w:rPr>
          <w:szCs w:val="20"/>
        </w:rPr>
        <w:t>.</w:t>
      </w:r>
      <w:r>
        <w:rPr>
          <w:szCs w:val="20"/>
        </w:rPr>
        <w:t>2</w:t>
      </w:r>
      <w:r w:rsidRPr="00436741">
        <w:rPr>
          <w:szCs w:val="20"/>
        </w:rPr>
        <w:t xml:space="preserve">.  </w:t>
      </w:r>
      <w:r>
        <w:rPr>
          <w:bCs/>
          <w:color w:val="000000"/>
          <w:szCs w:val="20"/>
        </w:rPr>
        <w:t>AÇO EM BARRAS</w:t>
      </w:r>
      <w:bookmarkEnd w:id="125"/>
    </w:p>
    <w:p w:rsidR="000B6826" w:rsidRDefault="000B6826" w:rsidP="000B6826">
      <w:pPr>
        <w:pStyle w:val="NormalWeb"/>
        <w:spacing w:before="0" w:beforeAutospacing="0" w:after="125" w:afterAutospacing="0"/>
        <w:rPr>
          <w:rFonts w:ascii="Century Gothic" w:hAnsi="Century Gothic"/>
          <w:color w:val="000000"/>
          <w:sz w:val="20"/>
          <w:szCs w:val="20"/>
        </w:rPr>
      </w:pPr>
      <w:bookmarkStart w:id="126" w:name="REF_HTML:_RC_:11:2:1"/>
      <w:bookmarkEnd w:id="126"/>
      <w:r w:rsidRPr="00436741">
        <w:rPr>
          <w:rFonts w:ascii="Century Gothic" w:hAnsi="Century Gothic"/>
          <w:color w:val="000000"/>
          <w:sz w:val="20"/>
          <w:szCs w:val="20"/>
        </w:rPr>
        <w:t>Para todos os elementos estruturais da obra: CA-50-A e CA-60-B; f</w:t>
      </w:r>
      <w:r w:rsidRPr="00436741">
        <w:rPr>
          <w:rFonts w:ascii="Century Gothic" w:hAnsi="Century Gothic"/>
          <w:color w:val="000000"/>
          <w:sz w:val="20"/>
          <w:szCs w:val="20"/>
          <w:vertAlign w:val="subscript"/>
        </w:rPr>
        <w:t>yk</w:t>
      </w:r>
      <w:r w:rsidRPr="00436741">
        <w:rPr>
          <w:rFonts w:ascii="Century Gothic" w:hAnsi="Century Gothic"/>
          <w:color w:val="000000"/>
          <w:sz w:val="20"/>
          <w:szCs w:val="20"/>
        </w:rPr>
        <w:t xml:space="preserve"> = 5097 a 6116 kgf/cm²; g</w:t>
      </w:r>
      <w:r w:rsidRPr="00436741">
        <w:rPr>
          <w:rFonts w:ascii="Century Gothic" w:hAnsi="Century Gothic"/>
          <w:color w:val="000000"/>
          <w:sz w:val="20"/>
          <w:szCs w:val="20"/>
          <w:vertAlign w:val="subscript"/>
        </w:rPr>
        <w:t>s</w:t>
      </w:r>
      <w:r w:rsidRPr="00436741">
        <w:rPr>
          <w:rFonts w:ascii="Century Gothic" w:hAnsi="Century Gothic"/>
          <w:color w:val="000000"/>
          <w:sz w:val="20"/>
          <w:szCs w:val="20"/>
        </w:rPr>
        <w:t xml:space="preserve"> = 1.15 </w:t>
      </w:r>
    </w:p>
    <w:p w:rsidR="00837B07" w:rsidRDefault="00837B07" w:rsidP="002C6196">
      <w:pPr>
        <w:pStyle w:val="MEMESTTIT3"/>
        <w:numPr>
          <w:ilvl w:val="0"/>
          <w:numId w:val="0"/>
        </w:numPr>
        <w:rPr>
          <w:color w:val="000000"/>
          <w:szCs w:val="20"/>
        </w:rPr>
      </w:pPr>
      <w:r w:rsidRPr="002C6196">
        <w:rPr>
          <w:szCs w:val="20"/>
        </w:rPr>
        <w:t xml:space="preserve">9.3.  </w:t>
      </w:r>
      <w:r w:rsidR="002C6196" w:rsidRPr="002C6196">
        <w:rPr>
          <w:szCs w:val="20"/>
        </w:rPr>
        <w:t>ALVENARIA ESTRUTRAL</w:t>
      </w:r>
    </w:p>
    <w:p w:rsidR="002C6196" w:rsidRPr="00436741" w:rsidRDefault="002C6196" w:rsidP="000B6826">
      <w:pPr>
        <w:pStyle w:val="NormalWeb"/>
        <w:spacing w:before="0" w:beforeAutospacing="0" w:after="125" w:afterAutospacing="0"/>
        <w:rPr>
          <w:rFonts w:ascii="Century Gothic" w:hAnsi="Century Gothic"/>
          <w:color w:val="000000"/>
          <w:sz w:val="20"/>
          <w:szCs w:val="20"/>
        </w:rPr>
      </w:pPr>
      <w:r>
        <w:rPr>
          <w:rFonts w:ascii="Century Gothic" w:hAnsi="Century Gothic"/>
          <w:color w:val="000000"/>
          <w:sz w:val="20"/>
          <w:szCs w:val="20"/>
        </w:rPr>
        <w:t>Para os alvenaria estrutural: Bloco de concreto fbk = 8 MPa; Graute fc k= 20 MPa.</w:t>
      </w:r>
    </w:p>
    <w:p w:rsidR="000B6826" w:rsidRPr="00436741" w:rsidRDefault="000B6826" w:rsidP="000B6826">
      <w:pPr>
        <w:pStyle w:val="MEMESTTIT3"/>
        <w:numPr>
          <w:ilvl w:val="0"/>
          <w:numId w:val="0"/>
        </w:numPr>
        <w:rPr>
          <w:szCs w:val="20"/>
        </w:rPr>
      </w:pPr>
      <w:bookmarkStart w:id="127" w:name="REF_HTML:_RC_:11:2:2"/>
      <w:bookmarkStart w:id="128" w:name="_Toc320792209"/>
      <w:bookmarkEnd w:id="127"/>
      <w:r>
        <w:rPr>
          <w:szCs w:val="20"/>
        </w:rPr>
        <w:t>9</w:t>
      </w:r>
      <w:r w:rsidRPr="00436741">
        <w:rPr>
          <w:szCs w:val="20"/>
        </w:rPr>
        <w:t>.</w:t>
      </w:r>
      <w:r w:rsidR="002C6196">
        <w:rPr>
          <w:szCs w:val="20"/>
        </w:rPr>
        <w:t>4</w:t>
      </w:r>
      <w:r w:rsidRPr="00436741">
        <w:rPr>
          <w:szCs w:val="20"/>
        </w:rPr>
        <w:t xml:space="preserve">.  </w:t>
      </w:r>
      <w:r>
        <w:rPr>
          <w:bCs/>
          <w:color w:val="000000"/>
          <w:szCs w:val="20"/>
        </w:rPr>
        <w:t>AÇO EM PERFIS</w:t>
      </w:r>
      <w:bookmarkEnd w:id="128"/>
    </w:p>
    <w:p w:rsidR="000B6826" w:rsidRPr="00436741" w:rsidRDefault="000B6826" w:rsidP="000B6826">
      <w:pPr>
        <w:rPr>
          <w:rFonts w:ascii="Century Gothic" w:hAnsi="Century Gothic"/>
          <w:color w:val="000000"/>
          <w:sz w:val="20"/>
          <w:szCs w:val="20"/>
        </w:rPr>
      </w:pPr>
    </w:p>
    <w:tbl>
      <w:tblPr>
        <w:tblW w:w="6614" w:type="dxa"/>
        <w:jc w:val="center"/>
        <w:tblCellSpacing w:w="0" w:type="dxa"/>
        <w:tblCellMar>
          <w:top w:w="15" w:type="dxa"/>
          <w:left w:w="15" w:type="dxa"/>
          <w:bottom w:w="15" w:type="dxa"/>
          <w:right w:w="15" w:type="dxa"/>
        </w:tblCellMar>
        <w:tblLook w:val="04A0" w:firstRow="1" w:lastRow="0" w:firstColumn="1" w:lastColumn="0" w:noHBand="0" w:noVBand="1"/>
      </w:tblPr>
      <w:tblGrid>
        <w:gridCol w:w="2327"/>
        <w:gridCol w:w="481"/>
        <w:gridCol w:w="1419"/>
        <w:gridCol w:w="2387"/>
      </w:tblGrid>
      <w:tr w:rsidR="000B6826" w:rsidRPr="002B07AF" w:rsidTr="000E5ECC">
        <w:trPr>
          <w:trHeight w:val="616"/>
          <w:tblCellSpacing w:w="0" w:type="dxa"/>
          <w:jc w:val="center"/>
        </w:trPr>
        <w:tc>
          <w:tcPr>
            <w:tcW w:w="0" w:type="auto"/>
            <w:tcBorders>
              <w:top w:val="single" w:sz="4" w:space="0" w:color="000000"/>
              <w:left w:val="single" w:sz="4" w:space="0" w:color="000000"/>
              <w:bottom w:val="single" w:sz="4" w:space="0" w:color="000000"/>
              <w:right w:val="single" w:sz="4" w:space="0" w:color="000000"/>
            </w:tcBorders>
            <w:shd w:val="clear" w:color="auto" w:fill="F2F1F0"/>
            <w:noWrap/>
            <w:vAlign w:val="center"/>
            <w:hideMark/>
          </w:tcPr>
          <w:p w:rsidR="000B6826" w:rsidRPr="00436741" w:rsidRDefault="000B6826" w:rsidP="000E5ECC">
            <w:pPr>
              <w:pStyle w:val="NormalWeb"/>
              <w:spacing w:before="0" w:beforeAutospacing="0" w:after="0" w:afterAutospacing="0"/>
              <w:jc w:val="center"/>
              <w:rPr>
                <w:rFonts w:ascii="Century Gothic" w:hAnsi="Century Gothic"/>
                <w:sz w:val="20"/>
                <w:szCs w:val="20"/>
              </w:rPr>
            </w:pPr>
            <w:r w:rsidRPr="00436741">
              <w:rPr>
                <w:rFonts w:ascii="Century Gothic" w:hAnsi="Century Gothic"/>
                <w:color w:val="000000"/>
                <w:sz w:val="20"/>
                <w:szCs w:val="20"/>
              </w:rPr>
              <w:t>Tipo de aço para perfis</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436741" w:rsidRDefault="000B6826" w:rsidP="000E5ECC">
            <w:pPr>
              <w:pStyle w:val="NormalWeb"/>
              <w:spacing w:before="0" w:beforeAutospacing="0" w:after="0" w:afterAutospacing="0"/>
              <w:jc w:val="center"/>
              <w:rPr>
                <w:rFonts w:ascii="Century Gothic" w:hAnsi="Century Gothic"/>
                <w:sz w:val="20"/>
                <w:szCs w:val="20"/>
              </w:rPr>
            </w:pPr>
            <w:r w:rsidRPr="00436741">
              <w:rPr>
                <w:rFonts w:ascii="Century Gothic" w:hAnsi="Century Gothic"/>
                <w:color w:val="000000"/>
                <w:sz w:val="20"/>
                <w:szCs w:val="20"/>
              </w:rPr>
              <w:t>Aço</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436741" w:rsidRDefault="000B6826" w:rsidP="000E5ECC">
            <w:pPr>
              <w:pStyle w:val="NormalWeb"/>
              <w:spacing w:before="0" w:beforeAutospacing="0" w:after="0" w:afterAutospacing="0"/>
              <w:jc w:val="center"/>
              <w:rPr>
                <w:rFonts w:ascii="Century Gothic" w:hAnsi="Century Gothic"/>
                <w:sz w:val="20"/>
                <w:szCs w:val="20"/>
              </w:rPr>
            </w:pPr>
            <w:r w:rsidRPr="00436741">
              <w:rPr>
                <w:rFonts w:ascii="Century Gothic" w:hAnsi="Century Gothic"/>
                <w:color w:val="000000"/>
                <w:sz w:val="20"/>
                <w:szCs w:val="20"/>
              </w:rPr>
              <w:t>Limite elástico</w:t>
            </w:r>
            <w:r w:rsidRPr="00436741">
              <w:rPr>
                <w:rFonts w:ascii="Century Gothic" w:hAnsi="Century Gothic"/>
                <w:color w:val="000000"/>
                <w:sz w:val="20"/>
                <w:szCs w:val="20"/>
              </w:rPr>
              <w:br/>
              <w:t>(kgf/cm²)</w:t>
            </w:r>
          </w:p>
        </w:tc>
        <w:tc>
          <w:tcPr>
            <w:tcW w:w="0" w:type="auto"/>
            <w:tcBorders>
              <w:top w:val="single" w:sz="4" w:space="0" w:color="000000"/>
              <w:bottom w:val="single" w:sz="4" w:space="0" w:color="000000"/>
              <w:right w:val="single" w:sz="4" w:space="0" w:color="000000"/>
            </w:tcBorders>
            <w:shd w:val="clear" w:color="auto" w:fill="F2F1F0"/>
            <w:noWrap/>
            <w:vAlign w:val="center"/>
            <w:hideMark/>
          </w:tcPr>
          <w:p w:rsidR="000B6826" w:rsidRPr="00436741" w:rsidRDefault="000B6826" w:rsidP="000E5ECC">
            <w:pPr>
              <w:pStyle w:val="NormalWeb"/>
              <w:spacing w:before="0" w:beforeAutospacing="0" w:after="0" w:afterAutospacing="0"/>
              <w:jc w:val="center"/>
              <w:rPr>
                <w:rFonts w:ascii="Century Gothic" w:hAnsi="Century Gothic"/>
                <w:sz w:val="20"/>
                <w:szCs w:val="20"/>
              </w:rPr>
            </w:pPr>
            <w:r w:rsidRPr="00436741">
              <w:rPr>
                <w:rFonts w:ascii="Century Gothic" w:hAnsi="Century Gothic"/>
                <w:color w:val="000000"/>
                <w:sz w:val="20"/>
                <w:szCs w:val="20"/>
              </w:rPr>
              <w:t>Módulo de elasticidade</w:t>
            </w:r>
            <w:r w:rsidRPr="00436741">
              <w:rPr>
                <w:rFonts w:ascii="Century Gothic" w:hAnsi="Century Gothic"/>
                <w:color w:val="000000"/>
                <w:sz w:val="20"/>
                <w:szCs w:val="20"/>
              </w:rPr>
              <w:br/>
              <w:t>(kgf/cm²)</w:t>
            </w:r>
          </w:p>
        </w:tc>
      </w:tr>
      <w:tr w:rsidR="000B6826" w:rsidRPr="00436741" w:rsidTr="000E5ECC">
        <w:trPr>
          <w:trHeight w:val="315"/>
          <w:tblCellSpacing w:w="0" w:type="dxa"/>
          <w:jc w:val="center"/>
        </w:trPr>
        <w:tc>
          <w:tcPr>
            <w:tcW w:w="0" w:type="auto"/>
            <w:tcBorders>
              <w:left w:val="single" w:sz="4" w:space="0" w:color="000000"/>
              <w:right w:val="single" w:sz="4" w:space="0" w:color="000000"/>
            </w:tcBorders>
            <w:noWrap/>
            <w:vAlign w:val="center"/>
            <w:hideMark/>
          </w:tcPr>
          <w:p w:rsidR="000B6826" w:rsidRPr="00436741" w:rsidRDefault="000B6826" w:rsidP="000E5ECC">
            <w:pPr>
              <w:pStyle w:val="NormalWeb"/>
              <w:spacing w:before="0" w:beforeAutospacing="0" w:after="0" w:afterAutospacing="0"/>
              <w:rPr>
                <w:rFonts w:ascii="Century Gothic" w:hAnsi="Century Gothic"/>
                <w:sz w:val="20"/>
                <w:szCs w:val="20"/>
              </w:rPr>
            </w:pPr>
            <w:r w:rsidRPr="00436741">
              <w:rPr>
                <w:rFonts w:ascii="Century Gothic" w:hAnsi="Century Gothic"/>
                <w:color w:val="000000"/>
                <w:sz w:val="20"/>
                <w:szCs w:val="20"/>
              </w:rPr>
              <w:t>Aços dobrados</w:t>
            </w:r>
          </w:p>
        </w:tc>
        <w:tc>
          <w:tcPr>
            <w:tcW w:w="0" w:type="auto"/>
            <w:tcBorders>
              <w:right w:val="single" w:sz="4" w:space="0" w:color="000000"/>
            </w:tcBorders>
            <w:noWrap/>
            <w:vAlign w:val="center"/>
            <w:hideMark/>
          </w:tcPr>
          <w:p w:rsidR="000B6826" w:rsidRPr="00436741" w:rsidRDefault="000B6826" w:rsidP="000E5ECC">
            <w:pPr>
              <w:pStyle w:val="NormalWeb"/>
              <w:spacing w:before="0" w:beforeAutospacing="0" w:after="0" w:afterAutospacing="0"/>
              <w:rPr>
                <w:rFonts w:ascii="Century Gothic" w:hAnsi="Century Gothic"/>
                <w:sz w:val="20"/>
                <w:szCs w:val="20"/>
              </w:rPr>
            </w:pPr>
            <w:r w:rsidRPr="00436741">
              <w:rPr>
                <w:rFonts w:ascii="Century Gothic" w:hAnsi="Century Gothic"/>
                <w:color w:val="000000"/>
                <w:sz w:val="20"/>
                <w:szCs w:val="20"/>
              </w:rPr>
              <w:t>A-36</w:t>
            </w:r>
          </w:p>
        </w:tc>
        <w:tc>
          <w:tcPr>
            <w:tcW w:w="0" w:type="auto"/>
            <w:tcBorders>
              <w:right w:val="single" w:sz="4" w:space="0" w:color="000000"/>
            </w:tcBorders>
            <w:noWrap/>
            <w:vAlign w:val="center"/>
            <w:hideMark/>
          </w:tcPr>
          <w:p w:rsidR="000B6826" w:rsidRPr="00436741" w:rsidRDefault="000B6826" w:rsidP="000E5ECC">
            <w:pPr>
              <w:pStyle w:val="NormalWeb"/>
              <w:spacing w:before="0" w:beforeAutospacing="0" w:after="0" w:afterAutospacing="0"/>
              <w:jc w:val="center"/>
              <w:rPr>
                <w:rFonts w:ascii="Century Gothic" w:hAnsi="Century Gothic"/>
                <w:sz w:val="20"/>
                <w:szCs w:val="20"/>
              </w:rPr>
            </w:pPr>
            <w:r w:rsidRPr="00436741">
              <w:rPr>
                <w:rFonts w:ascii="Century Gothic" w:hAnsi="Century Gothic"/>
                <w:color w:val="000000"/>
                <w:sz w:val="20"/>
                <w:szCs w:val="20"/>
              </w:rPr>
              <w:t>2548</w:t>
            </w:r>
          </w:p>
        </w:tc>
        <w:tc>
          <w:tcPr>
            <w:tcW w:w="0" w:type="auto"/>
            <w:tcBorders>
              <w:right w:val="single" w:sz="4" w:space="0" w:color="000000"/>
            </w:tcBorders>
            <w:noWrap/>
            <w:vAlign w:val="center"/>
            <w:hideMark/>
          </w:tcPr>
          <w:p w:rsidR="000B6826" w:rsidRPr="00436741" w:rsidRDefault="000B6826" w:rsidP="000E5ECC">
            <w:pPr>
              <w:pStyle w:val="NormalWeb"/>
              <w:spacing w:before="0" w:beforeAutospacing="0" w:after="0" w:afterAutospacing="0"/>
              <w:jc w:val="center"/>
              <w:rPr>
                <w:rFonts w:ascii="Century Gothic" w:hAnsi="Century Gothic"/>
                <w:sz w:val="20"/>
                <w:szCs w:val="20"/>
              </w:rPr>
            </w:pPr>
            <w:r w:rsidRPr="00436741">
              <w:rPr>
                <w:rFonts w:ascii="Century Gothic" w:hAnsi="Century Gothic"/>
                <w:color w:val="000000"/>
                <w:sz w:val="20"/>
                <w:szCs w:val="20"/>
              </w:rPr>
              <w:t>2089704</w:t>
            </w:r>
          </w:p>
        </w:tc>
      </w:tr>
      <w:tr w:rsidR="000B6826" w:rsidRPr="00436741" w:rsidTr="000E5ECC">
        <w:trPr>
          <w:trHeight w:val="315"/>
          <w:tblCellSpacing w:w="0" w:type="dxa"/>
          <w:jc w:val="center"/>
        </w:trPr>
        <w:tc>
          <w:tcPr>
            <w:tcW w:w="0" w:type="auto"/>
            <w:tcBorders>
              <w:left w:val="single" w:sz="4" w:space="0" w:color="000000"/>
              <w:bottom w:val="single" w:sz="4" w:space="0" w:color="auto"/>
              <w:right w:val="single" w:sz="4" w:space="0" w:color="000000"/>
            </w:tcBorders>
            <w:noWrap/>
            <w:vAlign w:val="center"/>
            <w:hideMark/>
          </w:tcPr>
          <w:p w:rsidR="000B6826" w:rsidRPr="00436741" w:rsidRDefault="000B6826" w:rsidP="000E5ECC">
            <w:pPr>
              <w:pStyle w:val="NormalWeb"/>
              <w:spacing w:before="0" w:beforeAutospacing="0" w:after="0" w:afterAutospacing="0"/>
              <w:rPr>
                <w:rFonts w:ascii="Century Gothic" w:hAnsi="Century Gothic"/>
                <w:sz w:val="20"/>
                <w:szCs w:val="20"/>
              </w:rPr>
            </w:pPr>
            <w:r w:rsidRPr="00436741">
              <w:rPr>
                <w:rFonts w:ascii="Century Gothic" w:hAnsi="Century Gothic"/>
                <w:color w:val="000000"/>
                <w:sz w:val="20"/>
                <w:szCs w:val="20"/>
              </w:rPr>
              <w:t>Aços laminados</w:t>
            </w:r>
          </w:p>
        </w:tc>
        <w:tc>
          <w:tcPr>
            <w:tcW w:w="0" w:type="auto"/>
            <w:tcBorders>
              <w:bottom w:val="single" w:sz="4" w:space="0" w:color="auto"/>
              <w:right w:val="single" w:sz="4" w:space="0" w:color="000000"/>
            </w:tcBorders>
            <w:noWrap/>
            <w:vAlign w:val="center"/>
            <w:hideMark/>
          </w:tcPr>
          <w:p w:rsidR="000B6826" w:rsidRPr="00436741" w:rsidRDefault="000B6826" w:rsidP="000E5ECC">
            <w:pPr>
              <w:pStyle w:val="NormalWeb"/>
              <w:spacing w:before="0" w:beforeAutospacing="0" w:after="0" w:afterAutospacing="0"/>
              <w:rPr>
                <w:rFonts w:ascii="Century Gothic" w:hAnsi="Century Gothic"/>
                <w:sz w:val="20"/>
                <w:szCs w:val="20"/>
              </w:rPr>
            </w:pPr>
            <w:r w:rsidRPr="00436741">
              <w:rPr>
                <w:rFonts w:ascii="Century Gothic" w:hAnsi="Century Gothic"/>
                <w:color w:val="000000"/>
                <w:sz w:val="20"/>
                <w:szCs w:val="20"/>
              </w:rPr>
              <w:t xml:space="preserve">A-36 </w:t>
            </w:r>
          </w:p>
        </w:tc>
        <w:tc>
          <w:tcPr>
            <w:tcW w:w="0" w:type="auto"/>
            <w:tcBorders>
              <w:bottom w:val="single" w:sz="4" w:space="0" w:color="auto"/>
              <w:right w:val="single" w:sz="4" w:space="0" w:color="000000"/>
            </w:tcBorders>
            <w:noWrap/>
            <w:vAlign w:val="center"/>
            <w:hideMark/>
          </w:tcPr>
          <w:p w:rsidR="000B6826" w:rsidRPr="00436741" w:rsidRDefault="000B6826" w:rsidP="000E5ECC">
            <w:pPr>
              <w:pStyle w:val="NormalWeb"/>
              <w:spacing w:before="0" w:beforeAutospacing="0" w:after="0" w:afterAutospacing="0"/>
              <w:jc w:val="center"/>
              <w:rPr>
                <w:rFonts w:ascii="Century Gothic" w:hAnsi="Century Gothic"/>
                <w:sz w:val="20"/>
                <w:szCs w:val="20"/>
              </w:rPr>
            </w:pPr>
            <w:r w:rsidRPr="00436741">
              <w:rPr>
                <w:rFonts w:ascii="Century Gothic" w:hAnsi="Century Gothic"/>
                <w:color w:val="000000"/>
                <w:sz w:val="20"/>
                <w:szCs w:val="20"/>
              </w:rPr>
              <w:t>2548</w:t>
            </w:r>
          </w:p>
        </w:tc>
        <w:tc>
          <w:tcPr>
            <w:tcW w:w="0" w:type="auto"/>
            <w:tcBorders>
              <w:bottom w:val="single" w:sz="4" w:space="0" w:color="auto"/>
              <w:right w:val="single" w:sz="4" w:space="0" w:color="000000"/>
            </w:tcBorders>
            <w:noWrap/>
            <w:vAlign w:val="center"/>
            <w:hideMark/>
          </w:tcPr>
          <w:p w:rsidR="000B6826" w:rsidRPr="00436741" w:rsidRDefault="000B6826" w:rsidP="000E5ECC">
            <w:pPr>
              <w:pStyle w:val="NormalWeb"/>
              <w:spacing w:before="0" w:beforeAutospacing="0" w:after="0" w:afterAutospacing="0"/>
              <w:jc w:val="center"/>
              <w:rPr>
                <w:rFonts w:ascii="Century Gothic" w:hAnsi="Century Gothic"/>
                <w:sz w:val="20"/>
                <w:szCs w:val="20"/>
              </w:rPr>
            </w:pPr>
            <w:r w:rsidRPr="00436741">
              <w:rPr>
                <w:rFonts w:ascii="Century Gothic" w:hAnsi="Century Gothic"/>
                <w:color w:val="000000"/>
                <w:sz w:val="20"/>
                <w:szCs w:val="20"/>
              </w:rPr>
              <w:t>2038736</w:t>
            </w:r>
          </w:p>
        </w:tc>
      </w:tr>
    </w:tbl>
    <w:p w:rsidR="000B6826" w:rsidRDefault="000B6826" w:rsidP="000B6826">
      <w:pPr>
        <w:rPr>
          <w:lang w:val="pt-BR"/>
        </w:rPr>
      </w:pPr>
    </w:p>
    <w:p w:rsidR="00F13388" w:rsidRDefault="00F13388" w:rsidP="000B6826">
      <w:pPr>
        <w:rPr>
          <w:lang w:val="pt-BR"/>
        </w:rPr>
      </w:pPr>
    </w:p>
    <w:p w:rsidR="00F13388" w:rsidRDefault="00F13388" w:rsidP="000B6826">
      <w:pPr>
        <w:rPr>
          <w:lang w:val="pt-BR"/>
        </w:rPr>
      </w:pPr>
    </w:p>
    <w:p w:rsidR="00F13388" w:rsidRDefault="00F13388" w:rsidP="000B6826">
      <w:pPr>
        <w:rPr>
          <w:lang w:val="pt-BR"/>
        </w:rPr>
      </w:pPr>
    </w:p>
    <w:p w:rsidR="00F13388" w:rsidRDefault="00F13388" w:rsidP="000B6826">
      <w:pPr>
        <w:rPr>
          <w:lang w:val="pt-BR"/>
        </w:rPr>
      </w:pPr>
    </w:p>
    <w:p w:rsidR="00F13388" w:rsidRDefault="00F13388" w:rsidP="000B6826">
      <w:pPr>
        <w:rPr>
          <w:lang w:val="pt-BR"/>
        </w:rPr>
      </w:pPr>
    </w:p>
    <w:p w:rsidR="00F13388" w:rsidRDefault="00F13388" w:rsidP="000B6826">
      <w:pPr>
        <w:rPr>
          <w:lang w:val="pt-BR"/>
        </w:rPr>
      </w:pPr>
    </w:p>
    <w:p w:rsidR="00F13388" w:rsidRDefault="00F13388" w:rsidP="000B6826">
      <w:pPr>
        <w:rPr>
          <w:lang w:val="pt-BR"/>
        </w:rPr>
      </w:pPr>
    </w:p>
    <w:p w:rsidR="00F13388" w:rsidRDefault="00F13388" w:rsidP="000B6826">
      <w:pPr>
        <w:rPr>
          <w:lang w:val="pt-BR"/>
        </w:rPr>
      </w:pPr>
    </w:p>
    <w:p w:rsidR="00F13388" w:rsidRDefault="00F13388" w:rsidP="000B6826">
      <w:pPr>
        <w:rPr>
          <w:lang w:val="pt-BR"/>
        </w:rPr>
      </w:pPr>
    </w:p>
    <w:p w:rsidR="00F13388" w:rsidRDefault="00F13388" w:rsidP="000B6826">
      <w:pPr>
        <w:rPr>
          <w:lang w:val="pt-BR"/>
        </w:rPr>
      </w:pPr>
    </w:p>
    <w:p w:rsidR="009A58A0" w:rsidRDefault="009A58A0" w:rsidP="000B6826">
      <w:pPr>
        <w:rPr>
          <w:lang w:val="pt-BR"/>
        </w:rPr>
      </w:pPr>
    </w:p>
    <w:p w:rsidR="009A58A0" w:rsidRDefault="009A58A0" w:rsidP="000B6826">
      <w:pPr>
        <w:rPr>
          <w:lang w:val="pt-BR"/>
        </w:rPr>
      </w:pPr>
    </w:p>
    <w:p w:rsidR="009A58A0" w:rsidRDefault="009A58A0" w:rsidP="000B6826">
      <w:pPr>
        <w:rPr>
          <w:lang w:val="pt-BR"/>
        </w:rPr>
      </w:pPr>
    </w:p>
    <w:p w:rsidR="00025917" w:rsidRDefault="00025917" w:rsidP="000B6826">
      <w:pPr>
        <w:rPr>
          <w:lang w:val="pt-BR"/>
        </w:rPr>
      </w:pPr>
    </w:p>
    <w:p w:rsidR="00025917" w:rsidRDefault="00025917" w:rsidP="000B6826">
      <w:pPr>
        <w:rPr>
          <w:lang w:val="pt-BR"/>
        </w:rPr>
      </w:pPr>
      <w:bookmarkStart w:id="129" w:name="_GoBack"/>
      <w:bookmarkEnd w:id="129"/>
    </w:p>
    <w:p w:rsidR="000B6826" w:rsidRDefault="000B6826" w:rsidP="000B6826">
      <w:pPr>
        <w:rPr>
          <w:lang w:val="pt-BR"/>
        </w:rPr>
      </w:pPr>
    </w:p>
    <w:p w:rsidR="000B6826" w:rsidRDefault="000B6826" w:rsidP="000B6826">
      <w:pPr>
        <w:pStyle w:val="MEMTEXTO"/>
        <w:jc w:val="center"/>
        <w:rPr>
          <w:lang w:val="pt-BR"/>
        </w:rPr>
      </w:pPr>
    </w:p>
    <w:p w:rsidR="000B6826" w:rsidRDefault="000B6826" w:rsidP="000B6826">
      <w:pPr>
        <w:pStyle w:val="MEMTEXTO"/>
        <w:jc w:val="center"/>
        <w:rPr>
          <w:lang w:val="pt-BR"/>
        </w:rPr>
      </w:pPr>
    </w:p>
    <w:p w:rsidR="000B6826" w:rsidRDefault="000B6826" w:rsidP="000B6826">
      <w:pPr>
        <w:pStyle w:val="MEMTEXTO"/>
        <w:jc w:val="center"/>
        <w:rPr>
          <w:lang w:val="pt-BR"/>
        </w:rPr>
      </w:pPr>
      <w:r>
        <w:rPr>
          <w:lang w:val="pt-BR"/>
        </w:rPr>
        <w:t xml:space="preserve">Data de entrega: </w:t>
      </w:r>
      <w:r w:rsidR="002B07AF">
        <w:rPr>
          <w:lang w:val="pt-BR"/>
        </w:rPr>
        <w:t>Março de 2018</w:t>
      </w:r>
    </w:p>
    <w:p w:rsidR="000B6826" w:rsidRDefault="000B6826" w:rsidP="000B6826">
      <w:pPr>
        <w:pStyle w:val="MEMTEXTO"/>
        <w:jc w:val="center"/>
        <w:rPr>
          <w:lang w:val="pt-BR"/>
        </w:rPr>
      </w:pPr>
    </w:p>
    <w:p w:rsidR="000B6826" w:rsidRDefault="000B6826" w:rsidP="000B6826">
      <w:pPr>
        <w:pStyle w:val="MEMTEXTO"/>
        <w:jc w:val="center"/>
        <w:rPr>
          <w:lang w:val="pt-BR"/>
        </w:rPr>
      </w:pPr>
    </w:p>
    <w:p w:rsidR="000B6826" w:rsidRDefault="000B6826" w:rsidP="000B6826">
      <w:pPr>
        <w:pStyle w:val="MEMTEXTO"/>
        <w:jc w:val="center"/>
        <w:rPr>
          <w:lang w:val="pt-BR"/>
        </w:rPr>
      </w:pPr>
    </w:p>
    <w:p w:rsidR="000B6826" w:rsidRDefault="000B6826" w:rsidP="000B6826">
      <w:pPr>
        <w:pStyle w:val="MEMTEXTO"/>
        <w:jc w:val="center"/>
        <w:rPr>
          <w:lang w:val="pt-BR"/>
        </w:rPr>
      </w:pPr>
    </w:p>
    <w:p w:rsidR="000B6826" w:rsidRDefault="000B6826" w:rsidP="000B6826">
      <w:pPr>
        <w:pStyle w:val="MEMTEXTO"/>
        <w:jc w:val="center"/>
        <w:rPr>
          <w:lang w:val="pt-BR"/>
        </w:rPr>
      </w:pPr>
      <w:r>
        <w:rPr>
          <w:lang w:val="pt-BR"/>
        </w:rPr>
        <w:t>_________________________________________</w:t>
      </w:r>
    </w:p>
    <w:p w:rsidR="000B6826" w:rsidRPr="00D375E8" w:rsidRDefault="000B6826" w:rsidP="000B6826">
      <w:pPr>
        <w:pStyle w:val="MEMTEXTO"/>
        <w:jc w:val="center"/>
        <w:rPr>
          <w:lang w:val="pt-BR"/>
        </w:rPr>
      </w:pPr>
      <w:r w:rsidRPr="00D375E8">
        <w:rPr>
          <w:lang w:val="pt-BR"/>
        </w:rPr>
        <w:t>Eng. Wilson Jorge Marques</w:t>
      </w:r>
    </w:p>
    <w:p w:rsidR="00A37FDB" w:rsidRDefault="000B6826" w:rsidP="00A37FDB">
      <w:pPr>
        <w:pStyle w:val="CORPO01"/>
        <w:jc w:val="center"/>
        <w:rPr>
          <w:rFonts w:ascii="Century Gothic" w:hAnsi="Century Gothic"/>
          <w:sz w:val="20"/>
          <w:szCs w:val="20"/>
        </w:rPr>
      </w:pPr>
      <w:r w:rsidRPr="00D43C84">
        <w:rPr>
          <w:rFonts w:ascii="Century Gothic" w:hAnsi="Century Gothic"/>
          <w:sz w:val="20"/>
          <w:szCs w:val="20"/>
        </w:rPr>
        <w:t>CREA nº: 0601496930</w:t>
      </w:r>
    </w:p>
    <w:p w:rsidR="00B247A3" w:rsidRPr="009A58A0" w:rsidRDefault="000B6826" w:rsidP="00A37FDB">
      <w:pPr>
        <w:pStyle w:val="CORPO01"/>
        <w:jc w:val="center"/>
        <w:rPr>
          <w:rFonts w:ascii="Century Gothic" w:hAnsi="Century Gothic"/>
          <w:sz w:val="20"/>
          <w:szCs w:val="20"/>
        </w:rPr>
      </w:pPr>
      <w:r w:rsidRPr="0089598D">
        <w:rPr>
          <w:rFonts w:ascii="Century Gothic" w:hAnsi="Century Gothic"/>
          <w:sz w:val="20"/>
          <w:szCs w:val="20"/>
        </w:rPr>
        <w:t>ART:</w:t>
      </w:r>
      <w:r w:rsidR="002C6196" w:rsidRPr="009A58A0">
        <w:rPr>
          <w:rFonts w:ascii="Century Gothic" w:hAnsi="Century Gothic"/>
          <w:sz w:val="20"/>
          <w:szCs w:val="20"/>
        </w:rPr>
        <w:t xml:space="preserve"> </w:t>
      </w:r>
      <w:r w:rsidR="009A58A0" w:rsidRPr="009A58A0">
        <w:rPr>
          <w:rFonts w:ascii="Century Gothic" w:hAnsi="Century Gothic"/>
          <w:sz w:val="20"/>
          <w:szCs w:val="20"/>
        </w:rPr>
        <w:t>28027230172580099</w:t>
      </w:r>
    </w:p>
    <w:sectPr w:rsidR="00B247A3" w:rsidRPr="009A58A0" w:rsidSect="00E16047">
      <w:headerReference w:type="default" r:id="rId26"/>
      <w:footerReference w:type="default" r:id="rId27"/>
      <w:endnotePr>
        <w:numFmt w:val="decimal"/>
        <w:numStart w:val="0"/>
      </w:endnotePr>
      <w:pgSz w:w="11907" w:h="16839" w:code="9"/>
      <w:pgMar w:top="1418" w:right="1701" w:bottom="1418" w:left="1701" w:header="720" w:footer="720" w:gutter="0"/>
      <w:pgNumType w:start="1"/>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A73EB" w:rsidRDefault="00CA73EB">
      <w:r>
        <w:separator/>
      </w:r>
    </w:p>
    <w:p w:rsidR="00CA73EB" w:rsidRDefault="00CA73EB"/>
  </w:endnote>
  <w:endnote w:type="continuationSeparator" w:id="0">
    <w:p w:rsidR="00CA73EB" w:rsidRDefault="00CA73EB">
      <w:r>
        <w:continuationSeparator/>
      </w:r>
    </w:p>
    <w:p w:rsidR="00CA73EB" w:rsidRDefault="00CA73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tarSymbol">
    <w:altName w:val="MS Gothic"/>
    <w:panose1 w:val="00000000000000000000"/>
    <w:charset w:val="80"/>
    <w:family w:val="auto"/>
    <w:notTrueType/>
    <w:pitch w:val="default"/>
    <w:sig w:usb0="00000000" w:usb1="08070000" w:usb2="00000010" w:usb3="00000000" w:csb0="00020000" w:csb1="00000000"/>
  </w:font>
  <w:font w:name="Courier New">
    <w:panose1 w:val="02070309020205020404"/>
    <w:charset w:val="00"/>
    <w:family w:val="modern"/>
    <w:pitch w:val="fixed"/>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1"/>
    <w:family w:val="roman"/>
    <w:notTrueType/>
    <w:pitch w:val="variable"/>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73EB" w:rsidRPr="009C1E11" w:rsidRDefault="00CA73EB" w:rsidP="000E5ECC">
    <w:r>
      <w:fldChar w:fldCharType="begin"/>
    </w:r>
    <w:r>
      <w:instrText xml:space="preserve">PAGE  </w:instrText>
    </w:r>
    <w:r>
      <w:fldChar w:fldCharType="separate"/>
    </w:r>
    <w:r w:rsidRPr="009C1E11">
      <w:t>2</w:t>
    </w:r>
    <w:r>
      <w:fldChar w:fldCharType="end"/>
    </w:r>
  </w:p>
  <w:p w:rsidR="00CA73EB" w:rsidRDefault="00CA73EB" w:rsidP="000E5ECC"/>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73EB" w:rsidRPr="009C1E11" w:rsidRDefault="00CA73EB" w:rsidP="002518D9">
    <w:pPr>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73EB" w:rsidRDefault="00CA73EB">
    <w:pPr>
      <w:pStyle w:val="Rodap"/>
      <w:jc w:val="right"/>
    </w:pPr>
  </w:p>
  <w:p w:rsidR="00CA73EB" w:rsidRPr="009C1E11" w:rsidRDefault="00CA73EB" w:rsidP="002518D9">
    <w:pPr>
      <w:jc w:val="righ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60985927"/>
      <w:docPartObj>
        <w:docPartGallery w:val="Page Numbers (Bottom of Page)"/>
        <w:docPartUnique/>
      </w:docPartObj>
    </w:sdtPr>
    <w:sdtEndPr>
      <w:rPr>
        <w:rFonts w:ascii="Century Gothic" w:hAnsi="Century Gothic"/>
        <w:sz w:val="16"/>
      </w:rPr>
    </w:sdtEndPr>
    <w:sdtContent>
      <w:p w:rsidR="00CA73EB" w:rsidRPr="00E16047" w:rsidRDefault="00CA73EB">
        <w:pPr>
          <w:pStyle w:val="Rodap"/>
          <w:jc w:val="right"/>
          <w:rPr>
            <w:rFonts w:ascii="Century Gothic" w:hAnsi="Century Gothic"/>
            <w:sz w:val="16"/>
          </w:rPr>
        </w:pPr>
        <w:r w:rsidRPr="00E16047">
          <w:rPr>
            <w:rFonts w:ascii="Century Gothic" w:hAnsi="Century Gothic"/>
            <w:sz w:val="16"/>
          </w:rPr>
          <w:t>EST-</w:t>
        </w:r>
        <w:r w:rsidRPr="00E16047">
          <w:rPr>
            <w:rFonts w:ascii="Century Gothic" w:hAnsi="Century Gothic"/>
            <w:sz w:val="16"/>
          </w:rPr>
          <w:fldChar w:fldCharType="begin"/>
        </w:r>
        <w:r w:rsidRPr="00E16047">
          <w:rPr>
            <w:rFonts w:ascii="Century Gothic" w:hAnsi="Century Gothic"/>
            <w:sz w:val="16"/>
          </w:rPr>
          <w:instrText>PAGE   \* MERGEFORMAT</w:instrText>
        </w:r>
        <w:r w:rsidRPr="00E16047">
          <w:rPr>
            <w:rFonts w:ascii="Century Gothic" w:hAnsi="Century Gothic"/>
            <w:sz w:val="16"/>
          </w:rPr>
          <w:fldChar w:fldCharType="separate"/>
        </w:r>
        <w:r w:rsidR="002B07AF" w:rsidRPr="002B07AF">
          <w:rPr>
            <w:rFonts w:ascii="Century Gothic" w:hAnsi="Century Gothic"/>
            <w:noProof/>
            <w:sz w:val="16"/>
            <w:lang w:val="pt-BR"/>
          </w:rPr>
          <w:t>7</w:t>
        </w:r>
        <w:r w:rsidRPr="00E16047">
          <w:rPr>
            <w:rFonts w:ascii="Century Gothic" w:hAnsi="Century Gothic"/>
            <w:sz w:val="16"/>
          </w:rPr>
          <w:fldChar w:fldCharType="end"/>
        </w:r>
      </w:p>
    </w:sdtContent>
  </w:sdt>
  <w:p w:rsidR="00CA73EB" w:rsidRPr="00B24825" w:rsidRDefault="00CA73EB" w:rsidP="00A37FDB">
    <w:pPr>
      <w:pStyle w:val="Rodap"/>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A73EB" w:rsidRDefault="00CA73EB">
      <w:r>
        <w:separator/>
      </w:r>
    </w:p>
    <w:p w:rsidR="00CA73EB" w:rsidRDefault="00CA73EB"/>
  </w:footnote>
  <w:footnote w:type="continuationSeparator" w:id="0">
    <w:p w:rsidR="00CA73EB" w:rsidRDefault="00CA73EB">
      <w:r>
        <w:continuationSeparator/>
      </w:r>
    </w:p>
    <w:p w:rsidR="00CA73EB" w:rsidRDefault="00CA73E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73EB" w:rsidRPr="009C1E11" w:rsidRDefault="00CA73EB" w:rsidP="000E5ECC"/>
  <w:p w:rsidR="00CA73EB" w:rsidRDefault="00CA73EB"/>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73EB" w:rsidRPr="00B10031" w:rsidRDefault="00CA73EB" w:rsidP="000E5ECC">
    <w:pPr>
      <w:pStyle w:val="MEMGERALCABEALHO"/>
      <w:jc w:val="lef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73EB" w:rsidRPr="009D4026" w:rsidRDefault="00CA73EB" w:rsidP="009A58A0">
    <w:pPr>
      <w:pStyle w:val="MEMGERALCABEALHO"/>
      <w:ind w:firstLine="709"/>
      <w:rPr>
        <w:lang w:val="pt-BR"/>
      </w:rPr>
    </w:pPr>
    <w:r>
      <w:rPr>
        <w:lang w:val="pt-BR"/>
      </w:rPr>
      <w:t>IFCH</w:t>
    </w:r>
    <w:r w:rsidRPr="009D4026">
      <w:rPr>
        <w:lang w:val="pt-BR"/>
      </w:rPr>
      <w:t xml:space="preserve"> – Construção do Núcleo de Acessibilidade do Prédio </w:t>
    </w:r>
    <w:r>
      <w:rPr>
        <w:lang w:val="pt-BR"/>
      </w:rPr>
      <w:t>dos Professores</w:t>
    </w:r>
  </w:p>
  <w:p w:rsidR="00CA73EB" w:rsidRPr="00294CAF" w:rsidRDefault="00CA73EB" w:rsidP="009A58A0">
    <w:pPr>
      <w:pStyle w:val="MEMGERALCABEALHO"/>
      <w:rPr>
        <w:lang w:val="pt-BR"/>
      </w:rPr>
    </w:pPr>
    <w:r w:rsidRPr="009D4026">
      <w:rPr>
        <w:lang w:val="pt-BR"/>
      </w:rPr>
      <w:t>UNICAMP</w:t>
    </w:r>
    <w:r w:rsidRPr="002F4F2D">
      <w:rPr>
        <w:lang w:val="pt-BR"/>
      </w:rPr>
      <w:t xml:space="preserve"> </w:t>
    </w:r>
  </w:p>
  <w:p w:rsidR="00CA73EB" w:rsidRPr="00612A35" w:rsidRDefault="00CA73EB" w:rsidP="00F25FC3">
    <w:pPr>
      <w:pStyle w:val="Cabealho"/>
      <w:rPr>
        <w:lang w:val="pt-B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B"/>
    <w:multiLevelType w:val="multilevel"/>
    <w:tmpl w:val="FFFFFFFF"/>
    <w:lvl w:ilvl="0">
      <w:start w:val="3"/>
      <w:numFmt w:val="decimal"/>
      <w:pStyle w:val="Ttulo9"/>
      <w:lvlText w:val="%1"/>
      <w:legacy w:legacy="1" w:legacySpace="120" w:legacyIndent="810"/>
      <w:lvlJc w:val="left"/>
      <w:pPr>
        <w:ind w:left="810" w:hanging="810"/>
      </w:pPr>
    </w:lvl>
    <w:lvl w:ilvl="1">
      <w:numFmt w:val="none"/>
      <w:lvlText w:val=""/>
      <w:lvlJc w:val="left"/>
    </w:lvl>
    <w:lvl w:ilvl="2">
      <w:numFmt w:val="none"/>
      <w:lvlText w:val=""/>
      <w:lvlJc w:val="left"/>
    </w:lvl>
    <w:lvl w:ilvl="3">
      <w:numFmt w:val="none"/>
      <w:lvlText w:val=""/>
      <w:lvlJc w:val="left"/>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1">
    <w:nsid w:val="00000002"/>
    <w:multiLevelType w:val="multilevel"/>
    <w:tmpl w:val="00000002"/>
    <w:name w:val="WW8Num2"/>
    <w:lvl w:ilvl="0">
      <w:start w:val="1"/>
      <w:numFmt w:val="bullet"/>
      <w:lvlText w:val=""/>
      <w:lvlJc w:val="left"/>
      <w:pPr>
        <w:tabs>
          <w:tab w:val="num" w:pos="720"/>
        </w:tabs>
        <w:ind w:left="720" w:hanging="360"/>
      </w:pPr>
      <w:rPr>
        <w:rFonts w:ascii="Wingdings" w:hAnsi="Wingdings" w:cs="Symbol"/>
        <w:sz w:val="18"/>
        <w:szCs w:val="18"/>
      </w:rPr>
    </w:lvl>
    <w:lvl w:ilvl="1">
      <w:start w:val="1"/>
      <w:numFmt w:val="bullet"/>
      <w:lvlText w:val=""/>
      <w:lvlJc w:val="left"/>
      <w:pPr>
        <w:tabs>
          <w:tab w:val="num" w:pos="1080"/>
        </w:tabs>
        <w:ind w:left="1080" w:hanging="360"/>
      </w:pPr>
      <w:rPr>
        <w:rFonts w:ascii="Wingdings 2" w:hAnsi="Wingdings 2"/>
        <w:i w:val="0"/>
      </w:rPr>
    </w:lvl>
    <w:lvl w:ilvl="2">
      <w:start w:val="1"/>
      <w:numFmt w:val="bullet"/>
      <w:lvlText w:val="■"/>
      <w:lvlJc w:val="left"/>
      <w:pPr>
        <w:tabs>
          <w:tab w:val="num" w:pos="1440"/>
        </w:tabs>
        <w:ind w:left="1440" w:hanging="360"/>
      </w:pPr>
      <w:rPr>
        <w:rFonts w:ascii="StarSymbol" w:hAnsi="StarSymbol" w:cs="Symbol"/>
        <w:sz w:val="18"/>
        <w:szCs w:val="18"/>
      </w:rPr>
    </w:lvl>
    <w:lvl w:ilvl="3">
      <w:start w:val="1"/>
      <w:numFmt w:val="bullet"/>
      <w:lvlText w:val=""/>
      <w:lvlJc w:val="left"/>
      <w:pPr>
        <w:tabs>
          <w:tab w:val="num" w:pos="1800"/>
        </w:tabs>
        <w:ind w:left="1800" w:hanging="360"/>
      </w:pPr>
      <w:rPr>
        <w:rFonts w:ascii="Wingdings" w:hAnsi="Wingdings" w:cs="Symbol"/>
        <w:sz w:val="18"/>
        <w:szCs w:val="18"/>
      </w:rPr>
    </w:lvl>
    <w:lvl w:ilvl="4">
      <w:start w:val="1"/>
      <w:numFmt w:val="bullet"/>
      <w:lvlText w:val=""/>
      <w:lvlJc w:val="left"/>
      <w:pPr>
        <w:tabs>
          <w:tab w:val="num" w:pos="2160"/>
        </w:tabs>
        <w:ind w:left="2160" w:hanging="360"/>
      </w:pPr>
      <w:rPr>
        <w:rFonts w:ascii="Wingdings 2" w:hAnsi="Wingdings 2"/>
        <w:i w:val="0"/>
      </w:rPr>
    </w:lvl>
    <w:lvl w:ilvl="5">
      <w:start w:val="1"/>
      <w:numFmt w:val="bullet"/>
      <w:lvlText w:val="■"/>
      <w:lvlJc w:val="left"/>
      <w:pPr>
        <w:tabs>
          <w:tab w:val="num" w:pos="2520"/>
        </w:tabs>
        <w:ind w:left="2520" w:hanging="360"/>
      </w:pPr>
      <w:rPr>
        <w:rFonts w:ascii="StarSymbol" w:hAnsi="StarSymbol" w:cs="Symbol"/>
        <w:sz w:val="18"/>
        <w:szCs w:val="18"/>
      </w:rPr>
    </w:lvl>
    <w:lvl w:ilvl="6">
      <w:start w:val="1"/>
      <w:numFmt w:val="bullet"/>
      <w:lvlText w:val=""/>
      <w:lvlJc w:val="left"/>
      <w:pPr>
        <w:tabs>
          <w:tab w:val="num" w:pos="2880"/>
        </w:tabs>
        <w:ind w:left="2880" w:hanging="360"/>
      </w:pPr>
      <w:rPr>
        <w:rFonts w:ascii="Wingdings" w:hAnsi="Wingdings" w:cs="Symbol"/>
        <w:sz w:val="18"/>
        <w:szCs w:val="18"/>
      </w:rPr>
    </w:lvl>
    <w:lvl w:ilvl="7">
      <w:start w:val="1"/>
      <w:numFmt w:val="bullet"/>
      <w:lvlText w:val=""/>
      <w:lvlJc w:val="left"/>
      <w:pPr>
        <w:tabs>
          <w:tab w:val="num" w:pos="3240"/>
        </w:tabs>
        <w:ind w:left="3240" w:hanging="360"/>
      </w:pPr>
      <w:rPr>
        <w:rFonts w:ascii="Wingdings 2" w:hAnsi="Wingdings 2"/>
        <w:i w:val="0"/>
      </w:rPr>
    </w:lvl>
    <w:lvl w:ilvl="8">
      <w:start w:val="1"/>
      <w:numFmt w:val="bullet"/>
      <w:lvlText w:val="■"/>
      <w:lvlJc w:val="left"/>
      <w:pPr>
        <w:tabs>
          <w:tab w:val="num" w:pos="3600"/>
        </w:tabs>
        <w:ind w:left="3600" w:hanging="360"/>
      </w:pPr>
      <w:rPr>
        <w:rFonts w:ascii="StarSymbol" w:hAnsi="StarSymbol" w:cs="Symbol"/>
        <w:sz w:val="18"/>
        <w:szCs w:val="18"/>
      </w:rPr>
    </w:lvl>
  </w:abstractNum>
  <w:abstractNum w:abstractNumId="2">
    <w:nsid w:val="00000003"/>
    <w:multiLevelType w:val="singleLevel"/>
    <w:tmpl w:val="00000003"/>
    <w:name w:val="WW8Num3"/>
    <w:lvl w:ilvl="0">
      <w:numFmt w:val="bullet"/>
      <w:lvlText w:val="-"/>
      <w:lvlJc w:val="left"/>
      <w:pPr>
        <w:tabs>
          <w:tab w:val="num" w:pos="720"/>
        </w:tabs>
        <w:ind w:left="720" w:hanging="360"/>
      </w:pPr>
      <w:rPr>
        <w:rFonts w:ascii="Times New Roman" w:hAnsi="Times New Roman"/>
      </w:rPr>
    </w:lvl>
  </w:abstractNum>
  <w:abstractNum w:abstractNumId="3">
    <w:nsid w:val="00000004"/>
    <w:multiLevelType w:val="multilevel"/>
    <w:tmpl w:val="00000004"/>
    <w:name w:val="WW8Num4"/>
    <w:lvl w:ilvl="0">
      <w:start w:val="1"/>
      <w:numFmt w:val="bullet"/>
      <w:lvlText w:val=""/>
      <w:lvlJc w:val="left"/>
      <w:pPr>
        <w:tabs>
          <w:tab w:val="num" w:pos="720"/>
        </w:tabs>
        <w:ind w:left="720" w:hanging="360"/>
      </w:pPr>
      <w:rPr>
        <w:rFonts w:ascii="Wingdings" w:hAnsi="Wingdings" w:cs="Times New Roman"/>
      </w:rPr>
    </w:lvl>
    <w:lvl w:ilvl="1">
      <w:start w:val="1"/>
      <w:numFmt w:val="bullet"/>
      <w:lvlText w:val=""/>
      <w:lvlJc w:val="left"/>
      <w:pPr>
        <w:tabs>
          <w:tab w:val="num" w:pos="1080"/>
        </w:tabs>
        <w:ind w:left="1080" w:hanging="360"/>
      </w:pPr>
      <w:rPr>
        <w:rFonts w:ascii="Wingdings 2" w:hAnsi="Wingdings 2"/>
      </w:rPr>
    </w:lvl>
    <w:lvl w:ilvl="2">
      <w:start w:val="1"/>
      <w:numFmt w:val="bullet"/>
      <w:lvlText w:val="■"/>
      <w:lvlJc w:val="left"/>
      <w:pPr>
        <w:tabs>
          <w:tab w:val="num" w:pos="1440"/>
        </w:tabs>
        <w:ind w:left="1440" w:hanging="360"/>
      </w:pPr>
      <w:rPr>
        <w:rFonts w:ascii="StarSymbol" w:hAnsi="StarSymbol"/>
      </w:rPr>
    </w:lvl>
    <w:lvl w:ilvl="3">
      <w:start w:val="1"/>
      <w:numFmt w:val="bullet"/>
      <w:lvlText w:val=""/>
      <w:lvlJc w:val="left"/>
      <w:pPr>
        <w:tabs>
          <w:tab w:val="num" w:pos="1800"/>
        </w:tabs>
        <w:ind w:left="1800" w:hanging="360"/>
      </w:pPr>
      <w:rPr>
        <w:rFonts w:ascii="Wingdings" w:hAnsi="Wingdings" w:cs="Times New Roman"/>
      </w:rPr>
    </w:lvl>
    <w:lvl w:ilvl="4">
      <w:start w:val="1"/>
      <w:numFmt w:val="bullet"/>
      <w:lvlText w:val=""/>
      <w:lvlJc w:val="left"/>
      <w:pPr>
        <w:tabs>
          <w:tab w:val="num" w:pos="2160"/>
        </w:tabs>
        <w:ind w:left="2160" w:hanging="360"/>
      </w:pPr>
      <w:rPr>
        <w:rFonts w:ascii="Wingdings 2" w:hAnsi="Wingdings 2"/>
      </w:rPr>
    </w:lvl>
    <w:lvl w:ilvl="5">
      <w:start w:val="1"/>
      <w:numFmt w:val="bullet"/>
      <w:lvlText w:val="■"/>
      <w:lvlJc w:val="left"/>
      <w:pPr>
        <w:tabs>
          <w:tab w:val="num" w:pos="2520"/>
        </w:tabs>
        <w:ind w:left="2520" w:hanging="360"/>
      </w:pPr>
      <w:rPr>
        <w:rFonts w:ascii="StarSymbol" w:hAnsi="StarSymbol"/>
      </w:rPr>
    </w:lvl>
    <w:lvl w:ilvl="6">
      <w:start w:val="1"/>
      <w:numFmt w:val="bullet"/>
      <w:lvlText w:val=""/>
      <w:lvlJc w:val="left"/>
      <w:pPr>
        <w:tabs>
          <w:tab w:val="num" w:pos="2880"/>
        </w:tabs>
        <w:ind w:left="2880" w:hanging="360"/>
      </w:pPr>
      <w:rPr>
        <w:rFonts w:ascii="Wingdings" w:hAnsi="Wingdings" w:cs="Times New Roman"/>
      </w:rPr>
    </w:lvl>
    <w:lvl w:ilvl="7">
      <w:start w:val="1"/>
      <w:numFmt w:val="bullet"/>
      <w:lvlText w:val=""/>
      <w:lvlJc w:val="left"/>
      <w:pPr>
        <w:tabs>
          <w:tab w:val="num" w:pos="3240"/>
        </w:tabs>
        <w:ind w:left="3240" w:hanging="360"/>
      </w:pPr>
      <w:rPr>
        <w:rFonts w:ascii="Wingdings 2" w:hAnsi="Wingdings 2"/>
      </w:rPr>
    </w:lvl>
    <w:lvl w:ilvl="8">
      <w:start w:val="1"/>
      <w:numFmt w:val="bullet"/>
      <w:lvlText w:val="■"/>
      <w:lvlJc w:val="left"/>
      <w:pPr>
        <w:tabs>
          <w:tab w:val="num" w:pos="3600"/>
        </w:tabs>
        <w:ind w:left="3600" w:hanging="360"/>
      </w:pPr>
      <w:rPr>
        <w:rFonts w:ascii="StarSymbol" w:hAnsi="StarSymbol"/>
      </w:rPr>
    </w:lvl>
  </w:abstractNum>
  <w:abstractNum w:abstractNumId="4">
    <w:nsid w:val="00000005"/>
    <w:multiLevelType w:val="multilevel"/>
    <w:tmpl w:val="00000005"/>
    <w:name w:val="WW8Num5"/>
    <w:lvl w:ilvl="0">
      <w:start w:val="100"/>
      <w:numFmt w:val="lowerRoman"/>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6"/>
    <w:multiLevelType w:val="multilevel"/>
    <w:tmpl w:val="00000006"/>
    <w:name w:val="WW8Num6"/>
    <w:lvl w:ilvl="0">
      <w:start w:val="1"/>
      <w:numFmt w:val="bullet"/>
      <w:lvlText w:val=""/>
      <w:lvlJc w:val="left"/>
      <w:pPr>
        <w:tabs>
          <w:tab w:val="num" w:pos="720"/>
        </w:tabs>
        <w:ind w:left="720" w:hanging="360"/>
      </w:pPr>
      <w:rPr>
        <w:rFonts w:ascii="Wingdings" w:hAnsi="Wingdings" w:cs="Symbol"/>
        <w:sz w:val="18"/>
        <w:szCs w:val="18"/>
      </w:rPr>
    </w:lvl>
    <w:lvl w:ilvl="1">
      <w:start w:val="1"/>
      <w:numFmt w:val="bullet"/>
      <w:lvlText w:val=""/>
      <w:lvlJc w:val="left"/>
      <w:pPr>
        <w:tabs>
          <w:tab w:val="num" w:pos="1080"/>
        </w:tabs>
        <w:ind w:left="1080" w:hanging="360"/>
      </w:pPr>
      <w:rPr>
        <w:rFonts w:ascii="Wingdings 2" w:hAnsi="Wingdings 2" w:cs="Symbol"/>
        <w:sz w:val="18"/>
        <w:szCs w:val="18"/>
      </w:rPr>
    </w:lvl>
    <w:lvl w:ilvl="2">
      <w:start w:val="1"/>
      <w:numFmt w:val="bullet"/>
      <w:lvlText w:val="■"/>
      <w:lvlJc w:val="left"/>
      <w:pPr>
        <w:tabs>
          <w:tab w:val="num" w:pos="1440"/>
        </w:tabs>
        <w:ind w:left="1440" w:hanging="360"/>
      </w:pPr>
      <w:rPr>
        <w:rFonts w:ascii="StarSymbol" w:hAnsi="StarSymbol" w:cs="Symbol"/>
        <w:sz w:val="18"/>
        <w:szCs w:val="18"/>
      </w:rPr>
    </w:lvl>
    <w:lvl w:ilvl="3">
      <w:start w:val="1"/>
      <w:numFmt w:val="bullet"/>
      <w:lvlText w:val=""/>
      <w:lvlJc w:val="left"/>
      <w:pPr>
        <w:tabs>
          <w:tab w:val="num" w:pos="1800"/>
        </w:tabs>
        <w:ind w:left="1800" w:hanging="360"/>
      </w:pPr>
      <w:rPr>
        <w:rFonts w:ascii="Wingdings" w:hAnsi="Wingdings" w:cs="Symbol"/>
        <w:sz w:val="18"/>
        <w:szCs w:val="18"/>
      </w:rPr>
    </w:lvl>
    <w:lvl w:ilvl="4">
      <w:start w:val="1"/>
      <w:numFmt w:val="bullet"/>
      <w:lvlText w:val=""/>
      <w:lvlJc w:val="left"/>
      <w:pPr>
        <w:tabs>
          <w:tab w:val="num" w:pos="2160"/>
        </w:tabs>
        <w:ind w:left="2160" w:hanging="360"/>
      </w:pPr>
      <w:rPr>
        <w:rFonts w:ascii="Wingdings 2" w:hAnsi="Wingdings 2" w:cs="Symbol"/>
        <w:sz w:val="18"/>
        <w:szCs w:val="18"/>
      </w:rPr>
    </w:lvl>
    <w:lvl w:ilvl="5">
      <w:start w:val="1"/>
      <w:numFmt w:val="bullet"/>
      <w:lvlText w:val="■"/>
      <w:lvlJc w:val="left"/>
      <w:pPr>
        <w:tabs>
          <w:tab w:val="num" w:pos="2520"/>
        </w:tabs>
        <w:ind w:left="2520" w:hanging="360"/>
      </w:pPr>
      <w:rPr>
        <w:rFonts w:ascii="StarSymbol" w:hAnsi="StarSymbol" w:cs="Symbol"/>
        <w:sz w:val="18"/>
        <w:szCs w:val="18"/>
      </w:rPr>
    </w:lvl>
    <w:lvl w:ilvl="6">
      <w:start w:val="1"/>
      <w:numFmt w:val="bullet"/>
      <w:lvlText w:val=""/>
      <w:lvlJc w:val="left"/>
      <w:pPr>
        <w:tabs>
          <w:tab w:val="num" w:pos="2880"/>
        </w:tabs>
        <w:ind w:left="2880" w:hanging="360"/>
      </w:pPr>
      <w:rPr>
        <w:rFonts w:ascii="Wingdings" w:hAnsi="Wingdings" w:cs="Symbol"/>
        <w:sz w:val="18"/>
        <w:szCs w:val="18"/>
      </w:rPr>
    </w:lvl>
    <w:lvl w:ilvl="7">
      <w:start w:val="1"/>
      <w:numFmt w:val="bullet"/>
      <w:lvlText w:val=""/>
      <w:lvlJc w:val="left"/>
      <w:pPr>
        <w:tabs>
          <w:tab w:val="num" w:pos="3240"/>
        </w:tabs>
        <w:ind w:left="3240" w:hanging="360"/>
      </w:pPr>
      <w:rPr>
        <w:rFonts w:ascii="Wingdings 2" w:hAnsi="Wingdings 2" w:cs="Symbol"/>
        <w:sz w:val="18"/>
        <w:szCs w:val="18"/>
      </w:rPr>
    </w:lvl>
    <w:lvl w:ilvl="8">
      <w:start w:val="1"/>
      <w:numFmt w:val="bullet"/>
      <w:lvlText w:val="■"/>
      <w:lvlJc w:val="left"/>
      <w:pPr>
        <w:tabs>
          <w:tab w:val="num" w:pos="3600"/>
        </w:tabs>
        <w:ind w:left="3600" w:hanging="360"/>
      </w:pPr>
      <w:rPr>
        <w:rFonts w:ascii="StarSymbol" w:hAnsi="StarSymbol" w:cs="Symbol"/>
        <w:sz w:val="18"/>
        <w:szCs w:val="18"/>
      </w:rPr>
    </w:lvl>
  </w:abstractNum>
  <w:abstractNum w:abstractNumId="6">
    <w:nsid w:val="00000007"/>
    <w:multiLevelType w:val="multilevel"/>
    <w:tmpl w:val="00000007"/>
    <w:name w:val="WW8Num7"/>
    <w:lvl w:ilvl="0">
      <w:start w:val="1"/>
      <w:numFmt w:val="bullet"/>
      <w:lvlText w:val=""/>
      <w:lvlJc w:val="left"/>
      <w:pPr>
        <w:tabs>
          <w:tab w:val="num" w:pos="720"/>
        </w:tabs>
        <w:ind w:left="720" w:hanging="360"/>
      </w:pPr>
      <w:rPr>
        <w:rFonts w:ascii="Wingdings" w:hAnsi="Wingdings" w:cs="Symbol"/>
        <w:sz w:val="18"/>
        <w:szCs w:val="18"/>
      </w:rPr>
    </w:lvl>
    <w:lvl w:ilvl="1">
      <w:start w:val="1"/>
      <w:numFmt w:val="bullet"/>
      <w:lvlText w:val=""/>
      <w:lvlJc w:val="left"/>
      <w:pPr>
        <w:tabs>
          <w:tab w:val="num" w:pos="1080"/>
        </w:tabs>
        <w:ind w:left="1080" w:hanging="360"/>
      </w:pPr>
      <w:rPr>
        <w:rFonts w:ascii="Wingdings 2" w:hAnsi="Wingdings 2" w:cs="Symbol"/>
        <w:sz w:val="18"/>
        <w:szCs w:val="18"/>
      </w:rPr>
    </w:lvl>
    <w:lvl w:ilvl="2">
      <w:start w:val="1"/>
      <w:numFmt w:val="bullet"/>
      <w:lvlText w:val="■"/>
      <w:lvlJc w:val="left"/>
      <w:pPr>
        <w:tabs>
          <w:tab w:val="num" w:pos="1440"/>
        </w:tabs>
        <w:ind w:left="1440" w:hanging="360"/>
      </w:pPr>
      <w:rPr>
        <w:rFonts w:ascii="StarSymbol" w:hAnsi="StarSymbol" w:cs="Symbol"/>
        <w:sz w:val="18"/>
        <w:szCs w:val="18"/>
      </w:rPr>
    </w:lvl>
    <w:lvl w:ilvl="3">
      <w:start w:val="1"/>
      <w:numFmt w:val="bullet"/>
      <w:lvlText w:val=""/>
      <w:lvlJc w:val="left"/>
      <w:pPr>
        <w:tabs>
          <w:tab w:val="num" w:pos="1800"/>
        </w:tabs>
        <w:ind w:left="1800" w:hanging="360"/>
      </w:pPr>
      <w:rPr>
        <w:rFonts w:ascii="Wingdings" w:hAnsi="Wingdings" w:cs="Symbol"/>
        <w:sz w:val="18"/>
        <w:szCs w:val="18"/>
      </w:rPr>
    </w:lvl>
    <w:lvl w:ilvl="4">
      <w:start w:val="1"/>
      <w:numFmt w:val="bullet"/>
      <w:lvlText w:val=""/>
      <w:lvlJc w:val="left"/>
      <w:pPr>
        <w:tabs>
          <w:tab w:val="num" w:pos="2160"/>
        </w:tabs>
        <w:ind w:left="2160" w:hanging="360"/>
      </w:pPr>
      <w:rPr>
        <w:rFonts w:ascii="Wingdings 2" w:hAnsi="Wingdings 2" w:cs="Symbol"/>
        <w:sz w:val="18"/>
        <w:szCs w:val="18"/>
      </w:rPr>
    </w:lvl>
    <w:lvl w:ilvl="5">
      <w:start w:val="1"/>
      <w:numFmt w:val="bullet"/>
      <w:lvlText w:val="■"/>
      <w:lvlJc w:val="left"/>
      <w:pPr>
        <w:tabs>
          <w:tab w:val="num" w:pos="2520"/>
        </w:tabs>
        <w:ind w:left="2520" w:hanging="360"/>
      </w:pPr>
      <w:rPr>
        <w:rFonts w:ascii="StarSymbol" w:hAnsi="StarSymbol" w:cs="Symbol"/>
        <w:sz w:val="18"/>
        <w:szCs w:val="18"/>
      </w:rPr>
    </w:lvl>
    <w:lvl w:ilvl="6">
      <w:start w:val="1"/>
      <w:numFmt w:val="bullet"/>
      <w:lvlText w:val=""/>
      <w:lvlJc w:val="left"/>
      <w:pPr>
        <w:tabs>
          <w:tab w:val="num" w:pos="2880"/>
        </w:tabs>
        <w:ind w:left="2880" w:hanging="360"/>
      </w:pPr>
      <w:rPr>
        <w:rFonts w:ascii="Wingdings" w:hAnsi="Wingdings" w:cs="Symbol"/>
        <w:sz w:val="18"/>
        <w:szCs w:val="18"/>
      </w:rPr>
    </w:lvl>
    <w:lvl w:ilvl="7">
      <w:start w:val="1"/>
      <w:numFmt w:val="bullet"/>
      <w:lvlText w:val=""/>
      <w:lvlJc w:val="left"/>
      <w:pPr>
        <w:tabs>
          <w:tab w:val="num" w:pos="3240"/>
        </w:tabs>
        <w:ind w:left="3240" w:hanging="360"/>
      </w:pPr>
      <w:rPr>
        <w:rFonts w:ascii="Wingdings 2" w:hAnsi="Wingdings 2" w:cs="Symbol"/>
        <w:sz w:val="18"/>
        <w:szCs w:val="18"/>
      </w:rPr>
    </w:lvl>
    <w:lvl w:ilvl="8">
      <w:start w:val="1"/>
      <w:numFmt w:val="bullet"/>
      <w:lvlText w:val="■"/>
      <w:lvlJc w:val="left"/>
      <w:pPr>
        <w:tabs>
          <w:tab w:val="num" w:pos="3600"/>
        </w:tabs>
        <w:ind w:left="3600" w:hanging="360"/>
      </w:pPr>
      <w:rPr>
        <w:rFonts w:ascii="StarSymbol" w:hAnsi="StarSymbol" w:cs="Symbol"/>
        <w:sz w:val="18"/>
        <w:szCs w:val="18"/>
      </w:rPr>
    </w:lvl>
  </w:abstractNum>
  <w:abstractNum w:abstractNumId="7">
    <w:nsid w:val="00000008"/>
    <w:multiLevelType w:val="multilevel"/>
    <w:tmpl w:val="00000008"/>
    <w:name w:val="WW8Num8"/>
    <w:lvl w:ilvl="0">
      <w:start w:val="1"/>
      <w:numFmt w:val="bullet"/>
      <w:lvlText w:val=""/>
      <w:lvlJc w:val="left"/>
      <w:pPr>
        <w:tabs>
          <w:tab w:val="num" w:pos="720"/>
        </w:tabs>
        <w:ind w:left="720" w:hanging="360"/>
      </w:pPr>
      <w:rPr>
        <w:rFonts w:ascii="Wingdings" w:hAnsi="Wingdings" w:cs="Symbol"/>
        <w:sz w:val="18"/>
        <w:szCs w:val="18"/>
      </w:rPr>
    </w:lvl>
    <w:lvl w:ilvl="1">
      <w:start w:val="1"/>
      <w:numFmt w:val="bullet"/>
      <w:lvlText w:val=""/>
      <w:lvlJc w:val="left"/>
      <w:pPr>
        <w:tabs>
          <w:tab w:val="num" w:pos="1080"/>
        </w:tabs>
        <w:ind w:left="1080" w:hanging="360"/>
      </w:pPr>
      <w:rPr>
        <w:rFonts w:ascii="Wingdings 2" w:hAnsi="Wingdings 2" w:cs="Symbol"/>
        <w:sz w:val="18"/>
        <w:szCs w:val="18"/>
      </w:rPr>
    </w:lvl>
    <w:lvl w:ilvl="2">
      <w:start w:val="1"/>
      <w:numFmt w:val="bullet"/>
      <w:lvlText w:val="■"/>
      <w:lvlJc w:val="left"/>
      <w:pPr>
        <w:tabs>
          <w:tab w:val="num" w:pos="1440"/>
        </w:tabs>
        <w:ind w:left="1440" w:hanging="360"/>
      </w:pPr>
      <w:rPr>
        <w:rFonts w:ascii="StarSymbol" w:hAnsi="StarSymbol" w:cs="Symbol"/>
        <w:sz w:val="18"/>
        <w:szCs w:val="18"/>
      </w:rPr>
    </w:lvl>
    <w:lvl w:ilvl="3">
      <w:start w:val="1"/>
      <w:numFmt w:val="bullet"/>
      <w:lvlText w:val=""/>
      <w:lvlJc w:val="left"/>
      <w:pPr>
        <w:tabs>
          <w:tab w:val="num" w:pos="1800"/>
        </w:tabs>
        <w:ind w:left="1800" w:hanging="360"/>
      </w:pPr>
      <w:rPr>
        <w:rFonts w:ascii="Wingdings" w:hAnsi="Wingdings" w:cs="Symbol"/>
        <w:sz w:val="18"/>
        <w:szCs w:val="18"/>
      </w:rPr>
    </w:lvl>
    <w:lvl w:ilvl="4">
      <w:start w:val="1"/>
      <w:numFmt w:val="bullet"/>
      <w:lvlText w:val=""/>
      <w:lvlJc w:val="left"/>
      <w:pPr>
        <w:tabs>
          <w:tab w:val="num" w:pos="2160"/>
        </w:tabs>
        <w:ind w:left="2160" w:hanging="360"/>
      </w:pPr>
      <w:rPr>
        <w:rFonts w:ascii="Wingdings 2" w:hAnsi="Wingdings 2" w:cs="Symbol"/>
        <w:sz w:val="18"/>
        <w:szCs w:val="18"/>
      </w:rPr>
    </w:lvl>
    <w:lvl w:ilvl="5">
      <w:start w:val="1"/>
      <w:numFmt w:val="bullet"/>
      <w:lvlText w:val="■"/>
      <w:lvlJc w:val="left"/>
      <w:pPr>
        <w:tabs>
          <w:tab w:val="num" w:pos="2520"/>
        </w:tabs>
        <w:ind w:left="2520" w:hanging="360"/>
      </w:pPr>
      <w:rPr>
        <w:rFonts w:ascii="StarSymbol" w:hAnsi="StarSymbol" w:cs="Symbol"/>
        <w:sz w:val="18"/>
        <w:szCs w:val="18"/>
      </w:rPr>
    </w:lvl>
    <w:lvl w:ilvl="6">
      <w:start w:val="1"/>
      <w:numFmt w:val="bullet"/>
      <w:lvlText w:val=""/>
      <w:lvlJc w:val="left"/>
      <w:pPr>
        <w:tabs>
          <w:tab w:val="num" w:pos="2880"/>
        </w:tabs>
        <w:ind w:left="2880" w:hanging="360"/>
      </w:pPr>
      <w:rPr>
        <w:rFonts w:ascii="Wingdings" w:hAnsi="Wingdings" w:cs="Symbol"/>
        <w:sz w:val="18"/>
        <w:szCs w:val="18"/>
      </w:rPr>
    </w:lvl>
    <w:lvl w:ilvl="7">
      <w:start w:val="1"/>
      <w:numFmt w:val="bullet"/>
      <w:lvlText w:val=""/>
      <w:lvlJc w:val="left"/>
      <w:pPr>
        <w:tabs>
          <w:tab w:val="num" w:pos="3240"/>
        </w:tabs>
        <w:ind w:left="3240" w:hanging="360"/>
      </w:pPr>
      <w:rPr>
        <w:rFonts w:ascii="Wingdings 2" w:hAnsi="Wingdings 2" w:cs="Symbol"/>
        <w:sz w:val="18"/>
        <w:szCs w:val="18"/>
      </w:rPr>
    </w:lvl>
    <w:lvl w:ilvl="8">
      <w:start w:val="1"/>
      <w:numFmt w:val="bullet"/>
      <w:lvlText w:val="■"/>
      <w:lvlJc w:val="left"/>
      <w:pPr>
        <w:tabs>
          <w:tab w:val="num" w:pos="3600"/>
        </w:tabs>
        <w:ind w:left="3600" w:hanging="360"/>
      </w:pPr>
      <w:rPr>
        <w:rFonts w:ascii="StarSymbol" w:hAnsi="StarSymbol" w:cs="Symbol"/>
        <w:sz w:val="18"/>
        <w:szCs w:val="18"/>
      </w:rPr>
    </w:lvl>
  </w:abstractNum>
  <w:abstractNum w:abstractNumId="8">
    <w:nsid w:val="00000009"/>
    <w:multiLevelType w:val="multilevel"/>
    <w:tmpl w:val="00000009"/>
    <w:name w:val="WW8Num9"/>
    <w:lvl w:ilvl="0">
      <w:start w:val="1"/>
      <w:numFmt w:val="bullet"/>
      <w:lvlText w:val=""/>
      <w:lvlJc w:val="left"/>
      <w:pPr>
        <w:tabs>
          <w:tab w:val="num" w:pos="720"/>
        </w:tabs>
        <w:ind w:left="720" w:hanging="360"/>
      </w:pPr>
      <w:rPr>
        <w:rFonts w:ascii="Wingdings" w:hAnsi="Wingdings" w:cs="Symbol"/>
        <w:sz w:val="18"/>
        <w:szCs w:val="18"/>
      </w:rPr>
    </w:lvl>
    <w:lvl w:ilvl="1">
      <w:start w:val="1"/>
      <w:numFmt w:val="bullet"/>
      <w:lvlText w:val=""/>
      <w:lvlJc w:val="left"/>
      <w:pPr>
        <w:tabs>
          <w:tab w:val="num" w:pos="1080"/>
        </w:tabs>
        <w:ind w:left="1080" w:hanging="360"/>
      </w:pPr>
      <w:rPr>
        <w:rFonts w:ascii="Wingdings 2" w:hAnsi="Wingdings 2" w:cs="Symbol"/>
        <w:sz w:val="18"/>
        <w:szCs w:val="18"/>
      </w:rPr>
    </w:lvl>
    <w:lvl w:ilvl="2">
      <w:start w:val="1"/>
      <w:numFmt w:val="bullet"/>
      <w:lvlText w:val="■"/>
      <w:lvlJc w:val="left"/>
      <w:pPr>
        <w:tabs>
          <w:tab w:val="num" w:pos="1440"/>
        </w:tabs>
        <w:ind w:left="1440" w:hanging="360"/>
      </w:pPr>
      <w:rPr>
        <w:rFonts w:ascii="StarSymbol" w:hAnsi="StarSymbol" w:cs="Symbol"/>
        <w:sz w:val="18"/>
        <w:szCs w:val="18"/>
      </w:rPr>
    </w:lvl>
    <w:lvl w:ilvl="3">
      <w:start w:val="1"/>
      <w:numFmt w:val="bullet"/>
      <w:lvlText w:val=""/>
      <w:lvlJc w:val="left"/>
      <w:pPr>
        <w:tabs>
          <w:tab w:val="num" w:pos="1800"/>
        </w:tabs>
        <w:ind w:left="1800" w:hanging="360"/>
      </w:pPr>
      <w:rPr>
        <w:rFonts w:ascii="Wingdings" w:hAnsi="Wingdings" w:cs="Symbol"/>
        <w:sz w:val="18"/>
        <w:szCs w:val="18"/>
      </w:rPr>
    </w:lvl>
    <w:lvl w:ilvl="4">
      <w:start w:val="1"/>
      <w:numFmt w:val="bullet"/>
      <w:lvlText w:val=""/>
      <w:lvlJc w:val="left"/>
      <w:pPr>
        <w:tabs>
          <w:tab w:val="num" w:pos="2160"/>
        </w:tabs>
        <w:ind w:left="2160" w:hanging="360"/>
      </w:pPr>
      <w:rPr>
        <w:rFonts w:ascii="Wingdings 2" w:hAnsi="Wingdings 2" w:cs="Symbol"/>
        <w:sz w:val="18"/>
        <w:szCs w:val="18"/>
      </w:rPr>
    </w:lvl>
    <w:lvl w:ilvl="5">
      <w:start w:val="1"/>
      <w:numFmt w:val="bullet"/>
      <w:lvlText w:val="■"/>
      <w:lvlJc w:val="left"/>
      <w:pPr>
        <w:tabs>
          <w:tab w:val="num" w:pos="2520"/>
        </w:tabs>
        <w:ind w:left="2520" w:hanging="360"/>
      </w:pPr>
      <w:rPr>
        <w:rFonts w:ascii="StarSymbol" w:hAnsi="StarSymbol" w:cs="Symbol"/>
        <w:sz w:val="18"/>
        <w:szCs w:val="18"/>
      </w:rPr>
    </w:lvl>
    <w:lvl w:ilvl="6">
      <w:start w:val="1"/>
      <w:numFmt w:val="bullet"/>
      <w:lvlText w:val=""/>
      <w:lvlJc w:val="left"/>
      <w:pPr>
        <w:tabs>
          <w:tab w:val="num" w:pos="2880"/>
        </w:tabs>
        <w:ind w:left="2880" w:hanging="360"/>
      </w:pPr>
      <w:rPr>
        <w:rFonts w:ascii="Wingdings" w:hAnsi="Wingdings" w:cs="Symbol"/>
        <w:sz w:val="18"/>
        <w:szCs w:val="18"/>
      </w:rPr>
    </w:lvl>
    <w:lvl w:ilvl="7">
      <w:start w:val="1"/>
      <w:numFmt w:val="bullet"/>
      <w:lvlText w:val=""/>
      <w:lvlJc w:val="left"/>
      <w:pPr>
        <w:tabs>
          <w:tab w:val="num" w:pos="3240"/>
        </w:tabs>
        <w:ind w:left="3240" w:hanging="360"/>
      </w:pPr>
      <w:rPr>
        <w:rFonts w:ascii="Wingdings 2" w:hAnsi="Wingdings 2" w:cs="Symbol"/>
        <w:sz w:val="18"/>
        <w:szCs w:val="18"/>
      </w:rPr>
    </w:lvl>
    <w:lvl w:ilvl="8">
      <w:start w:val="1"/>
      <w:numFmt w:val="bullet"/>
      <w:lvlText w:val="■"/>
      <w:lvlJc w:val="left"/>
      <w:pPr>
        <w:tabs>
          <w:tab w:val="num" w:pos="3600"/>
        </w:tabs>
        <w:ind w:left="3600" w:hanging="360"/>
      </w:pPr>
      <w:rPr>
        <w:rFonts w:ascii="StarSymbol" w:hAnsi="StarSymbol" w:cs="Symbol"/>
        <w:sz w:val="18"/>
        <w:szCs w:val="18"/>
      </w:rPr>
    </w:lvl>
  </w:abstractNum>
  <w:abstractNum w:abstractNumId="9">
    <w:nsid w:val="0000000A"/>
    <w:multiLevelType w:val="multilevel"/>
    <w:tmpl w:val="0000000A"/>
    <w:name w:val="WW8Num10"/>
    <w:lvl w:ilvl="0">
      <w:start w:val="1"/>
      <w:numFmt w:val="bullet"/>
      <w:lvlText w:val=""/>
      <w:lvlJc w:val="left"/>
      <w:pPr>
        <w:tabs>
          <w:tab w:val="num" w:pos="720"/>
        </w:tabs>
        <w:ind w:left="720" w:hanging="360"/>
      </w:pPr>
      <w:rPr>
        <w:rFonts w:ascii="Wingdings" w:hAnsi="Wingdings" w:cs="Symbol"/>
        <w:sz w:val="18"/>
        <w:szCs w:val="18"/>
      </w:rPr>
    </w:lvl>
    <w:lvl w:ilvl="1">
      <w:start w:val="1"/>
      <w:numFmt w:val="bullet"/>
      <w:lvlText w:val=""/>
      <w:lvlJc w:val="left"/>
      <w:pPr>
        <w:tabs>
          <w:tab w:val="num" w:pos="1080"/>
        </w:tabs>
        <w:ind w:left="1080" w:hanging="360"/>
      </w:pPr>
      <w:rPr>
        <w:rFonts w:ascii="Wingdings 2" w:hAnsi="Wingdings 2" w:cs="Symbol"/>
        <w:sz w:val="18"/>
        <w:szCs w:val="18"/>
      </w:rPr>
    </w:lvl>
    <w:lvl w:ilvl="2">
      <w:start w:val="1"/>
      <w:numFmt w:val="bullet"/>
      <w:lvlText w:val="■"/>
      <w:lvlJc w:val="left"/>
      <w:pPr>
        <w:tabs>
          <w:tab w:val="num" w:pos="1440"/>
        </w:tabs>
        <w:ind w:left="1440" w:hanging="360"/>
      </w:pPr>
      <w:rPr>
        <w:rFonts w:ascii="StarSymbol" w:hAnsi="StarSymbol" w:cs="Symbol"/>
        <w:sz w:val="18"/>
        <w:szCs w:val="18"/>
      </w:rPr>
    </w:lvl>
    <w:lvl w:ilvl="3">
      <w:start w:val="1"/>
      <w:numFmt w:val="bullet"/>
      <w:lvlText w:val=""/>
      <w:lvlJc w:val="left"/>
      <w:pPr>
        <w:tabs>
          <w:tab w:val="num" w:pos="1800"/>
        </w:tabs>
        <w:ind w:left="1800" w:hanging="360"/>
      </w:pPr>
      <w:rPr>
        <w:rFonts w:ascii="Wingdings" w:hAnsi="Wingdings" w:cs="Symbol"/>
        <w:sz w:val="18"/>
        <w:szCs w:val="18"/>
      </w:rPr>
    </w:lvl>
    <w:lvl w:ilvl="4">
      <w:start w:val="1"/>
      <w:numFmt w:val="bullet"/>
      <w:lvlText w:val=""/>
      <w:lvlJc w:val="left"/>
      <w:pPr>
        <w:tabs>
          <w:tab w:val="num" w:pos="2160"/>
        </w:tabs>
        <w:ind w:left="2160" w:hanging="360"/>
      </w:pPr>
      <w:rPr>
        <w:rFonts w:ascii="Wingdings 2" w:hAnsi="Wingdings 2" w:cs="Symbol"/>
        <w:sz w:val="18"/>
        <w:szCs w:val="18"/>
      </w:rPr>
    </w:lvl>
    <w:lvl w:ilvl="5">
      <w:start w:val="1"/>
      <w:numFmt w:val="bullet"/>
      <w:lvlText w:val="■"/>
      <w:lvlJc w:val="left"/>
      <w:pPr>
        <w:tabs>
          <w:tab w:val="num" w:pos="2520"/>
        </w:tabs>
        <w:ind w:left="2520" w:hanging="360"/>
      </w:pPr>
      <w:rPr>
        <w:rFonts w:ascii="StarSymbol" w:hAnsi="StarSymbol" w:cs="Symbol"/>
        <w:sz w:val="18"/>
        <w:szCs w:val="18"/>
      </w:rPr>
    </w:lvl>
    <w:lvl w:ilvl="6">
      <w:start w:val="1"/>
      <w:numFmt w:val="bullet"/>
      <w:lvlText w:val=""/>
      <w:lvlJc w:val="left"/>
      <w:pPr>
        <w:tabs>
          <w:tab w:val="num" w:pos="2880"/>
        </w:tabs>
        <w:ind w:left="2880" w:hanging="360"/>
      </w:pPr>
      <w:rPr>
        <w:rFonts w:ascii="Wingdings" w:hAnsi="Wingdings" w:cs="Symbol"/>
        <w:sz w:val="18"/>
        <w:szCs w:val="18"/>
      </w:rPr>
    </w:lvl>
    <w:lvl w:ilvl="7">
      <w:start w:val="1"/>
      <w:numFmt w:val="bullet"/>
      <w:lvlText w:val=""/>
      <w:lvlJc w:val="left"/>
      <w:pPr>
        <w:tabs>
          <w:tab w:val="num" w:pos="3240"/>
        </w:tabs>
        <w:ind w:left="3240" w:hanging="360"/>
      </w:pPr>
      <w:rPr>
        <w:rFonts w:ascii="Wingdings 2" w:hAnsi="Wingdings 2" w:cs="Symbol"/>
        <w:sz w:val="18"/>
        <w:szCs w:val="18"/>
      </w:rPr>
    </w:lvl>
    <w:lvl w:ilvl="8">
      <w:start w:val="1"/>
      <w:numFmt w:val="bullet"/>
      <w:lvlText w:val="■"/>
      <w:lvlJc w:val="left"/>
      <w:pPr>
        <w:tabs>
          <w:tab w:val="num" w:pos="3600"/>
        </w:tabs>
        <w:ind w:left="3600" w:hanging="360"/>
      </w:pPr>
      <w:rPr>
        <w:rFonts w:ascii="StarSymbol" w:hAnsi="StarSymbol" w:cs="Symbol"/>
        <w:sz w:val="18"/>
        <w:szCs w:val="18"/>
      </w:rPr>
    </w:lvl>
  </w:abstractNum>
  <w:abstractNum w:abstractNumId="10">
    <w:nsid w:val="01990AA3"/>
    <w:multiLevelType w:val="hybridMultilevel"/>
    <w:tmpl w:val="4A16C59A"/>
    <w:lvl w:ilvl="0" w:tplc="04160001">
      <w:start w:val="1"/>
      <w:numFmt w:val="bullet"/>
      <w:lvlText w:val=""/>
      <w:lvlJc w:val="left"/>
      <w:pPr>
        <w:ind w:left="820" w:hanging="360"/>
      </w:pPr>
      <w:rPr>
        <w:rFonts w:ascii="Symbol" w:hAnsi="Symbol" w:hint="default"/>
      </w:rPr>
    </w:lvl>
    <w:lvl w:ilvl="1" w:tplc="04160003" w:tentative="1">
      <w:start w:val="1"/>
      <w:numFmt w:val="bullet"/>
      <w:lvlText w:val="o"/>
      <w:lvlJc w:val="left"/>
      <w:pPr>
        <w:ind w:left="1540" w:hanging="360"/>
      </w:pPr>
      <w:rPr>
        <w:rFonts w:ascii="Courier New" w:hAnsi="Courier New" w:cs="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cs="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cs="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11">
    <w:nsid w:val="0549684A"/>
    <w:multiLevelType w:val="multilevel"/>
    <w:tmpl w:val="AF06ED3A"/>
    <w:styleLink w:val="amemorial"/>
    <w:lvl w:ilvl="0">
      <w:start w:val="1"/>
      <w:numFmt w:val="decimal"/>
      <w:suff w:val="nothing"/>
      <w:lvlText w:val="%1."/>
      <w:lvlJc w:val="left"/>
      <w:pPr>
        <w:ind w:left="0" w:firstLine="0"/>
      </w:pPr>
      <w:rPr>
        <w:rFonts w:ascii="Century Gothic" w:hAnsi="Century Gothic" w:hint="default"/>
        <w:sz w:val="20"/>
      </w:rPr>
    </w:lvl>
    <w:lvl w:ilvl="1">
      <w:start w:val="1"/>
      <w:numFmt w:val="decimal"/>
      <w:suff w:val="space"/>
      <w:lvlText w:val="G-0%1.0%2"/>
      <w:lvlJc w:val="left"/>
      <w:pPr>
        <w:ind w:left="1418" w:hanging="1418"/>
      </w:pPr>
      <w:rPr>
        <w:rFonts w:hint="default"/>
      </w:rPr>
    </w:lvl>
    <w:lvl w:ilvl="2">
      <w:start w:val="1"/>
      <w:numFmt w:val="decimal"/>
      <w:suff w:val="space"/>
      <w:lvlText w:val="%3."/>
      <w:lvlJc w:val="left"/>
      <w:pPr>
        <w:ind w:left="0" w:firstLine="0"/>
      </w:pPr>
      <w:rPr>
        <w:rFonts w:hint="default"/>
      </w:rPr>
    </w:lvl>
    <w:lvl w:ilvl="3">
      <w:start w:val="1"/>
      <w:numFmt w:val="decimal"/>
      <w:suff w:val="space"/>
      <w:lvlText w:val="%3.%4."/>
      <w:lvlJc w:val="left"/>
      <w:pPr>
        <w:ind w:left="0" w:firstLine="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nsid w:val="075D34D6"/>
    <w:multiLevelType w:val="hybridMultilevel"/>
    <w:tmpl w:val="866451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nsid w:val="07A90CA0"/>
    <w:multiLevelType w:val="multilevel"/>
    <w:tmpl w:val="1CC63438"/>
    <w:lvl w:ilvl="0">
      <w:start w:val="1"/>
      <w:numFmt w:val="none"/>
      <w:suff w:val="space"/>
      <w:lvlText w:val=""/>
      <w:lvlJc w:val="left"/>
      <w:pPr>
        <w:ind w:left="0" w:firstLine="0"/>
      </w:pPr>
      <w:rPr>
        <w:rFonts w:hint="default"/>
        <w:b/>
        <w:i w:val="0"/>
      </w:rPr>
    </w:lvl>
    <w:lvl w:ilvl="1">
      <w:start w:val="1"/>
      <w:numFmt w:val="decimal"/>
      <w:pStyle w:val="MEMESTTIT2"/>
      <w:suff w:val="space"/>
      <w:lvlText w:val="%2."/>
      <w:lvlJc w:val="left"/>
      <w:pPr>
        <w:ind w:left="0" w:firstLine="0"/>
      </w:pPr>
      <w:rPr>
        <w:rFonts w:hint="default"/>
        <w:b/>
        <w:i w:val="0"/>
      </w:rPr>
    </w:lvl>
    <w:lvl w:ilvl="2">
      <w:start w:val="1"/>
      <w:numFmt w:val="decimal"/>
      <w:pStyle w:val="MEMESTTIT3"/>
      <w:suff w:val="space"/>
      <w:lvlText w:val="%2.%3."/>
      <w:lvlJc w:val="left"/>
      <w:pPr>
        <w:ind w:left="142" w:firstLine="0"/>
      </w:pPr>
      <w:rPr>
        <w:rFonts w:hint="default"/>
        <w:b/>
        <w:i w:val="0"/>
      </w:rPr>
    </w:lvl>
    <w:lvl w:ilvl="3">
      <w:start w:val="1"/>
      <w:numFmt w:val="decimal"/>
      <w:pStyle w:val="MEMESTTIT4"/>
      <w:suff w:val="space"/>
      <w:lvlText w:val="%2.%3.%4."/>
      <w:lvlJc w:val="left"/>
      <w:pPr>
        <w:ind w:left="0" w:firstLine="0"/>
      </w:pPr>
      <w:rPr>
        <w:rFonts w:ascii="Century Gothic" w:hAnsi="Century Gothic" w:cs="Times New Roman" w:hint="default"/>
        <w:b/>
        <w:bCs w:val="0"/>
        <w:i w:val="0"/>
        <w:iCs w:val="0"/>
        <w:caps w:val="0"/>
        <w:smallCaps w:val="0"/>
        <w:strike w:val="0"/>
        <w:dstrike w:val="0"/>
        <w:noProof w:val="0"/>
        <w:vanish w:val="0"/>
        <w:color w:val="000000"/>
        <w:spacing w:val="0"/>
        <w:kern w:val="0"/>
        <w:position w:val="0"/>
        <w:u w:val="none"/>
        <w:vertAlign w:val="baseline"/>
        <w:em w:val="none"/>
      </w:rPr>
    </w:lvl>
    <w:lvl w:ilvl="4">
      <w:start w:val="1"/>
      <w:numFmt w:val="none"/>
      <w:suff w:val="space"/>
      <w:lvlText w:val="%5"/>
      <w:lvlJc w:val="left"/>
      <w:pPr>
        <w:ind w:left="1060" w:firstLine="0"/>
      </w:pPr>
      <w:rPr>
        <w:rFonts w:hint="default"/>
      </w:rPr>
    </w:lvl>
    <w:lvl w:ilvl="5">
      <w:start w:val="1"/>
      <w:numFmt w:val="none"/>
      <w:lvlText w:val="%1"/>
      <w:lvlJc w:val="left"/>
      <w:pPr>
        <w:tabs>
          <w:tab w:val="num" w:pos="4620"/>
        </w:tabs>
        <w:ind w:left="4620" w:hanging="1080"/>
      </w:pPr>
      <w:rPr>
        <w:rFonts w:hint="default"/>
      </w:rPr>
    </w:lvl>
    <w:lvl w:ilvl="6">
      <w:start w:val="1"/>
      <w:numFmt w:val="none"/>
      <w:lvlText w:val="%7%1"/>
      <w:lvlJc w:val="left"/>
      <w:pPr>
        <w:tabs>
          <w:tab w:val="num" w:pos="5688"/>
        </w:tabs>
        <w:ind w:left="5687" w:hanging="1439"/>
      </w:pPr>
      <w:rPr>
        <w:rFonts w:hint="default"/>
      </w:rPr>
    </w:lvl>
    <w:lvl w:ilvl="7">
      <w:start w:val="1"/>
      <w:numFmt w:val="none"/>
      <w:lvlText w:val=""/>
      <w:lvlJc w:val="left"/>
      <w:pPr>
        <w:tabs>
          <w:tab w:val="num" w:pos="6396"/>
        </w:tabs>
        <w:ind w:left="6396" w:hanging="1440"/>
      </w:pPr>
      <w:rPr>
        <w:rFonts w:hint="default"/>
      </w:rPr>
    </w:lvl>
    <w:lvl w:ilvl="8">
      <w:start w:val="1"/>
      <w:numFmt w:val="none"/>
      <w:lvlText w:val="%1"/>
      <w:lvlJc w:val="left"/>
      <w:pPr>
        <w:tabs>
          <w:tab w:val="num" w:pos="7464"/>
        </w:tabs>
        <w:ind w:left="7464" w:hanging="1800"/>
      </w:pPr>
      <w:rPr>
        <w:rFonts w:hint="default"/>
      </w:rPr>
    </w:lvl>
  </w:abstractNum>
  <w:abstractNum w:abstractNumId="14">
    <w:nsid w:val="08001014"/>
    <w:multiLevelType w:val="multilevel"/>
    <w:tmpl w:val="F5B6FDA6"/>
    <w:lvl w:ilvl="0">
      <w:start w:val="1"/>
      <w:numFmt w:val="none"/>
      <w:pStyle w:val="MEMMECTIT1"/>
      <w:suff w:val="space"/>
      <w:lvlText w:val=""/>
      <w:lvlJc w:val="left"/>
      <w:pPr>
        <w:ind w:left="0" w:firstLine="0"/>
      </w:pPr>
      <w:rPr>
        <w:rFonts w:hint="default"/>
        <w:b/>
        <w:i w:val="0"/>
      </w:rPr>
    </w:lvl>
    <w:lvl w:ilvl="1">
      <w:start w:val="1"/>
      <w:numFmt w:val="decimal"/>
      <w:pStyle w:val="MEMMECTIT2"/>
      <w:suff w:val="space"/>
      <w:lvlText w:val="%1%2."/>
      <w:lvlJc w:val="left"/>
      <w:pPr>
        <w:ind w:left="0" w:firstLine="0"/>
      </w:pPr>
      <w:rPr>
        <w:rFonts w:hint="default"/>
        <w:b/>
        <w:i w:val="0"/>
      </w:rPr>
    </w:lvl>
    <w:lvl w:ilvl="2">
      <w:start w:val="1"/>
      <w:numFmt w:val="decimal"/>
      <w:pStyle w:val="MEMMECTIT3"/>
      <w:suff w:val="space"/>
      <w:lvlText w:val="%2.%3."/>
      <w:lvlJc w:val="left"/>
      <w:pPr>
        <w:ind w:left="0" w:firstLine="0"/>
      </w:pPr>
      <w:rPr>
        <w:rFonts w:hint="default"/>
        <w:b/>
        <w:i w:val="0"/>
      </w:rPr>
    </w:lvl>
    <w:lvl w:ilvl="3">
      <w:start w:val="1"/>
      <w:numFmt w:val="decimal"/>
      <w:suff w:val="space"/>
      <w:lvlText w:val="%2.%3.%4."/>
      <w:lvlJc w:val="left"/>
      <w:pPr>
        <w:ind w:left="1060" w:firstLine="0"/>
      </w:pPr>
      <w:rPr>
        <w:rFonts w:hint="default"/>
        <w:b/>
        <w:i w:val="0"/>
      </w:rPr>
    </w:lvl>
    <w:lvl w:ilvl="4">
      <w:start w:val="1"/>
      <w:numFmt w:val="none"/>
      <w:suff w:val="space"/>
      <w:lvlText w:val="%5"/>
      <w:lvlJc w:val="left"/>
      <w:pPr>
        <w:ind w:left="1060" w:firstLine="0"/>
      </w:pPr>
      <w:rPr>
        <w:rFonts w:hint="default"/>
      </w:rPr>
    </w:lvl>
    <w:lvl w:ilvl="5">
      <w:start w:val="1"/>
      <w:numFmt w:val="none"/>
      <w:lvlText w:val="%6"/>
      <w:lvlJc w:val="left"/>
      <w:pPr>
        <w:tabs>
          <w:tab w:val="num" w:pos="4620"/>
        </w:tabs>
        <w:ind w:left="4620" w:hanging="1080"/>
      </w:pPr>
      <w:rPr>
        <w:rFonts w:hint="default"/>
      </w:rPr>
    </w:lvl>
    <w:lvl w:ilvl="6">
      <w:start w:val="1"/>
      <w:numFmt w:val="none"/>
      <w:lvlText w:val="%1"/>
      <w:lvlJc w:val="left"/>
      <w:pPr>
        <w:tabs>
          <w:tab w:val="num" w:pos="5688"/>
        </w:tabs>
        <w:ind w:left="5688" w:hanging="1440"/>
      </w:pPr>
      <w:rPr>
        <w:rFonts w:hint="default"/>
      </w:rPr>
    </w:lvl>
    <w:lvl w:ilvl="7">
      <w:start w:val="1"/>
      <w:numFmt w:val="none"/>
      <w:lvlText w:val=""/>
      <w:lvlJc w:val="left"/>
      <w:pPr>
        <w:tabs>
          <w:tab w:val="num" w:pos="6396"/>
        </w:tabs>
        <w:ind w:left="6396" w:hanging="1440"/>
      </w:pPr>
      <w:rPr>
        <w:rFonts w:hint="default"/>
      </w:rPr>
    </w:lvl>
    <w:lvl w:ilvl="8">
      <w:start w:val="1"/>
      <w:numFmt w:val="none"/>
      <w:lvlText w:val=""/>
      <w:lvlJc w:val="left"/>
      <w:pPr>
        <w:tabs>
          <w:tab w:val="num" w:pos="7464"/>
        </w:tabs>
        <w:ind w:left="7464" w:hanging="1800"/>
      </w:pPr>
      <w:rPr>
        <w:rFonts w:hint="default"/>
      </w:rPr>
    </w:lvl>
  </w:abstractNum>
  <w:abstractNum w:abstractNumId="15">
    <w:nsid w:val="0EB86A0B"/>
    <w:multiLevelType w:val="multilevel"/>
    <w:tmpl w:val="C4488C66"/>
    <w:styleLink w:val="ANUM"/>
    <w:lvl w:ilvl="0">
      <w:start w:val="1"/>
      <w:numFmt w:val="decimal"/>
      <w:suff w:val="nothing"/>
      <w:lvlText w:val="%1"/>
      <w:lvlJc w:val="left"/>
      <w:pPr>
        <w:ind w:left="0" w:firstLine="0"/>
      </w:pPr>
      <w:rPr>
        <w:rFonts w:ascii="Century Gothic" w:hAnsi="Century Gothic" w:hint="default"/>
        <w:b/>
        <w:bCs/>
      </w:rPr>
    </w:lvl>
    <w:lvl w:ilvl="1">
      <w:start w:val="1"/>
      <w:numFmt w:val="decimal"/>
      <w:suff w:val="space"/>
      <w:lvlText w:val="G - %1. %2."/>
      <w:lvlJc w:val="left"/>
      <w:pPr>
        <w:ind w:left="1418" w:hanging="1418"/>
      </w:pPr>
      <w:rPr>
        <w:rFonts w:hint="default"/>
      </w:rPr>
    </w:lvl>
    <w:lvl w:ilvl="2">
      <w:start w:val="1"/>
      <w:numFmt w:val="decimal"/>
      <w:suff w:val="space"/>
      <w:lvlText w:val="%3."/>
      <w:lvlJc w:val="left"/>
      <w:pPr>
        <w:ind w:left="0" w:firstLine="0"/>
      </w:pPr>
      <w:rPr>
        <w:rFonts w:hint="default"/>
      </w:rPr>
    </w:lvl>
    <w:lvl w:ilvl="3">
      <w:start w:val="1"/>
      <w:numFmt w:val="decimal"/>
      <w:suff w:val="space"/>
      <w:lvlText w:val="%3.%4."/>
      <w:lvlJc w:val="left"/>
      <w:pPr>
        <w:ind w:left="0" w:firstLine="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nsid w:val="0F6A1911"/>
    <w:multiLevelType w:val="multilevel"/>
    <w:tmpl w:val="50A649EE"/>
    <w:styleLink w:val="Estilo2"/>
    <w:lvl w:ilvl="0">
      <w:start w:val="1"/>
      <w:numFmt w:val="decimal"/>
      <w:suff w:val="space"/>
      <w:lvlText w:val="%1. "/>
      <w:lvlJc w:val="left"/>
      <w:pPr>
        <w:ind w:left="0" w:firstLine="0"/>
      </w:pPr>
      <w:rPr>
        <w:rFonts w:ascii="Century Gothic" w:hAnsi="Century Gothic" w:hint="default"/>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nsid w:val="166E20A8"/>
    <w:multiLevelType w:val="multilevel"/>
    <w:tmpl w:val="14D69F18"/>
    <w:lvl w:ilvl="0">
      <w:start w:val="6"/>
      <w:numFmt w:val="decimal"/>
      <w:lvlText w:val="%1"/>
      <w:lvlJc w:val="left"/>
      <w:pPr>
        <w:ind w:left="435" w:hanging="435"/>
      </w:pPr>
      <w:rPr>
        <w:rFonts w:hint="default"/>
      </w:rPr>
    </w:lvl>
    <w:lvl w:ilvl="1">
      <w:start w:val="9"/>
      <w:numFmt w:val="decimal"/>
      <w:lvlText w:val="%1.%2"/>
      <w:lvlJc w:val="left"/>
      <w:pPr>
        <w:ind w:left="435" w:hanging="435"/>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1CA053EB"/>
    <w:multiLevelType w:val="multilevel"/>
    <w:tmpl w:val="3A60C79E"/>
    <w:styleLink w:val="Estilo3"/>
    <w:lvl w:ilvl="0">
      <w:start w:val="1"/>
      <w:numFmt w:val="decimalZero"/>
      <w:suff w:val="nothing"/>
      <w:lvlText w:val="%1"/>
      <w:lvlJc w:val="left"/>
      <w:pPr>
        <w:ind w:left="0" w:firstLine="0"/>
      </w:pPr>
      <w:rPr>
        <w:rFonts w:ascii="Century Gothic" w:hAnsi="Century Gothic" w:hint="default"/>
        <w:b/>
        <w:bCs/>
      </w:rPr>
    </w:lvl>
    <w:lvl w:ilvl="1">
      <w:start w:val="1"/>
      <w:numFmt w:val="decimalZero"/>
      <w:suff w:val="space"/>
      <w:lvlText w:val="G - %1.%2."/>
      <w:lvlJc w:val="left"/>
      <w:pPr>
        <w:ind w:left="1418" w:hanging="1418"/>
      </w:pPr>
      <w:rPr>
        <w:rFonts w:hint="default"/>
      </w:rPr>
    </w:lvl>
    <w:lvl w:ilvl="2">
      <w:start w:val="1"/>
      <w:numFmt w:val="decimal"/>
      <w:suff w:val="space"/>
      <w:lvlText w:val="%3."/>
      <w:lvlJc w:val="left"/>
      <w:pPr>
        <w:ind w:left="0" w:firstLine="0"/>
      </w:pPr>
      <w:rPr>
        <w:rFonts w:hint="default"/>
      </w:rPr>
    </w:lvl>
    <w:lvl w:ilvl="3">
      <w:start w:val="1"/>
      <w:numFmt w:val="decimal"/>
      <w:suff w:val="space"/>
      <w:lvlText w:val="%3.%4."/>
      <w:lvlJc w:val="left"/>
      <w:pPr>
        <w:ind w:left="0" w:firstLine="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nsid w:val="21115108"/>
    <w:multiLevelType w:val="multilevel"/>
    <w:tmpl w:val="0BC49A9E"/>
    <w:styleLink w:val="A-NUMERACAO"/>
    <w:lvl w:ilvl="0">
      <w:start w:val="1"/>
      <w:numFmt w:val="decimalZero"/>
      <w:suff w:val="nothing"/>
      <w:lvlText w:val="%1"/>
      <w:lvlJc w:val="left"/>
      <w:pPr>
        <w:ind w:left="0" w:firstLine="0"/>
      </w:pPr>
      <w:rPr>
        <w:rFonts w:ascii="Century Gothic" w:hAnsi="Century Gothic" w:hint="default"/>
        <w:b w:val="0"/>
        <w:bCs/>
        <w:i w:val="0"/>
      </w:rPr>
    </w:lvl>
    <w:lvl w:ilvl="1">
      <w:start w:val="1"/>
      <w:numFmt w:val="decimalZero"/>
      <w:suff w:val="space"/>
      <w:lvlText w:val="G - %1.%2."/>
      <w:lvlJc w:val="left"/>
      <w:pPr>
        <w:ind w:left="1418" w:hanging="1418"/>
      </w:pPr>
      <w:rPr>
        <w:rFonts w:hint="default"/>
      </w:rPr>
    </w:lvl>
    <w:lvl w:ilvl="2">
      <w:start w:val="1"/>
      <w:numFmt w:val="decimal"/>
      <w:suff w:val="space"/>
      <w:lvlText w:val="%3."/>
      <w:lvlJc w:val="left"/>
      <w:pPr>
        <w:ind w:left="0" w:firstLine="0"/>
      </w:pPr>
      <w:rPr>
        <w:rFonts w:hint="default"/>
      </w:rPr>
    </w:lvl>
    <w:lvl w:ilvl="3">
      <w:start w:val="1"/>
      <w:numFmt w:val="decimal"/>
      <w:suff w:val="space"/>
      <w:lvlText w:val="%3.%4."/>
      <w:lvlJc w:val="left"/>
      <w:pPr>
        <w:ind w:left="0" w:firstLine="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nsid w:val="280F7398"/>
    <w:multiLevelType w:val="multilevel"/>
    <w:tmpl w:val="D68650C2"/>
    <w:lvl w:ilvl="0">
      <w:start w:val="6"/>
      <w:numFmt w:val="decimal"/>
      <w:lvlText w:val="%1"/>
      <w:lvlJc w:val="left"/>
      <w:pPr>
        <w:ind w:left="360" w:hanging="360"/>
      </w:pPr>
      <w:rPr>
        <w:rFonts w:hint="default"/>
      </w:rPr>
    </w:lvl>
    <w:lvl w:ilvl="1">
      <w:start w:val="2"/>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1">
    <w:nsid w:val="30DC2673"/>
    <w:multiLevelType w:val="multilevel"/>
    <w:tmpl w:val="FAD8D532"/>
    <w:lvl w:ilvl="0">
      <w:start w:val="1"/>
      <w:numFmt w:val="none"/>
      <w:pStyle w:val="MEMELETIT1"/>
      <w:lvlText w:val=""/>
      <w:lvlJc w:val="left"/>
      <w:pPr>
        <w:tabs>
          <w:tab w:val="num" w:pos="0"/>
        </w:tabs>
        <w:ind w:left="0" w:firstLine="0"/>
      </w:pPr>
      <w:rPr>
        <w:rFonts w:hint="default"/>
      </w:rPr>
    </w:lvl>
    <w:lvl w:ilvl="1">
      <w:start w:val="1"/>
      <w:numFmt w:val="decimal"/>
      <w:pStyle w:val="MEMELETIT2"/>
      <w:suff w:val="space"/>
      <w:lvlText w:val="%2."/>
      <w:lvlJc w:val="left"/>
      <w:pPr>
        <w:ind w:left="0" w:firstLine="0"/>
      </w:pPr>
      <w:rPr>
        <w:rFonts w:hint="default"/>
      </w:rPr>
    </w:lvl>
    <w:lvl w:ilvl="2">
      <w:start w:val="1"/>
      <w:numFmt w:val="decimal"/>
      <w:pStyle w:val="MEMELETIT3"/>
      <w:suff w:val="space"/>
      <w:lvlText w:val="%2.%3."/>
      <w:lvlJc w:val="left"/>
      <w:pPr>
        <w:ind w:left="568"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4445184"/>
    <w:multiLevelType w:val="multilevel"/>
    <w:tmpl w:val="CAC0E11C"/>
    <w:lvl w:ilvl="0">
      <w:start w:val="6"/>
      <w:numFmt w:val="decimal"/>
      <w:lvlText w:val="%1"/>
      <w:lvlJc w:val="left"/>
      <w:pPr>
        <w:ind w:left="540" w:hanging="540"/>
      </w:pPr>
      <w:rPr>
        <w:rFonts w:hint="default"/>
      </w:rPr>
    </w:lvl>
    <w:lvl w:ilvl="1">
      <w:start w:val="10"/>
      <w:numFmt w:val="decimal"/>
      <w:lvlText w:val="%1.%2"/>
      <w:lvlJc w:val="left"/>
      <w:pPr>
        <w:ind w:left="682" w:hanging="540"/>
      </w:pPr>
      <w:rPr>
        <w:rFonts w:hint="default"/>
      </w:rPr>
    </w:lvl>
    <w:lvl w:ilvl="2">
      <w:numFmt w:val="decimal"/>
      <w:lvlText w:val="%1.%2.%3"/>
      <w:lvlJc w:val="left"/>
      <w:pPr>
        <w:ind w:left="720"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3">
    <w:nsid w:val="357515A1"/>
    <w:multiLevelType w:val="hybridMultilevel"/>
    <w:tmpl w:val="CF3E2B4E"/>
    <w:lvl w:ilvl="0" w:tplc="04160001">
      <w:start w:val="1"/>
      <w:numFmt w:val="bullet"/>
      <w:lvlText w:val=""/>
      <w:lvlJc w:val="left"/>
      <w:pPr>
        <w:ind w:left="820" w:hanging="360"/>
      </w:pPr>
      <w:rPr>
        <w:rFonts w:ascii="Symbol" w:hAnsi="Symbol" w:hint="default"/>
      </w:rPr>
    </w:lvl>
    <w:lvl w:ilvl="1" w:tplc="04160003" w:tentative="1">
      <w:start w:val="1"/>
      <w:numFmt w:val="bullet"/>
      <w:lvlText w:val="o"/>
      <w:lvlJc w:val="left"/>
      <w:pPr>
        <w:ind w:left="1540" w:hanging="360"/>
      </w:pPr>
      <w:rPr>
        <w:rFonts w:ascii="Courier New" w:hAnsi="Courier New" w:cs="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cs="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cs="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24">
    <w:nsid w:val="366207B4"/>
    <w:multiLevelType w:val="hybridMultilevel"/>
    <w:tmpl w:val="5D805888"/>
    <w:lvl w:ilvl="0" w:tplc="E42618CA">
      <w:start w:val="1"/>
      <w:numFmt w:val="bullet"/>
      <w:pStyle w:val="MEMMARCADOR"/>
      <w:lvlText w:val=""/>
      <w:lvlJc w:val="left"/>
      <w:pPr>
        <w:ind w:left="1267" w:hanging="360"/>
      </w:pPr>
      <w:rPr>
        <w:rFonts w:ascii="Wingdings" w:hAnsi="Wingdings" w:hint="default"/>
      </w:rPr>
    </w:lvl>
    <w:lvl w:ilvl="1" w:tplc="04160003">
      <w:start w:val="1"/>
      <w:numFmt w:val="bullet"/>
      <w:lvlText w:val="o"/>
      <w:lvlJc w:val="left"/>
      <w:pPr>
        <w:ind w:left="2007" w:hanging="360"/>
      </w:pPr>
      <w:rPr>
        <w:rFonts w:ascii="Courier New" w:hAnsi="Courier New" w:cs="Symbol" w:hint="default"/>
      </w:rPr>
    </w:lvl>
    <w:lvl w:ilvl="2" w:tplc="04160005">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Symbol"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Symbol" w:hint="default"/>
      </w:rPr>
    </w:lvl>
    <w:lvl w:ilvl="8" w:tplc="04160005" w:tentative="1">
      <w:start w:val="1"/>
      <w:numFmt w:val="bullet"/>
      <w:lvlText w:val=""/>
      <w:lvlJc w:val="left"/>
      <w:pPr>
        <w:ind w:left="7047" w:hanging="360"/>
      </w:pPr>
      <w:rPr>
        <w:rFonts w:ascii="Wingdings" w:hAnsi="Wingdings" w:hint="default"/>
      </w:rPr>
    </w:lvl>
  </w:abstractNum>
  <w:abstractNum w:abstractNumId="25">
    <w:nsid w:val="37271770"/>
    <w:multiLevelType w:val="multilevel"/>
    <w:tmpl w:val="646E42F0"/>
    <w:lvl w:ilvl="0">
      <w:start w:val="1"/>
      <w:numFmt w:val="none"/>
      <w:pStyle w:val="MEMOBRATIT1"/>
      <w:suff w:val="space"/>
      <w:lvlText w:val=""/>
      <w:lvlJc w:val="left"/>
      <w:pPr>
        <w:ind w:left="0" w:firstLine="0"/>
      </w:pPr>
      <w:rPr>
        <w:rFonts w:hint="default"/>
        <w:b/>
        <w:i w:val="0"/>
      </w:rPr>
    </w:lvl>
    <w:lvl w:ilvl="1">
      <w:start w:val="1"/>
      <w:numFmt w:val="decimal"/>
      <w:pStyle w:val="MEMOBRATIT2"/>
      <w:suff w:val="space"/>
      <w:lvlText w:val="%1%2."/>
      <w:lvlJc w:val="left"/>
      <w:pPr>
        <w:ind w:left="0" w:firstLine="0"/>
      </w:pPr>
      <w:rPr>
        <w:rFonts w:hint="default"/>
        <w:b/>
        <w:i w:val="0"/>
      </w:rPr>
    </w:lvl>
    <w:lvl w:ilvl="2">
      <w:start w:val="1"/>
      <w:numFmt w:val="decimal"/>
      <w:pStyle w:val="MEMOBRATIT3"/>
      <w:suff w:val="space"/>
      <w:lvlText w:val="%2.%3."/>
      <w:lvlJc w:val="left"/>
      <w:pPr>
        <w:ind w:left="0" w:firstLine="0"/>
      </w:pPr>
      <w:rPr>
        <w:rFonts w:hint="default"/>
        <w:b/>
        <w:i w:val="0"/>
      </w:rPr>
    </w:lvl>
    <w:lvl w:ilvl="3">
      <w:start w:val="1"/>
      <w:numFmt w:val="none"/>
      <w:suff w:val="space"/>
      <w:lvlText w:val=""/>
      <w:lvlJc w:val="left"/>
      <w:pPr>
        <w:ind w:left="1060" w:firstLine="0"/>
      </w:pPr>
      <w:rPr>
        <w:rFonts w:hint="default"/>
        <w:b/>
        <w:i w:val="0"/>
      </w:rPr>
    </w:lvl>
    <w:lvl w:ilvl="4">
      <w:start w:val="1"/>
      <w:numFmt w:val="none"/>
      <w:suff w:val="space"/>
      <w:lvlText w:val=""/>
      <w:lvlJc w:val="left"/>
      <w:pPr>
        <w:ind w:left="1060" w:firstLine="0"/>
      </w:pPr>
      <w:rPr>
        <w:rFonts w:hint="default"/>
      </w:rPr>
    </w:lvl>
    <w:lvl w:ilvl="5">
      <w:start w:val="1"/>
      <w:numFmt w:val="decimal"/>
      <w:lvlText w:val="%1"/>
      <w:lvlJc w:val="left"/>
      <w:pPr>
        <w:tabs>
          <w:tab w:val="num" w:pos="4620"/>
        </w:tabs>
        <w:ind w:left="4620" w:hanging="1080"/>
      </w:pPr>
      <w:rPr>
        <w:rFonts w:hint="default"/>
      </w:rPr>
    </w:lvl>
    <w:lvl w:ilvl="6">
      <w:start w:val="1"/>
      <w:numFmt w:val="decimal"/>
      <w:lvlText w:val="%1"/>
      <w:lvlJc w:val="left"/>
      <w:pPr>
        <w:tabs>
          <w:tab w:val="num" w:pos="5688"/>
        </w:tabs>
        <w:ind w:left="5688" w:hanging="1440"/>
      </w:pPr>
      <w:rPr>
        <w:rFonts w:hint="default"/>
      </w:rPr>
    </w:lvl>
    <w:lvl w:ilvl="7">
      <w:start w:val="1"/>
      <w:numFmt w:val="decimal"/>
      <w:lvlText w:val="%1"/>
      <w:lvlJc w:val="left"/>
      <w:pPr>
        <w:tabs>
          <w:tab w:val="num" w:pos="6396"/>
        </w:tabs>
        <w:ind w:left="6396" w:hanging="1440"/>
      </w:pPr>
      <w:rPr>
        <w:rFonts w:hint="default"/>
      </w:rPr>
    </w:lvl>
    <w:lvl w:ilvl="8">
      <w:start w:val="1"/>
      <w:numFmt w:val="decimal"/>
      <w:lvlText w:val="%1"/>
      <w:lvlJc w:val="left"/>
      <w:pPr>
        <w:tabs>
          <w:tab w:val="num" w:pos="7464"/>
        </w:tabs>
        <w:ind w:left="7464" w:hanging="1800"/>
      </w:pPr>
      <w:rPr>
        <w:rFonts w:hint="default"/>
      </w:rPr>
    </w:lvl>
  </w:abstractNum>
  <w:abstractNum w:abstractNumId="26">
    <w:nsid w:val="37B02437"/>
    <w:multiLevelType w:val="hybridMultilevel"/>
    <w:tmpl w:val="0FA0AB3A"/>
    <w:lvl w:ilvl="0" w:tplc="04160001">
      <w:start w:val="1"/>
      <w:numFmt w:val="bullet"/>
      <w:lvlText w:val=""/>
      <w:lvlJc w:val="left"/>
      <w:pPr>
        <w:ind w:left="820" w:hanging="360"/>
      </w:pPr>
      <w:rPr>
        <w:rFonts w:ascii="Symbol" w:hAnsi="Symbol" w:hint="default"/>
      </w:rPr>
    </w:lvl>
    <w:lvl w:ilvl="1" w:tplc="04160003" w:tentative="1">
      <w:start w:val="1"/>
      <w:numFmt w:val="bullet"/>
      <w:lvlText w:val="o"/>
      <w:lvlJc w:val="left"/>
      <w:pPr>
        <w:ind w:left="1540" w:hanging="360"/>
      </w:pPr>
      <w:rPr>
        <w:rFonts w:ascii="Courier New" w:hAnsi="Courier New" w:cs="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cs="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cs="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27">
    <w:nsid w:val="43F2600B"/>
    <w:multiLevelType w:val="multilevel"/>
    <w:tmpl w:val="A6D2568E"/>
    <w:lvl w:ilvl="0">
      <w:start w:val="6"/>
      <w:numFmt w:val="decimal"/>
      <w:lvlText w:val="%1"/>
      <w:lvlJc w:val="left"/>
      <w:pPr>
        <w:ind w:left="375" w:hanging="375"/>
      </w:pPr>
      <w:rPr>
        <w:rFonts w:hint="default"/>
      </w:rPr>
    </w:lvl>
    <w:lvl w:ilvl="1">
      <w:start w:val="12"/>
      <w:numFmt w:val="decimal"/>
      <w:lvlText w:val="%1.%2"/>
      <w:lvlJc w:val="left"/>
      <w:pPr>
        <w:ind w:left="1057" w:hanging="375"/>
      </w:pPr>
      <w:rPr>
        <w:rFonts w:hint="default"/>
      </w:rPr>
    </w:lvl>
    <w:lvl w:ilvl="2">
      <w:start w:val="1"/>
      <w:numFmt w:val="decimal"/>
      <w:lvlText w:val="%1.%2.%3"/>
      <w:lvlJc w:val="left"/>
      <w:pPr>
        <w:ind w:left="2084" w:hanging="720"/>
      </w:pPr>
      <w:rPr>
        <w:rFonts w:hint="default"/>
      </w:rPr>
    </w:lvl>
    <w:lvl w:ilvl="3">
      <w:start w:val="1"/>
      <w:numFmt w:val="decimal"/>
      <w:lvlText w:val="%1.%2.%3.%4"/>
      <w:lvlJc w:val="left"/>
      <w:pPr>
        <w:ind w:left="2766" w:hanging="720"/>
      </w:pPr>
      <w:rPr>
        <w:rFonts w:hint="default"/>
      </w:rPr>
    </w:lvl>
    <w:lvl w:ilvl="4">
      <w:start w:val="1"/>
      <w:numFmt w:val="decimal"/>
      <w:lvlText w:val="%1.%2.%3.%4.%5"/>
      <w:lvlJc w:val="left"/>
      <w:pPr>
        <w:ind w:left="3808" w:hanging="1080"/>
      </w:pPr>
      <w:rPr>
        <w:rFonts w:hint="default"/>
      </w:rPr>
    </w:lvl>
    <w:lvl w:ilvl="5">
      <w:start w:val="1"/>
      <w:numFmt w:val="decimal"/>
      <w:lvlText w:val="%1.%2.%3.%4.%5.%6"/>
      <w:lvlJc w:val="left"/>
      <w:pPr>
        <w:ind w:left="4490" w:hanging="1080"/>
      </w:pPr>
      <w:rPr>
        <w:rFonts w:hint="default"/>
      </w:rPr>
    </w:lvl>
    <w:lvl w:ilvl="6">
      <w:start w:val="1"/>
      <w:numFmt w:val="decimal"/>
      <w:lvlText w:val="%1.%2.%3.%4.%5.%6.%7"/>
      <w:lvlJc w:val="left"/>
      <w:pPr>
        <w:ind w:left="5532" w:hanging="1440"/>
      </w:pPr>
      <w:rPr>
        <w:rFonts w:hint="default"/>
      </w:rPr>
    </w:lvl>
    <w:lvl w:ilvl="7">
      <w:start w:val="1"/>
      <w:numFmt w:val="decimal"/>
      <w:lvlText w:val="%1.%2.%3.%4.%5.%6.%7.%8"/>
      <w:lvlJc w:val="left"/>
      <w:pPr>
        <w:ind w:left="6214" w:hanging="1440"/>
      </w:pPr>
      <w:rPr>
        <w:rFonts w:hint="default"/>
      </w:rPr>
    </w:lvl>
    <w:lvl w:ilvl="8">
      <w:start w:val="1"/>
      <w:numFmt w:val="decimal"/>
      <w:lvlText w:val="%1.%2.%3.%4.%5.%6.%7.%8.%9"/>
      <w:lvlJc w:val="left"/>
      <w:pPr>
        <w:ind w:left="7256" w:hanging="1800"/>
      </w:pPr>
      <w:rPr>
        <w:rFonts w:hint="default"/>
      </w:rPr>
    </w:lvl>
  </w:abstractNum>
  <w:abstractNum w:abstractNumId="28">
    <w:nsid w:val="4F203974"/>
    <w:multiLevelType w:val="multilevel"/>
    <w:tmpl w:val="B84E0640"/>
    <w:styleLink w:val="Estilo1"/>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nsid w:val="5132318F"/>
    <w:multiLevelType w:val="hybridMultilevel"/>
    <w:tmpl w:val="DCFEB7FC"/>
    <w:lvl w:ilvl="0" w:tplc="C78E2A78">
      <w:start w:val="1"/>
      <w:numFmt w:val="bullet"/>
      <w:pStyle w:val="EstiloMEMTEXTOesquerda1"/>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Symbol"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Symbol"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Symbol" w:hint="default"/>
      </w:rPr>
    </w:lvl>
    <w:lvl w:ilvl="8" w:tplc="04160005" w:tentative="1">
      <w:start w:val="1"/>
      <w:numFmt w:val="bullet"/>
      <w:lvlText w:val=""/>
      <w:lvlJc w:val="left"/>
      <w:pPr>
        <w:ind w:left="6480" w:hanging="360"/>
      </w:pPr>
      <w:rPr>
        <w:rFonts w:ascii="Wingdings" w:hAnsi="Wingdings" w:hint="default"/>
      </w:rPr>
    </w:lvl>
  </w:abstractNum>
  <w:abstractNum w:abstractNumId="30">
    <w:nsid w:val="56BC2E33"/>
    <w:multiLevelType w:val="hybridMultilevel"/>
    <w:tmpl w:val="269A39EC"/>
    <w:lvl w:ilvl="0" w:tplc="04160001">
      <w:start w:val="1"/>
      <w:numFmt w:val="bullet"/>
      <w:lvlText w:val=""/>
      <w:lvlJc w:val="left"/>
      <w:pPr>
        <w:ind w:left="820" w:hanging="360"/>
      </w:pPr>
      <w:rPr>
        <w:rFonts w:ascii="Symbol" w:hAnsi="Symbol" w:hint="default"/>
      </w:rPr>
    </w:lvl>
    <w:lvl w:ilvl="1" w:tplc="04160003" w:tentative="1">
      <w:start w:val="1"/>
      <w:numFmt w:val="bullet"/>
      <w:lvlText w:val="o"/>
      <w:lvlJc w:val="left"/>
      <w:pPr>
        <w:ind w:left="1540" w:hanging="360"/>
      </w:pPr>
      <w:rPr>
        <w:rFonts w:ascii="Courier New" w:hAnsi="Courier New" w:cs="Courier New" w:hint="default"/>
      </w:rPr>
    </w:lvl>
    <w:lvl w:ilvl="2" w:tplc="04160005" w:tentative="1">
      <w:start w:val="1"/>
      <w:numFmt w:val="bullet"/>
      <w:lvlText w:val=""/>
      <w:lvlJc w:val="left"/>
      <w:pPr>
        <w:ind w:left="2260" w:hanging="360"/>
      </w:pPr>
      <w:rPr>
        <w:rFonts w:ascii="Wingdings" w:hAnsi="Wingdings" w:hint="default"/>
      </w:rPr>
    </w:lvl>
    <w:lvl w:ilvl="3" w:tplc="04160001" w:tentative="1">
      <w:start w:val="1"/>
      <w:numFmt w:val="bullet"/>
      <w:lvlText w:val=""/>
      <w:lvlJc w:val="left"/>
      <w:pPr>
        <w:ind w:left="2980" w:hanging="360"/>
      </w:pPr>
      <w:rPr>
        <w:rFonts w:ascii="Symbol" w:hAnsi="Symbol" w:hint="default"/>
      </w:rPr>
    </w:lvl>
    <w:lvl w:ilvl="4" w:tplc="04160003" w:tentative="1">
      <w:start w:val="1"/>
      <w:numFmt w:val="bullet"/>
      <w:lvlText w:val="o"/>
      <w:lvlJc w:val="left"/>
      <w:pPr>
        <w:ind w:left="3700" w:hanging="360"/>
      </w:pPr>
      <w:rPr>
        <w:rFonts w:ascii="Courier New" w:hAnsi="Courier New" w:cs="Courier New" w:hint="default"/>
      </w:rPr>
    </w:lvl>
    <w:lvl w:ilvl="5" w:tplc="04160005" w:tentative="1">
      <w:start w:val="1"/>
      <w:numFmt w:val="bullet"/>
      <w:lvlText w:val=""/>
      <w:lvlJc w:val="left"/>
      <w:pPr>
        <w:ind w:left="4420" w:hanging="360"/>
      </w:pPr>
      <w:rPr>
        <w:rFonts w:ascii="Wingdings" w:hAnsi="Wingdings" w:hint="default"/>
      </w:rPr>
    </w:lvl>
    <w:lvl w:ilvl="6" w:tplc="04160001" w:tentative="1">
      <w:start w:val="1"/>
      <w:numFmt w:val="bullet"/>
      <w:lvlText w:val=""/>
      <w:lvlJc w:val="left"/>
      <w:pPr>
        <w:ind w:left="5140" w:hanging="360"/>
      </w:pPr>
      <w:rPr>
        <w:rFonts w:ascii="Symbol" w:hAnsi="Symbol" w:hint="default"/>
      </w:rPr>
    </w:lvl>
    <w:lvl w:ilvl="7" w:tplc="04160003" w:tentative="1">
      <w:start w:val="1"/>
      <w:numFmt w:val="bullet"/>
      <w:lvlText w:val="o"/>
      <w:lvlJc w:val="left"/>
      <w:pPr>
        <w:ind w:left="5860" w:hanging="360"/>
      </w:pPr>
      <w:rPr>
        <w:rFonts w:ascii="Courier New" w:hAnsi="Courier New" w:cs="Courier New" w:hint="default"/>
      </w:rPr>
    </w:lvl>
    <w:lvl w:ilvl="8" w:tplc="04160005" w:tentative="1">
      <w:start w:val="1"/>
      <w:numFmt w:val="bullet"/>
      <w:lvlText w:val=""/>
      <w:lvlJc w:val="left"/>
      <w:pPr>
        <w:ind w:left="6580" w:hanging="360"/>
      </w:pPr>
      <w:rPr>
        <w:rFonts w:ascii="Wingdings" w:hAnsi="Wingdings" w:hint="default"/>
      </w:rPr>
    </w:lvl>
  </w:abstractNum>
  <w:abstractNum w:abstractNumId="31">
    <w:nsid w:val="59846A3A"/>
    <w:multiLevelType w:val="multilevel"/>
    <w:tmpl w:val="53066FE4"/>
    <w:styleLink w:val="1"/>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nsid w:val="5ED9687B"/>
    <w:multiLevelType w:val="hybridMultilevel"/>
    <w:tmpl w:val="1640FC76"/>
    <w:lvl w:ilvl="0" w:tplc="668EAB3A">
      <w:start w:val="1"/>
      <w:numFmt w:val="bullet"/>
      <w:pStyle w:val="MEMTEXTORECUADOMARCADOR"/>
      <w:lvlText w:val=""/>
      <w:lvlJc w:val="left"/>
      <w:pPr>
        <w:ind w:left="1627" w:hanging="360"/>
      </w:pPr>
      <w:rPr>
        <w:rFonts w:ascii="Wingdings" w:hAnsi="Wingdings" w:hint="default"/>
      </w:rPr>
    </w:lvl>
    <w:lvl w:ilvl="1" w:tplc="73B0AE0E" w:tentative="1">
      <w:start w:val="1"/>
      <w:numFmt w:val="bullet"/>
      <w:lvlText w:val="o"/>
      <w:lvlJc w:val="left"/>
      <w:pPr>
        <w:ind w:left="2347" w:hanging="360"/>
      </w:pPr>
      <w:rPr>
        <w:rFonts w:ascii="Courier New" w:hAnsi="Courier New" w:cs="Symbol" w:hint="default"/>
      </w:rPr>
    </w:lvl>
    <w:lvl w:ilvl="2" w:tplc="DE669AE0" w:tentative="1">
      <w:start w:val="1"/>
      <w:numFmt w:val="bullet"/>
      <w:lvlText w:val=""/>
      <w:lvlJc w:val="left"/>
      <w:pPr>
        <w:ind w:left="3067" w:hanging="360"/>
      </w:pPr>
      <w:rPr>
        <w:rFonts w:ascii="Wingdings" w:hAnsi="Wingdings" w:hint="default"/>
      </w:rPr>
    </w:lvl>
    <w:lvl w:ilvl="3" w:tplc="024A4E28" w:tentative="1">
      <w:start w:val="1"/>
      <w:numFmt w:val="bullet"/>
      <w:lvlText w:val=""/>
      <w:lvlJc w:val="left"/>
      <w:pPr>
        <w:ind w:left="3787" w:hanging="360"/>
      </w:pPr>
      <w:rPr>
        <w:rFonts w:ascii="Symbol" w:hAnsi="Symbol" w:hint="default"/>
      </w:rPr>
    </w:lvl>
    <w:lvl w:ilvl="4" w:tplc="AFDE7400" w:tentative="1">
      <w:start w:val="1"/>
      <w:numFmt w:val="bullet"/>
      <w:lvlText w:val="o"/>
      <w:lvlJc w:val="left"/>
      <w:pPr>
        <w:ind w:left="4507" w:hanging="360"/>
      </w:pPr>
      <w:rPr>
        <w:rFonts w:ascii="Courier New" w:hAnsi="Courier New" w:cs="Symbol" w:hint="default"/>
      </w:rPr>
    </w:lvl>
    <w:lvl w:ilvl="5" w:tplc="94B438F0" w:tentative="1">
      <w:start w:val="1"/>
      <w:numFmt w:val="bullet"/>
      <w:lvlText w:val=""/>
      <w:lvlJc w:val="left"/>
      <w:pPr>
        <w:ind w:left="5227" w:hanging="360"/>
      </w:pPr>
      <w:rPr>
        <w:rFonts w:ascii="Wingdings" w:hAnsi="Wingdings" w:hint="default"/>
      </w:rPr>
    </w:lvl>
    <w:lvl w:ilvl="6" w:tplc="974CB4CA" w:tentative="1">
      <w:start w:val="1"/>
      <w:numFmt w:val="bullet"/>
      <w:lvlText w:val=""/>
      <w:lvlJc w:val="left"/>
      <w:pPr>
        <w:ind w:left="5947" w:hanging="360"/>
      </w:pPr>
      <w:rPr>
        <w:rFonts w:ascii="Symbol" w:hAnsi="Symbol" w:hint="default"/>
      </w:rPr>
    </w:lvl>
    <w:lvl w:ilvl="7" w:tplc="4922F008" w:tentative="1">
      <w:start w:val="1"/>
      <w:numFmt w:val="bullet"/>
      <w:lvlText w:val="o"/>
      <w:lvlJc w:val="left"/>
      <w:pPr>
        <w:ind w:left="6667" w:hanging="360"/>
      </w:pPr>
      <w:rPr>
        <w:rFonts w:ascii="Courier New" w:hAnsi="Courier New" w:cs="Symbol" w:hint="default"/>
      </w:rPr>
    </w:lvl>
    <w:lvl w:ilvl="8" w:tplc="1C369DCE" w:tentative="1">
      <w:start w:val="1"/>
      <w:numFmt w:val="bullet"/>
      <w:lvlText w:val=""/>
      <w:lvlJc w:val="left"/>
      <w:pPr>
        <w:ind w:left="7387" w:hanging="360"/>
      </w:pPr>
      <w:rPr>
        <w:rFonts w:ascii="Wingdings" w:hAnsi="Wingdings" w:hint="default"/>
      </w:rPr>
    </w:lvl>
  </w:abstractNum>
  <w:abstractNum w:abstractNumId="33">
    <w:nsid w:val="62145A42"/>
    <w:multiLevelType w:val="multilevel"/>
    <w:tmpl w:val="4CE4533A"/>
    <w:lvl w:ilvl="0">
      <w:start w:val="1"/>
      <w:numFmt w:val="upperLetter"/>
      <w:pStyle w:val="MEMSUMARIOGERAL"/>
      <w:suff w:val="space"/>
      <w:lvlText w:val="%1"/>
      <w:lvlJc w:val="left"/>
      <w:pPr>
        <w:ind w:left="0" w:firstLine="0"/>
      </w:pPr>
      <w:rPr>
        <w:rFonts w:hint="default"/>
        <w:b/>
        <w:i w:val="0"/>
      </w:rPr>
    </w:lvl>
    <w:lvl w:ilvl="1">
      <w:start w:val="1"/>
      <w:numFmt w:val="decimal"/>
      <w:pStyle w:val="MEMGERALTIT2"/>
      <w:suff w:val="space"/>
      <w:lvlText w:val="%2."/>
      <w:lvlJc w:val="left"/>
      <w:pPr>
        <w:ind w:left="0" w:firstLine="0"/>
      </w:pPr>
      <w:rPr>
        <w:rFonts w:hint="default"/>
        <w:b/>
        <w:i w:val="0"/>
      </w:rPr>
    </w:lvl>
    <w:lvl w:ilvl="2">
      <w:start w:val="1"/>
      <w:numFmt w:val="decimal"/>
      <w:suff w:val="space"/>
      <w:lvlText w:val="%1.%2.%3"/>
      <w:lvlJc w:val="left"/>
      <w:pPr>
        <w:ind w:left="567" w:firstLine="0"/>
      </w:pPr>
      <w:rPr>
        <w:rFonts w:hint="default"/>
        <w:b/>
        <w:i w:val="0"/>
      </w:rPr>
    </w:lvl>
    <w:lvl w:ilvl="3">
      <w:start w:val="1"/>
      <w:numFmt w:val="decimal"/>
      <w:suff w:val="space"/>
      <w:lvlText w:val="%2.%3.%4."/>
      <w:lvlJc w:val="left"/>
      <w:pPr>
        <w:ind w:left="1060" w:firstLine="0"/>
      </w:pPr>
      <w:rPr>
        <w:rFonts w:hint="default"/>
        <w:b/>
        <w:i w:val="0"/>
      </w:rPr>
    </w:lvl>
    <w:lvl w:ilvl="4">
      <w:start w:val="1"/>
      <w:numFmt w:val="upperRoman"/>
      <w:suff w:val="space"/>
      <w:lvlText w:val="%5."/>
      <w:lvlJc w:val="left"/>
      <w:pPr>
        <w:ind w:left="1060" w:firstLine="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num w:numId="1">
    <w:abstractNumId w:val="0"/>
  </w:num>
  <w:num w:numId="2">
    <w:abstractNumId w:val="11"/>
  </w:num>
  <w:num w:numId="3">
    <w:abstractNumId w:val="31"/>
  </w:num>
  <w:num w:numId="4">
    <w:abstractNumId w:val="15"/>
  </w:num>
  <w:num w:numId="5">
    <w:abstractNumId w:val="18"/>
  </w:num>
  <w:num w:numId="6">
    <w:abstractNumId w:val="19"/>
  </w:num>
  <w:num w:numId="7">
    <w:abstractNumId w:val="25"/>
  </w:num>
  <w:num w:numId="8">
    <w:abstractNumId w:val="33"/>
  </w:num>
  <w:num w:numId="9">
    <w:abstractNumId w:val="14"/>
  </w:num>
  <w:num w:numId="10">
    <w:abstractNumId w:val="24"/>
  </w:num>
  <w:num w:numId="11">
    <w:abstractNumId w:val="29"/>
  </w:num>
  <w:num w:numId="12">
    <w:abstractNumId w:val="32"/>
  </w:num>
  <w:num w:numId="13">
    <w:abstractNumId w:val="21"/>
  </w:num>
  <w:num w:numId="14">
    <w:abstractNumId w:val="16"/>
  </w:num>
  <w:num w:numId="15">
    <w:abstractNumId w:val="28"/>
  </w:num>
  <w:num w:numId="16">
    <w:abstractNumId w:val="13"/>
  </w:num>
  <w:num w:numId="17">
    <w:abstractNumId w:val="17"/>
  </w:num>
  <w:num w:numId="18">
    <w:abstractNumId w:val="10"/>
  </w:num>
  <w:num w:numId="19">
    <w:abstractNumId w:val="12"/>
  </w:num>
  <w:num w:numId="20">
    <w:abstractNumId w:val="23"/>
  </w:num>
  <w:num w:numId="21">
    <w:abstractNumId w:val="30"/>
  </w:num>
  <w:num w:numId="22">
    <w:abstractNumId w:val="26"/>
  </w:num>
  <w:num w:numId="23">
    <w:abstractNumId w:val="22"/>
  </w:num>
  <w:num w:numId="24">
    <w:abstractNumId w:val="13"/>
    <w:lvlOverride w:ilvl="0">
      <w:startOverride w:val="1"/>
    </w:lvlOverride>
    <w:lvlOverride w:ilvl="1">
      <w:startOverride w:val="6"/>
    </w:lvlOverride>
    <w:lvlOverride w:ilvl="2">
      <w:startOverride w:val="11"/>
    </w:lvlOverride>
  </w:num>
  <w:num w:numId="25">
    <w:abstractNumId w:val="13"/>
    <w:lvlOverride w:ilvl="0">
      <w:startOverride w:val="1"/>
    </w:lvlOverride>
    <w:lvlOverride w:ilvl="1">
      <w:startOverride w:val="6"/>
    </w:lvlOverride>
    <w:lvlOverride w:ilvl="2">
      <w:startOverride w:val="11"/>
    </w:lvlOverride>
  </w:num>
  <w:num w:numId="26">
    <w:abstractNumId w:val="13"/>
    <w:lvlOverride w:ilvl="0">
      <w:startOverride w:val="1"/>
    </w:lvlOverride>
    <w:lvlOverride w:ilvl="1">
      <w:startOverride w:val="6"/>
    </w:lvlOverride>
    <w:lvlOverride w:ilvl="2">
      <w:startOverride w:val="11"/>
    </w:lvlOverride>
  </w:num>
  <w:num w:numId="27">
    <w:abstractNumId w:val="27"/>
  </w:num>
  <w:num w:numId="28">
    <w:abstractNumId w:val="13"/>
    <w:lvlOverride w:ilvl="0">
      <w:startOverride w:val="1"/>
    </w:lvlOverride>
    <w:lvlOverride w:ilvl="1">
      <w:startOverride w:val="6"/>
    </w:lvlOverride>
    <w:lvlOverride w:ilvl="2">
      <w:startOverride w:val="12"/>
    </w:lvlOverride>
  </w:num>
  <w:num w:numId="29">
    <w:abstractNumId w:val="13"/>
    <w:lvlOverride w:ilvl="0">
      <w:startOverride w:val="1"/>
    </w:lvlOverride>
    <w:lvlOverride w:ilvl="1">
      <w:startOverride w:val="6"/>
    </w:lvlOverride>
    <w:lvlOverride w:ilvl="2">
      <w:startOverride w:val="12"/>
    </w:lvlOverride>
  </w:num>
  <w:num w:numId="30">
    <w:abstractNumId w:val="13"/>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
    <w:lvlOverride w:ilvl="0">
      <w:startOverride w:val="2"/>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3"/>
  </w:num>
  <w:num w:numId="33">
    <w:abstractNumId w:val="13"/>
  </w:num>
  <w:num w:numId="34">
    <w:abstractNumId w:val="20"/>
  </w:num>
  <w:num w:numId="35">
    <w:abstractNumId w:val="13"/>
  </w:num>
  <w:num w:numId="36">
    <w:abstractNumId w:val="13"/>
  </w:num>
  <w:num w:numId="37">
    <w:abstractNumId w:val="13"/>
  </w:num>
  <w:num w:numId="38">
    <w:abstractNumId w:val="13"/>
  </w:num>
  <w:num w:numId="39">
    <w:abstractNumId w:val="13"/>
  </w:num>
  <w:num w:numId="40">
    <w:abstractNumId w:val="13"/>
  </w:num>
  <w:num w:numId="41">
    <w:abstractNumId w:val="13"/>
  </w:num>
  <w:num w:numId="42">
    <w:abstractNumId w:val="13"/>
  </w:num>
  <w:num w:numId="43">
    <w:abstractNumId w:val="13"/>
  </w:num>
  <w:num w:numId="44">
    <w:abstractNumId w:val="13"/>
  </w:num>
  <w:num w:numId="45">
    <w:abstractNumId w:val="13"/>
  </w:num>
  <w:num w:numId="46">
    <w:abstractNumId w:val="13"/>
  </w:num>
  <w:num w:numId="47">
    <w:abstractNumId w:val="13"/>
  </w:num>
  <w:num w:numId="48">
    <w:abstractNumId w:val="13"/>
  </w:num>
  <w:num w:numId="49">
    <w:abstractNumId w:val="13"/>
  </w:num>
  <w:num w:numId="50">
    <w:abstractNumId w:val="1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embedSystemFonts/>
  <w:activeWritingStyle w:appName="MSWord" w:lang="pt-BR" w:vendorID="64" w:dllVersion="131078" w:nlCheck="1" w:checkStyle="0"/>
  <w:activeWritingStyle w:appName="MSWord" w:lang="en-US" w:vendorID="64" w:dllVersion="131078" w:nlCheck="1" w:checkStyle="0"/>
  <w:activeWritingStyle w:appName="MSWord" w:lang="es-ES_tradnl" w:vendorID="64" w:dllVersion="131078" w:nlCheck="1" w:checkStyle="0"/>
  <w:activeWritingStyle w:appName="MSWord" w:lang="es-ES" w:vendorID="64" w:dllVersion="131078" w:nlCheck="1" w:checkStyle="1"/>
  <w:stylePaneFormatFilter w:val="1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0"/>
  <w:documentProtection w:edit="trackedChanges" w:formatting="1" w:enforcement="0"/>
  <w:defaultTabStop w:val="709"/>
  <w:hyphenationZone w:val="425"/>
  <w:doNotHyphenateCaps/>
  <w:drawingGridHorizontalSpacing w:val="100"/>
  <w:displayHorizontalDrawingGridEvery w:val="0"/>
  <w:displayVerticalDrawingGridEvery w:val="0"/>
  <w:doNotShadeFormData/>
  <w:noPunctuationKerning/>
  <w:characterSpacingControl w:val="doNotCompress"/>
  <w:hdrShapeDefaults>
    <o:shapedefaults v:ext="edit" spidmax="8193"/>
  </w:hdrShapeDefaults>
  <w:footnotePr>
    <w:footnote w:id="-1"/>
    <w:footnote w:id="0"/>
  </w:footnotePr>
  <w:endnotePr>
    <w:pos w:val="sectEnd"/>
    <w:numFmt w:val="decimal"/>
    <w:numStart w:val="0"/>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0B8F"/>
    <w:rsid w:val="000014FE"/>
    <w:rsid w:val="00002F8A"/>
    <w:rsid w:val="00002FC5"/>
    <w:rsid w:val="00003272"/>
    <w:rsid w:val="00004E00"/>
    <w:rsid w:val="000071C9"/>
    <w:rsid w:val="00010131"/>
    <w:rsid w:val="00010911"/>
    <w:rsid w:val="00011DD7"/>
    <w:rsid w:val="00011EC9"/>
    <w:rsid w:val="00012764"/>
    <w:rsid w:val="00012A61"/>
    <w:rsid w:val="00016629"/>
    <w:rsid w:val="00017EB8"/>
    <w:rsid w:val="0002025E"/>
    <w:rsid w:val="000211A1"/>
    <w:rsid w:val="00022658"/>
    <w:rsid w:val="00023F13"/>
    <w:rsid w:val="00024545"/>
    <w:rsid w:val="00025917"/>
    <w:rsid w:val="00027495"/>
    <w:rsid w:val="0003066A"/>
    <w:rsid w:val="00030D91"/>
    <w:rsid w:val="00032252"/>
    <w:rsid w:val="00032CF8"/>
    <w:rsid w:val="00033F89"/>
    <w:rsid w:val="0003449B"/>
    <w:rsid w:val="00034C68"/>
    <w:rsid w:val="00035A7D"/>
    <w:rsid w:val="00036FC7"/>
    <w:rsid w:val="00040674"/>
    <w:rsid w:val="00040CC4"/>
    <w:rsid w:val="00041C1D"/>
    <w:rsid w:val="000432D9"/>
    <w:rsid w:val="000436B8"/>
    <w:rsid w:val="000531F7"/>
    <w:rsid w:val="0005369D"/>
    <w:rsid w:val="00054911"/>
    <w:rsid w:val="000550E1"/>
    <w:rsid w:val="00055FD5"/>
    <w:rsid w:val="00060DA7"/>
    <w:rsid w:val="000614BB"/>
    <w:rsid w:val="000615A5"/>
    <w:rsid w:val="00062B81"/>
    <w:rsid w:val="00062DEE"/>
    <w:rsid w:val="00065C89"/>
    <w:rsid w:val="00066AC4"/>
    <w:rsid w:val="000670CA"/>
    <w:rsid w:val="0007078F"/>
    <w:rsid w:val="00073EEB"/>
    <w:rsid w:val="00074462"/>
    <w:rsid w:val="00076258"/>
    <w:rsid w:val="00076960"/>
    <w:rsid w:val="0007728A"/>
    <w:rsid w:val="00080007"/>
    <w:rsid w:val="000802EA"/>
    <w:rsid w:val="00081CF0"/>
    <w:rsid w:val="000831CB"/>
    <w:rsid w:val="000836FD"/>
    <w:rsid w:val="0008374B"/>
    <w:rsid w:val="00083D65"/>
    <w:rsid w:val="00085207"/>
    <w:rsid w:val="000856B8"/>
    <w:rsid w:val="00085CCD"/>
    <w:rsid w:val="00090945"/>
    <w:rsid w:val="00091077"/>
    <w:rsid w:val="000935A6"/>
    <w:rsid w:val="00097240"/>
    <w:rsid w:val="000A16B5"/>
    <w:rsid w:val="000A19B3"/>
    <w:rsid w:val="000A40DC"/>
    <w:rsid w:val="000A5CDB"/>
    <w:rsid w:val="000A5EEA"/>
    <w:rsid w:val="000A7DF3"/>
    <w:rsid w:val="000B0D1D"/>
    <w:rsid w:val="000B0DD8"/>
    <w:rsid w:val="000B113D"/>
    <w:rsid w:val="000B2036"/>
    <w:rsid w:val="000B29DC"/>
    <w:rsid w:val="000B29E2"/>
    <w:rsid w:val="000B4C50"/>
    <w:rsid w:val="000B5B92"/>
    <w:rsid w:val="000B6826"/>
    <w:rsid w:val="000B6AAD"/>
    <w:rsid w:val="000C0E2D"/>
    <w:rsid w:val="000C1A17"/>
    <w:rsid w:val="000C1A25"/>
    <w:rsid w:val="000C31D7"/>
    <w:rsid w:val="000C35F2"/>
    <w:rsid w:val="000C5F58"/>
    <w:rsid w:val="000C6FA7"/>
    <w:rsid w:val="000D0255"/>
    <w:rsid w:val="000D13CC"/>
    <w:rsid w:val="000D170F"/>
    <w:rsid w:val="000D1D55"/>
    <w:rsid w:val="000D20B8"/>
    <w:rsid w:val="000D407A"/>
    <w:rsid w:val="000D4940"/>
    <w:rsid w:val="000D4EDA"/>
    <w:rsid w:val="000D5700"/>
    <w:rsid w:val="000E072B"/>
    <w:rsid w:val="000E161C"/>
    <w:rsid w:val="000E1BEC"/>
    <w:rsid w:val="000E26DA"/>
    <w:rsid w:val="000E5D88"/>
    <w:rsid w:val="000E5ECC"/>
    <w:rsid w:val="000E7E41"/>
    <w:rsid w:val="000F1197"/>
    <w:rsid w:val="000F1E68"/>
    <w:rsid w:val="000F24B2"/>
    <w:rsid w:val="000F3620"/>
    <w:rsid w:val="000F7771"/>
    <w:rsid w:val="001020AF"/>
    <w:rsid w:val="0010249A"/>
    <w:rsid w:val="00102D76"/>
    <w:rsid w:val="001048EB"/>
    <w:rsid w:val="001049BA"/>
    <w:rsid w:val="00106356"/>
    <w:rsid w:val="0010725C"/>
    <w:rsid w:val="001129C7"/>
    <w:rsid w:val="001130C9"/>
    <w:rsid w:val="00113EAA"/>
    <w:rsid w:val="00114352"/>
    <w:rsid w:val="00115497"/>
    <w:rsid w:val="0012203F"/>
    <w:rsid w:val="001225A5"/>
    <w:rsid w:val="00122BEA"/>
    <w:rsid w:val="00125008"/>
    <w:rsid w:val="0012528F"/>
    <w:rsid w:val="0012570D"/>
    <w:rsid w:val="00125794"/>
    <w:rsid w:val="00125A35"/>
    <w:rsid w:val="0012725F"/>
    <w:rsid w:val="00127CDE"/>
    <w:rsid w:val="00127EE2"/>
    <w:rsid w:val="0013029E"/>
    <w:rsid w:val="0013079C"/>
    <w:rsid w:val="00130934"/>
    <w:rsid w:val="00130EDD"/>
    <w:rsid w:val="00132423"/>
    <w:rsid w:val="001349F3"/>
    <w:rsid w:val="00135A00"/>
    <w:rsid w:val="001361BA"/>
    <w:rsid w:val="00137C21"/>
    <w:rsid w:val="00141094"/>
    <w:rsid w:val="0014378A"/>
    <w:rsid w:val="00144104"/>
    <w:rsid w:val="001452D3"/>
    <w:rsid w:val="00145449"/>
    <w:rsid w:val="00145BEA"/>
    <w:rsid w:val="00146A8D"/>
    <w:rsid w:val="00146DD2"/>
    <w:rsid w:val="00150B38"/>
    <w:rsid w:val="00151A7F"/>
    <w:rsid w:val="00154EE7"/>
    <w:rsid w:val="001561C2"/>
    <w:rsid w:val="001600D3"/>
    <w:rsid w:val="0016062E"/>
    <w:rsid w:val="00161486"/>
    <w:rsid w:val="00161DB3"/>
    <w:rsid w:val="00166B09"/>
    <w:rsid w:val="001704EE"/>
    <w:rsid w:val="001711FF"/>
    <w:rsid w:val="00172378"/>
    <w:rsid w:val="00173C14"/>
    <w:rsid w:val="00175CED"/>
    <w:rsid w:val="001764C2"/>
    <w:rsid w:val="00176CAB"/>
    <w:rsid w:val="0018100C"/>
    <w:rsid w:val="00181EC3"/>
    <w:rsid w:val="0018218E"/>
    <w:rsid w:val="00182DA1"/>
    <w:rsid w:val="0018346E"/>
    <w:rsid w:val="001839C8"/>
    <w:rsid w:val="00184C69"/>
    <w:rsid w:val="00185A35"/>
    <w:rsid w:val="00185F4F"/>
    <w:rsid w:val="00186054"/>
    <w:rsid w:val="00190424"/>
    <w:rsid w:val="0019216A"/>
    <w:rsid w:val="0019316F"/>
    <w:rsid w:val="00193851"/>
    <w:rsid w:val="00193F39"/>
    <w:rsid w:val="001945B8"/>
    <w:rsid w:val="00196C57"/>
    <w:rsid w:val="00197188"/>
    <w:rsid w:val="001978F0"/>
    <w:rsid w:val="00197AC8"/>
    <w:rsid w:val="001A14E3"/>
    <w:rsid w:val="001A2FE5"/>
    <w:rsid w:val="001A5893"/>
    <w:rsid w:val="001B1BD8"/>
    <w:rsid w:val="001B320D"/>
    <w:rsid w:val="001B6AF6"/>
    <w:rsid w:val="001C2442"/>
    <w:rsid w:val="001C3478"/>
    <w:rsid w:val="001C404B"/>
    <w:rsid w:val="001C53D8"/>
    <w:rsid w:val="001C603F"/>
    <w:rsid w:val="001C6F52"/>
    <w:rsid w:val="001C75BF"/>
    <w:rsid w:val="001D13E8"/>
    <w:rsid w:val="001D14DD"/>
    <w:rsid w:val="001D2668"/>
    <w:rsid w:val="001D2758"/>
    <w:rsid w:val="001D3194"/>
    <w:rsid w:val="001D3E99"/>
    <w:rsid w:val="001D43C9"/>
    <w:rsid w:val="001D4F5A"/>
    <w:rsid w:val="001E002F"/>
    <w:rsid w:val="001E0898"/>
    <w:rsid w:val="001E2A7B"/>
    <w:rsid w:val="001E2A92"/>
    <w:rsid w:val="001E4FE9"/>
    <w:rsid w:val="001E5DCF"/>
    <w:rsid w:val="001E6042"/>
    <w:rsid w:val="001F4B54"/>
    <w:rsid w:val="001F576A"/>
    <w:rsid w:val="001F65FE"/>
    <w:rsid w:val="001F6815"/>
    <w:rsid w:val="00200536"/>
    <w:rsid w:val="00200816"/>
    <w:rsid w:val="002014ED"/>
    <w:rsid w:val="002019DC"/>
    <w:rsid w:val="00201B85"/>
    <w:rsid w:val="002024A5"/>
    <w:rsid w:val="0020299F"/>
    <w:rsid w:val="00203D1D"/>
    <w:rsid w:val="00204A39"/>
    <w:rsid w:val="00204C4E"/>
    <w:rsid w:val="00205591"/>
    <w:rsid w:val="0020621A"/>
    <w:rsid w:val="00206A08"/>
    <w:rsid w:val="00206DDF"/>
    <w:rsid w:val="00207455"/>
    <w:rsid w:val="0021111D"/>
    <w:rsid w:val="00212A02"/>
    <w:rsid w:val="00213CC9"/>
    <w:rsid w:val="00216F45"/>
    <w:rsid w:val="0022270B"/>
    <w:rsid w:val="00224C49"/>
    <w:rsid w:val="00227D65"/>
    <w:rsid w:val="00231802"/>
    <w:rsid w:val="002327FA"/>
    <w:rsid w:val="00233E2A"/>
    <w:rsid w:val="00234CAC"/>
    <w:rsid w:val="00235072"/>
    <w:rsid w:val="00236C10"/>
    <w:rsid w:val="00240266"/>
    <w:rsid w:val="00241769"/>
    <w:rsid w:val="0024331B"/>
    <w:rsid w:val="0024688E"/>
    <w:rsid w:val="00246A1B"/>
    <w:rsid w:val="0024701B"/>
    <w:rsid w:val="00247C83"/>
    <w:rsid w:val="002518D9"/>
    <w:rsid w:val="00252524"/>
    <w:rsid w:val="00252E41"/>
    <w:rsid w:val="00253F79"/>
    <w:rsid w:val="00256931"/>
    <w:rsid w:val="002573AF"/>
    <w:rsid w:val="0025748D"/>
    <w:rsid w:val="002612F3"/>
    <w:rsid w:val="00261C39"/>
    <w:rsid w:val="002620A2"/>
    <w:rsid w:val="002632F4"/>
    <w:rsid w:val="00263826"/>
    <w:rsid w:val="00264858"/>
    <w:rsid w:val="0026504D"/>
    <w:rsid w:val="00265B4E"/>
    <w:rsid w:val="002660F2"/>
    <w:rsid w:val="0026741C"/>
    <w:rsid w:val="00267D14"/>
    <w:rsid w:val="00271FE9"/>
    <w:rsid w:val="002736CE"/>
    <w:rsid w:val="00275502"/>
    <w:rsid w:val="00276883"/>
    <w:rsid w:val="00276E61"/>
    <w:rsid w:val="0028045F"/>
    <w:rsid w:val="002810C2"/>
    <w:rsid w:val="0028168A"/>
    <w:rsid w:val="00282012"/>
    <w:rsid w:val="002836A1"/>
    <w:rsid w:val="00286002"/>
    <w:rsid w:val="00287C19"/>
    <w:rsid w:val="00287DBD"/>
    <w:rsid w:val="00295692"/>
    <w:rsid w:val="00295E40"/>
    <w:rsid w:val="0029787E"/>
    <w:rsid w:val="002A08FF"/>
    <w:rsid w:val="002A0D93"/>
    <w:rsid w:val="002A10D1"/>
    <w:rsid w:val="002A1773"/>
    <w:rsid w:val="002A18E8"/>
    <w:rsid w:val="002A210E"/>
    <w:rsid w:val="002A3797"/>
    <w:rsid w:val="002B015C"/>
    <w:rsid w:val="002B07AF"/>
    <w:rsid w:val="002B1B25"/>
    <w:rsid w:val="002B5717"/>
    <w:rsid w:val="002B6348"/>
    <w:rsid w:val="002B68F2"/>
    <w:rsid w:val="002B6D30"/>
    <w:rsid w:val="002B6FD5"/>
    <w:rsid w:val="002B725C"/>
    <w:rsid w:val="002C0F7B"/>
    <w:rsid w:val="002C223B"/>
    <w:rsid w:val="002C29F8"/>
    <w:rsid w:val="002C2A81"/>
    <w:rsid w:val="002C2B04"/>
    <w:rsid w:val="002C2DF7"/>
    <w:rsid w:val="002C3144"/>
    <w:rsid w:val="002C6196"/>
    <w:rsid w:val="002D2772"/>
    <w:rsid w:val="002D3FB1"/>
    <w:rsid w:val="002D5D4B"/>
    <w:rsid w:val="002D6EDD"/>
    <w:rsid w:val="002D743C"/>
    <w:rsid w:val="002E159F"/>
    <w:rsid w:val="002E2C52"/>
    <w:rsid w:val="002E7F20"/>
    <w:rsid w:val="002F339E"/>
    <w:rsid w:val="002F3A69"/>
    <w:rsid w:val="002F3AD1"/>
    <w:rsid w:val="002F598A"/>
    <w:rsid w:val="0030038D"/>
    <w:rsid w:val="00300DFE"/>
    <w:rsid w:val="00301ECF"/>
    <w:rsid w:val="00302D0F"/>
    <w:rsid w:val="00303A17"/>
    <w:rsid w:val="00303F8A"/>
    <w:rsid w:val="00306A46"/>
    <w:rsid w:val="00310679"/>
    <w:rsid w:val="0031160A"/>
    <w:rsid w:val="0031168E"/>
    <w:rsid w:val="00311E36"/>
    <w:rsid w:val="00313697"/>
    <w:rsid w:val="00316478"/>
    <w:rsid w:val="003173D0"/>
    <w:rsid w:val="00322704"/>
    <w:rsid w:val="00325762"/>
    <w:rsid w:val="003259F6"/>
    <w:rsid w:val="00325E46"/>
    <w:rsid w:val="00326C02"/>
    <w:rsid w:val="003274E0"/>
    <w:rsid w:val="00332BDC"/>
    <w:rsid w:val="00332DBA"/>
    <w:rsid w:val="0033388B"/>
    <w:rsid w:val="00333912"/>
    <w:rsid w:val="00333E15"/>
    <w:rsid w:val="003426AA"/>
    <w:rsid w:val="00342F8B"/>
    <w:rsid w:val="00343345"/>
    <w:rsid w:val="00343C51"/>
    <w:rsid w:val="003460E2"/>
    <w:rsid w:val="00352151"/>
    <w:rsid w:val="00352CEA"/>
    <w:rsid w:val="003560D8"/>
    <w:rsid w:val="00356FE7"/>
    <w:rsid w:val="00357EA0"/>
    <w:rsid w:val="00360B59"/>
    <w:rsid w:val="003616A1"/>
    <w:rsid w:val="00366A05"/>
    <w:rsid w:val="003711DE"/>
    <w:rsid w:val="0037233B"/>
    <w:rsid w:val="00376143"/>
    <w:rsid w:val="003802E5"/>
    <w:rsid w:val="00380C43"/>
    <w:rsid w:val="0038134E"/>
    <w:rsid w:val="00382D13"/>
    <w:rsid w:val="0038362D"/>
    <w:rsid w:val="003855AA"/>
    <w:rsid w:val="00385FA5"/>
    <w:rsid w:val="00386010"/>
    <w:rsid w:val="0038790D"/>
    <w:rsid w:val="00390984"/>
    <w:rsid w:val="00391570"/>
    <w:rsid w:val="00391EEE"/>
    <w:rsid w:val="00392400"/>
    <w:rsid w:val="00392A12"/>
    <w:rsid w:val="00393190"/>
    <w:rsid w:val="00393457"/>
    <w:rsid w:val="003958B6"/>
    <w:rsid w:val="0039716C"/>
    <w:rsid w:val="003976ED"/>
    <w:rsid w:val="003A23BD"/>
    <w:rsid w:val="003A3811"/>
    <w:rsid w:val="003A3851"/>
    <w:rsid w:val="003A428A"/>
    <w:rsid w:val="003A5733"/>
    <w:rsid w:val="003A58D1"/>
    <w:rsid w:val="003A5EE1"/>
    <w:rsid w:val="003A6066"/>
    <w:rsid w:val="003A68A5"/>
    <w:rsid w:val="003A71C4"/>
    <w:rsid w:val="003B39A5"/>
    <w:rsid w:val="003B5767"/>
    <w:rsid w:val="003B6D38"/>
    <w:rsid w:val="003B710E"/>
    <w:rsid w:val="003B7C92"/>
    <w:rsid w:val="003C1527"/>
    <w:rsid w:val="003C2349"/>
    <w:rsid w:val="003C3561"/>
    <w:rsid w:val="003C3BCC"/>
    <w:rsid w:val="003C60BE"/>
    <w:rsid w:val="003C649A"/>
    <w:rsid w:val="003C66E9"/>
    <w:rsid w:val="003C6DD7"/>
    <w:rsid w:val="003D0CDA"/>
    <w:rsid w:val="003D112E"/>
    <w:rsid w:val="003D2517"/>
    <w:rsid w:val="003D3500"/>
    <w:rsid w:val="003D3C5D"/>
    <w:rsid w:val="003D4883"/>
    <w:rsid w:val="003D4CA7"/>
    <w:rsid w:val="003D50C4"/>
    <w:rsid w:val="003D62D1"/>
    <w:rsid w:val="003D6832"/>
    <w:rsid w:val="003D6A47"/>
    <w:rsid w:val="003D6D21"/>
    <w:rsid w:val="003E2B5B"/>
    <w:rsid w:val="003E2C4A"/>
    <w:rsid w:val="003E38FB"/>
    <w:rsid w:val="003E4059"/>
    <w:rsid w:val="003E57C4"/>
    <w:rsid w:val="003E64E0"/>
    <w:rsid w:val="003F08E4"/>
    <w:rsid w:val="003F08FA"/>
    <w:rsid w:val="003F1487"/>
    <w:rsid w:val="003F1620"/>
    <w:rsid w:val="003F1F4F"/>
    <w:rsid w:val="003F2446"/>
    <w:rsid w:val="003F26CC"/>
    <w:rsid w:val="003F3552"/>
    <w:rsid w:val="003F438E"/>
    <w:rsid w:val="003F4CBF"/>
    <w:rsid w:val="003F58C1"/>
    <w:rsid w:val="003F5B6D"/>
    <w:rsid w:val="003F7B22"/>
    <w:rsid w:val="00400458"/>
    <w:rsid w:val="00402684"/>
    <w:rsid w:val="004036AA"/>
    <w:rsid w:val="00404947"/>
    <w:rsid w:val="004052F1"/>
    <w:rsid w:val="0040636D"/>
    <w:rsid w:val="00406C00"/>
    <w:rsid w:val="004074D4"/>
    <w:rsid w:val="0040787D"/>
    <w:rsid w:val="00411948"/>
    <w:rsid w:val="0041243B"/>
    <w:rsid w:val="00412B7E"/>
    <w:rsid w:val="00414C32"/>
    <w:rsid w:val="004157B4"/>
    <w:rsid w:val="00416052"/>
    <w:rsid w:val="004165BB"/>
    <w:rsid w:val="00417405"/>
    <w:rsid w:val="00422BE4"/>
    <w:rsid w:val="00424A1A"/>
    <w:rsid w:val="00424FAC"/>
    <w:rsid w:val="0042597F"/>
    <w:rsid w:val="00425FD5"/>
    <w:rsid w:val="0042641C"/>
    <w:rsid w:val="0042659F"/>
    <w:rsid w:val="00426C54"/>
    <w:rsid w:val="00430E97"/>
    <w:rsid w:val="00430EF7"/>
    <w:rsid w:val="00431563"/>
    <w:rsid w:val="004316BE"/>
    <w:rsid w:val="004333E2"/>
    <w:rsid w:val="00433487"/>
    <w:rsid w:val="00433BF3"/>
    <w:rsid w:val="00436741"/>
    <w:rsid w:val="00436891"/>
    <w:rsid w:val="00436B09"/>
    <w:rsid w:val="004371E1"/>
    <w:rsid w:val="004377F2"/>
    <w:rsid w:val="004417DA"/>
    <w:rsid w:val="00443AF5"/>
    <w:rsid w:val="00443D2E"/>
    <w:rsid w:val="004449B1"/>
    <w:rsid w:val="004470DB"/>
    <w:rsid w:val="00447E3F"/>
    <w:rsid w:val="00450252"/>
    <w:rsid w:val="00450539"/>
    <w:rsid w:val="0045175E"/>
    <w:rsid w:val="004550F5"/>
    <w:rsid w:val="004552F1"/>
    <w:rsid w:val="00455E70"/>
    <w:rsid w:val="004607F4"/>
    <w:rsid w:val="004635BE"/>
    <w:rsid w:val="004640A2"/>
    <w:rsid w:val="004640ED"/>
    <w:rsid w:val="004642B9"/>
    <w:rsid w:val="00467BF3"/>
    <w:rsid w:val="00471319"/>
    <w:rsid w:val="00472696"/>
    <w:rsid w:val="00472CE4"/>
    <w:rsid w:val="00473133"/>
    <w:rsid w:val="00473421"/>
    <w:rsid w:val="00473669"/>
    <w:rsid w:val="00473D14"/>
    <w:rsid w:val="00474FBD"/>
    <w:rsid w:val="00481FA5"/>
    <w:rsid w:val="00481FF4"/>
    <w:rsid w:val="00483CEC"/>
    <w:rsid w:val="00483D1A"/>
    <w:rsid w:val="00483ED6"/>
    <w:rsid w:val="00485481"/>
    <w:rsid w:val="00485C1E"/>
    <w:rsid w:val="00486139"/>
    <w:rsid w:val="00486A1F"/>
    <w:rsid w:val="00487505"/>
    <w:rsid w:val="00487808"/>
    <w:rsid w:val="00487C2E"/>
    <w:rsid w:val="00487FC5"/>
    <w:rsid w:val="00490378"/>
    <w:rsid w:val="004944A8"/>
    <w:rsid w:val="00496613"/>
    <w:rsid w:val="0049662F"/>
    <w:rsid w:val="00496B87"/>
    <w:rsid w:val="00496D5F"/>
    <w:rsid w:val="0049707B"/>
    <w:rsid w:val="004A071B"/>
    <w:rsid w:val="004A1C3F"/>
    <w:rsid w:val="004A22E6"/>
    <w:rsid w:val="004A6903"/>
    <w:rsid w:val="004B0B3F"/>
    <w:rsid w:val="004B19CF"/>
    <w:rsid w:val="004B2AE4"/>
    <w:rsid w:val="004B312B"/>
    <w:rsid w:val="004B765B"/>
    <w:rsid w:val="004C03AD"/>
    <w:rsid w:val="004C03B3"/>
    <w:rsid w:val="004C322C"/>
    <w:rsid w:val="004C32B9"/>
    <w:rsid w:val="004C3345"/>
    <w:rsid w:val="004C35DF"/>
    <w:rsid w:val="004C3B42"/>
    <w:rsid w:val="004C49DD"/>
    <w:rsid w:val="004C549E"/>
    <w:rsid w:val="004C5F98"/>
    <w:rsid w:val="004C7BB7"/>
    <w:rsid w:val="004D173A"/>
    <w:rsid w:val="004D1BB5"/>
    <w:rsid w:val="004D4CFC"/>
    <w:rsid w:val="004D72D3"/>
    <w:rsid w:val="004D7A40"/>
    <w:rsid w:val="004E0222"/>
    <w:rsid w:val="004E0B1A"/>
    <w:rsid w:val="004E10CC"/>
    <w:rsid w:val="004F0F30"/>
    <w:rsid w:val="004F1DA1"/>
    <w:rsid w:val="004F5616"/>
    <w:rsid w:val="004F68F5"/>
    <w:rsid w:val="004F70A9"/>
    <w:rsid w:val="004F72E6"/>
    <w:rsid w:val="004F794B"/>
    <w:rsid w:val="0050017E"/>
    <w:rsid w:val="00501DFC"/>
    <w:rsid w:val="005034DD"/>
    <w:rsid w:val="00504275"/>
    <w:rsid w:val="00506898"/>
    <w:rsid w:val="00506BA2"/>
    <w:rsid w:val="00507D95"/>
    <w:rsid w:val="00511EA7"/>
    <w:rsid w:val="00512F35"/>
    <w:rsid w:val="005165BD"/>
    <w:rsid w:val="00517D17"/>
    <w:rsid w:val="005220DD"/>
    <w:rsid w:val="00527BCA"/>
    <w:rsid w:val="00530480"/>
    <w:rsid w:val="005313AA"/>
    <w:rsid w:val="00532E69"/>
    <w:rsid w:val="00533ED2"/>
    <w:rsid w:val="005373C8"/>
    <w:rsid w:val="00537437"/>
    <w:rsid w:val="005376DB"/>
    <w:rsid w:val="00540F67"/>
    <w:rsid w:val="00541494"/>
    <w:rsid w:val="00542D74"/>
    <w:rsid w:val="00543240"/>
    <w:rsid w:val="00543F0A"/>
    <w:rsid w:val="00544006"/>
    <w:rsid w:val="00545111"/>
    <w:rsid w:val="00546219"/>
    <w:rsid w:val="00550103"/>
    <w:rsid w:val="00554202"/>
    <w:rsid w:val="0055467B"/>
    <w:rsid w:val="00554803"/>
    <w:rsid w:val="00554BF4"/>
    <w:rsid w:val="00556160"/>
    <w:rsid w:val="00560182"/>
    <w:rsid w:val="00560D11"/>
    <w:rsid w:val="00561D87"/>
    <w:rsid w:val="00562243"/>
    <w:rsid w:val="00562914"/>
    <w:rsid w:val="005630DF"/>
    <w:rsid w:val="0056315D"/>
    <w:rsid w:val="005663B9"/>
    <w:rsid w:val="005669CD"/>
    <w:rsid w:val="00566BBB"/>
    <w:rsid w:val="005673ED"/>
    <w:rsid w:val="00572181"/>
    <w:rsid w:val="00573729"/>
    <w:rsid w:val="00581B10"/>
    <w:rsid w:val="00582A55"/>
    <w:rsid w:val="00583073"/>
    <w:rsid w:val="00584A50"/>
    <w:rsid w:val="00585B0F"/>
    <w:rsid w:val="0058627C"/>
    <w:rsid w:val="00586683"/>
    <w:rsid w:val="005866EE"/>
    <w:rsid w:val="00586B70"/>
    <w:rsid w:val="0058747F"/>
    <w:rsid w:val="00590AC1"/>
    <w:rsid w:val="0059231C"/>
    <w:rsid w:val="0059296A"/>
    <w:rsid w:val="0059411A"/>
    <w:rsid w:val="0059627C"/>
    <w:rsid w:val="0059751F"/>
    <w:rsid w:val="005975B6"/>
    <w:rsid w:val="00597771"/>
    <w:rsid w:val="005A0962"/>
    <w:rsid w:val="005A5584"/>
    <w:rsid w:val="005A597F"/>
    <w:rsid w:val="005A5DF5"/>
    <w:rsid w:val="005A5F9A"/>
    <w:rsid w:val="005A7CC8"/>
    <w:rsid w:val="005B0B8F"/>
    <w:rsid w:val="005B0D37"/>
    <w:rsid w:val="005B1DAA"/>
    <w:rsid w:val="005B29E4"/>
    <w:rsid w:val="005B5BF7"/>
    <w:rsid w:val="005B76E3"/>
    <w:rsid w:val="005C0611"/>
    <w:rsid w:val="005C22ED"/>
    <w:rsid w:val="005C29EE"/>
    <w:rsid w:val="005C3B58"/>
    <w:rsid w:val="005C55CC"/>
    <w:rsid w:val="005C6B4F"/>
    <w:rsid w:val="005C7272"/>
    <w:rsid w:val="005C76B0"/>
    <w:rsid w:val="005D0617"/>
    <w:rsid w:val="005D10DC"/>
    <w:rsid w:val="005D1120"/>
    <w:rsid w:val="005D132B"/>
    <w:rsid w:val="005D2355"/>
    <w:rsid w:val="005D2499"/>
    <w:rsid w:val="005D26B1"/>
    <w:rsid w:val="005D5258"/>
    <w:rsid w:val="005D5848"/>
    <w:rsid w:val="005D676E"/>
    <w:rsid w:val="005D67CB"/>
    <w:rsid w:val="005D7208"/>
    <w:rsid w:val="005E0090"/>
    <w:rsid w:val="005E374A"/>
    <w:rsid w:val="005E49A1"/>
    <w:rsid w:val="005E4F40"/>
    <w:rsid w:val="005E4FD6"/>
    <w:rsid w:val="005E6412"/>
    <w:rsid w:val="005E741A"/>
    <w:rsid w:val="005E7CAF"/>
    <w:rsid w:val="005F5113"/>
    <w:rsid w:val="005F74D2"/>
    <w:rsid w:val="005F790E"/>
    <w:rsid w:val="006006D3"/>
    <w:rsid w:val="006011F4"/>
    <w:rsid w:val="00601B09"/>
    <w:rsid w:val="0060274C"/>
    <w:rsid w:val="00602FCF"/>
    <w:rsid w:val="0060492C"/>
    <w:rsid w:val="00606B02"/>
    <w:rsid w:val="00610294"/>
    <w:rsid w:val="00610358"/>
    <w:rsid w:val="00611F10"/>
    <w:rsid w:val="0061294F"/>
    <w:rsid w:val="00612A35"/>
    <w:rsid w:val="00613569"/>
    <w:rsid w:val="00613673"/>
    <w:rsid w:val="00613D80"/>
    <w:rsid w:val="0061585C"/>
    <w:rsid w:val="00620D07"/>
    <w:rsid w:val="0062140F"/>
    <w:rsid w:val="00621435"/>
    <w:rsid w:val="006239EF"/>
    <w:rsid w:val="00626372"/>
    <w:rsid w:val="006275A0"/>
    <w:rsid w:val="00627BF0"/>
    <w:rsid w:val="00627DB7"/>
    <w:rsid w:val="00630DCA"/>
    <w:rsid w:val="006312A7"/>
    <w:rsid w:val="0063274A"/>
    <w:rsid w:val="006355A5"/>
    <w:rsid w:val="0063688F"/>
    <w:rsid w:val="00637039"/>
    <w:rsid w:val="00641906"/>
    <w:rsid w:val="00641FA8"/>
    <w:rsid w:val="0064371F"/>
    <w:rsid w:val="006466C8"/>
    <w:rsid w:val="00647CEF"/>
    <w:rsid w:val="006521EE"/>
    <w:rsid w:val="00653268"/>
    <w:rsid w:val="0065411D"/>
    <w:rsid w:val="00656A1A"/>
    <w:rsid w:val="00657D28"/>
    <w:rsid w:val="00662491"/>
    <w:rsid w:val="006625DE"/>
    <w:rsid w:val="006648D8"/>
    <w:rsid w:val="006662D6"/>
    <w:rsid w:val="00670B84"/>
    <w:rsid w:val="006714EE"/>
    <w:rsid w:val="00671BCF"/>
    <w:rsid w:val="006729DA"/>
    <w:rsid w:val="00673458"/>
    <w:rsid w:val="00675520"/>
    <w:rsid w:val="00676605"/>
    <w:rsid w:val="00676835"/>
    <w:rsid w:val="006806D5"/>
    <w:rsid w:val="00681A63"/>
    <w:rsid w:val="00681E1C"/>
    <w:rsid w:val="006853DB"/>
    <w:rsid w:val="00686F38"/>
    <w:rsid w:val="006900D2"/>
    <w:rsid w:val="006928BB"/>
    <w:rsid w:val="00694BFD"/>
    <w:rsid w:val="0069625C"/>
    <w:rsid w:val="006A274B"/>
    <w:rsid w:val="006A3423"/>
    <w:rsid w:val="006A4D64"/>
    <w:rsid w:val="006A5F10"/>
    <w:rsid w:val="006A6EFA"/>
    <w:rsid w:val="006B00BB"/>
    <w:rsid w:val="006B13D0"/>
    <w:rsid w:val="006B1A41"/>
    <w:rsid w:val="006B25A2"/>
    <w:rsid w:val="006B2F2D"/>
    <w:rsid w:val="006B31E3"/>
    <w:rsid w:val="006B338B"/>
    <w:rsid w:val="006B4CE4"/>
    <w:rsid w:val="006B6ED3"/>
    <w:rsid w:val="006C1274"/>
    <w:rsid w:val="006C14C2"/>
    <w:rsid w:val="006C2264"/>
    <w:rsid w:val="006C519C"/>
    <w:rsid w:val="006C7389"/>
    <w:rsid w:val="006C74D7"/>
    <w:rsid w:val="006D066E"/>
    <w:rsid w:val="006D1B3F"/>
    <w:rsid w:val="006D233E"/>
    <w:rsid w:val="006D26C8"/>
    <w:rsid w:val="006D2D21"/>
    <w:rsid w:val="006D3765"/>
    <w:rsid w:val="006D6307"/>
    <w:rsid w:val="006D66E7"/>
    <w:rsid w:val="006D6AEE"/>
    <w:rsid w:val="006D6C5C"/>
    <w:rsid w:val="006D7226"/>
    <w:rsid w:val="006D7922"/>
    <w:rsid w:val="006E0B80"/>
    <w:rsid w:val="006E4434"/>
    <w:rsid w:val="006F276C"/>
    <w:rsid w:val="006F3C59"/>
    <w:rsid w:val="006F47B7"/>
    <w:rsid w:val="006F51F1"/>
    <w:rsid w:val="006F5276"/>
    <w:rsid w:val="006F79A3"/>
    <w:rsid w:val="0070114A"/>
    <w:rsid w:val="00701F42"/>
    <w:rsid w:val="00704C0B"/>
    <w:rsid w:val="007052F0"/>
    <w:rsid w:val="00706996"/>
    <w:rsid w:val="0070732F"/>
    <w:rsid w:val="0071034A"/>
    <w:rsid w:val="00712E3A"/>
    <w:rsid w:val="00713C4A"/>
    <w:rsid w:val="0071508A"/>
    <w:rsid w:val="0071776C"/>
    <w:rsid w:val="00717C98"/>
    <w:rsid w:val="00717FB5"/>
    <w:rsid w:val="0072168B"/>
    <w:rsid w:val="00721FC0"/>
    <w:rsid w:val="007224CB"/>
    <w:rsid w:val="00726C13"/>
    <w:rsid w:val="00727D95"/>
    <w:rsid w:val="00727DCE"/>
    <w:rsid w:val="007316DE"/>
    <w:rsid w:val="00734251"/>
    <w:rsid w:val="007351C9"/>
    <w:rsid w:val="00736126"/>
    <w:rsid w:val="00736392"/>
    <w:rsid w:val="0073783F"/>
    <w:rsid w:val="0074227E"/>
    <w:rsid w:val="00742CEC"/>
    <w:rsid w:val="007433DC"/>
    <w:rsid w:val="0074405F"/>
    <w:rsid w:val="0074470C"/>
    <w:rsid w:val="00745AEE"/>
    <w:rsid w:val="007462D8"/>
    <w:rsid w:val="00746E06"/>
    <w:rsid w:val="00750B3F"/>
    <w:rsid w:val="00751AA8"/>
    <w:rsid w:val="00752F2A"/>
    <w:rsid w:val="007539B3"/>
    <w:rsid w:val="00754C19"/>
    <w:rsid w:val="007621B7"/>
    <w:rsid w:val="00763359"/>
    <w:rsid w:val="00763FC1"/>
    <w:rsid w:val="0076690B"/>
    <w:rsid w:val="00767F97"/>
    <w:rsid w:val="00770E34"/>
    <w:rsid w:val="0077152D"/>
    <w:rsid w:val="0077698F"/>
    <w:rsid w:val="00776C3E"/>
    <w:rsid w:val="00777919"/>
    <w:rsid w:val="0077797D"/>
    <w:rsid w:val="00780607"/>
    <w:rsid w:val="00782E2B"/>
    <w:rsid w:val="007840B7"/>
    <w:rsid w:val="007842BD"/>
    <w:rsid w:val="0078501B"/>
    <w:rsid w:val="00786ADF"/>
    <w:rsid w:val="00790C7F"/>
    <w:rsid w:val="007913A2"/>
    <w:rsid w:val="0079372E"/>
    <w:rsid w:val="007972B1"/>
    <w:rsid w:val="007A0062"/>
    <w:rsid w:val="007A01C6"/>
    <w:rsid w:val="007A1A59"/>
    <w:rsid w:val="007A2BE6"/>
    <w:rsid w:val="007A2CDD"/>
    <w:rsid w:val="007A3FD8"/>
    <w:rsid w:val="007A4150"/>
    <w:rsid w:val="007A4208"/>
    <w:rsid w:val="007A533A"/>
    <w:rsid w:val="007A5BD1"/>
    <w:rsid w:val="007A616B"/>
    <w:rsid w:val="007A78F9"/>
    <w:rsid w:val="007A7C45"/>
    <w:rsid w:val="007B02C5"/>
    <w:rsid w:val="007B096A"/>
    <w:rsid w:val="007B0993"/>
    <w:rsid w:val="007B17B2"/>
    <w:rsid w:val="007B1835"/>
    <w:rsid w:val="007B1DE4"/>
    <w:rsid w:val="007B4421"/>
    <w:rsid w:val="007B466E"/>
    <w:rsid w:val="007B571B"/>
    <w:rsid w:val="007B5D14"/>
    <w:rsid w:val="007B6388"/>
    <w:rsid w:val="007B6862"/>
    <w:rsid w:val="007B6FB6"/>
    <w:rsid w:val="007B702D"/>
    <w:rsid w:val="007B75BF"/>
    <w:rsid w:val="007B761F"/>
    <w:rsid w:val="007B7A80"/>
    <w:rsid w:val="007C0DB1"/>
    <w:rsid w:val="007C1396"/>
    <w:rsid w:val="007C1EE5"/>
    <w:rsid w:val="007C2EBF"/>
    <w:rsid w:val="007C3484"/>
    <w:rsid w:val="007C3E82"/>
    <w:rsid w:val="007C55E7"/>
    <w:rsid w:val="007C7E7B"/>
    <w:rsid w:val="007D07BA"/>
    <w:rsid w:val="007D0836"/>
    <w:rsid w:val="007D2BB6"/>
    <w:rsid w:val="007D4E25"/>
    <w:rsid w:val="007D5466"/>
    <w:rsid w:val="007D5FCA"/>
    <w:rsid w:val="007D6637"/>
    <w:rsid w:val="007D6F84"/>
    <w:rsid w:val="007E08CA"/>
    <w:rsid w:val="007E1075"/>
    <w:rsid w:val="007E140F"/>
    <w:rsid w:val="007E15D5"/>
    <w:rsid w:val="007E4243"/>
    <w:rsid w:val="007E4789"/>
    <w:rsid w:val="007F17E0"/>
    <w:rsid w:val="008006DE"/>
    <w:rsid w:val="00800A25"/>
    <w:rsid w:val="00801F78"/>
    <w:rsid w:val="008024C5"/>
    <w:rsid w:val="00804FA2"/>
    <w:rsid w:val="0080515E"/>
    <w:rsid w:val="00807E0C"/>
    <w:rsid w:val="008158AB"/>
    <w:rsid w:val="00815DB9"/>
    <w:rsid w:val="0081613B"/>
    <w:rsid w:val="008209B0"/>
    <w:rsid w:val="008212A5"/>
    <w:rsid w:val="00821A59"/>
    <w:rsid w:val="00821B05"/>
    <w:rsid w:val="00822CFB"/>
    <w:rsid w:val="008232BE"/>
    <w:rsid w:val="008248B9"/>
    <w:rsid w:val="00826749"/>
    <w:rsid w:val="0082695C"/>
    <w:rsid w:val="00830904"/>
    <w:rsid w:val="0083264E"/>
    <w:rsid w:val="008335EC"/>
    <w:rsid w:val="008339BB"/>
    <w:rsid w:val="008343BA"/>
    <w:rsid w:val="00834811"/>
    <w:rsid w:val="00836784"/>
    <w:rsid w:val="00836A56"/>
    <w:rsid w:val="0083760A"/>
    <w:rsid w:val="00837B07"/>
    <w:rsid w:val="00837ECF"/>
    <w:rsid w:val="00840815"/>
    <w:rsid w:val="00842C28"/>
    <w:rsid w:val="00843164"/>
    <w:rsid w:val="00845185"/>
    <w:rsid w:val="00845AE4"/>
    <w:rsid w:val="008467E9"/>
    <w:rsid w:val="008533DD"/>
    <w:rsid w:val="00853872"/>
    <w:rsid w:val="00857300"/>
    <w:rsid w:val="00857807"/>
    <w:rsid w:val="0086074F"/>
    <w:rsid w:val="00861CB8"/>
    <w:rsid w:val="008636DC"/>
    <w:rsid w:val="00863E66"/>
    <w:rsid w:val="0087010C"/>
    <w:rsid w:val="00870872"/>
    <w:rsid w:val="008720DD"/>
    <w:rsid w:val="008728C1"/>
    <w:rsid w:val="00874715"/>
    <w:rsid w:val="00876269"/>
    <w:rsid w:val="00880024"/>
    <w:rsid w:val="0088111E"/>
    <w:rsid w:val="00881B42"/>
    <w:rsid w:val="008828C4"/>
    <w:rsid w:val="00882A75"/>
    <w:rsid w:val="00887AE3"/>
    <w:rsid w:val="00890E57"/>
    <w:rsid w:val="00891AF7"/>
    <w:rsid w:val="00891AFE"/>
    <w:rsid w:val="008928DF"/>
    <w:rsid w:val="00892ECD"/>
    <w:rsid w:val="008934C1"/>
    <w:rsid w:val="008941B9"/>
    <w:rsid w:val="0089598D"/>
    <w:rsid w:val="00895C2E"/>
    <w:rsid w:val="00896B15"/>
    <w:rsid w:val="008A18A8"/>
    <w:rsid w:val="008A3CFE"/>
    <w:rsid w:val="008A4646"/>
    <w:rsid w:val="008A5063"/>
    <w:rsid w:val="008A56D3"/>
    <w:rsid w:val="008A6EBE"/>
    <w:rsid w:val="008B1B49"/>
    <w:rsid w:val="008B243E"/>
    <w:rsid w:val="008B2598"/>
    <w:rsid w:val="008B7F35"/>
    <w:rsid w:val="008C062C"/>
    <w:rsid w:val="008C2194"/>
    <w:rsid w:val="008C27D6"/>
    <w:rsid w:val="008C2CCA"/>
    <w:rsid w:val="008C3631"/>
    <w:rsid w:val="008C5658"/>
    <w:rsid w:val="008C66BE"/>
    <w:rsid w:val="008D0FF7"/>
    <w:rsid w:val="008D23B6"/>
    <w:rsid w:val="008D531D"/>
    <w:rsid w:val="008D5726"/>
    <w:rsid w:val="008D5F12"/>
    <w:rsid w:val="008E0362"/>
    <w:rsid w:val="008E0D07"/>
    <w:rsid w:val="008E1546"/>
    <w:rsid w:val="008E2318"/>
    <w:rsid w:val="008E2FC7"/>
    <w:rsid w:val="008E50FE"/>
    <w:rsid w:val="008E554D"/>
    <w:rsid w:val="008E7CA5"/>
    <w:rsid w:val="008F004E"/>
    <w:rsid w:val="008F218E"/>
    <w:rsid w:val="008F35BC"/>
    <w:rsid w:val="008F3A56"/>
    <w:rsid w:val="008F3D2B"/>
    <w:rsid w:val="008F3ECA"/>
    <w:rsid w:val="008F44C2"/>
    <w:rsid w:val="008F6639"/>
    <w:rsid w:val="00901F00"/>
    <w:rsid w:val="00903674"/>
    <w:rsid w:val="00906F22"/>
    <w:rsid w:val="00907466"/>
    <w:rsid w:val="0091084C"/>
    <w:rsid w:val="00910EC2"/>
    <w:rsid w:val="009115CC"/>
    <w:rsid w:val="00911F92"/>
    <w:rsid w:val="00911FE7"/>
    <w:rsid w:val="009134F1"/>
    <w:rsid w:val="00914F4F"/>
    <w:rsid w:val="00915348"/>
    <w:rsid w:val="00915A67"/>
    <w:rsid w:val="00920CE3"/>
    <w:rsid w:val="009217F9"/>
    <w:rsid w:val="00922817"/>
    <w:rsid w:val="0092402C"/>
    <w:rsid w:val="00927C3B"/>
    <w:rsid w:val="009302F7"/>
    <w:rsid w:val="009316CD"/>
    <w:rsid w:val="009320A2"/>
    <w:rsid w:val="009338C1"/>
    <w:rsid w:val="00934EB7"/>
    <w:rsid w:val="009361F5"/>
    <w:rsid w:val="00936838"/>
    <w:rsid w:val="00941C47"/>
    <w:rsid w:val="00941E0A"/>
    <w:rsid w:val="0094267E"/>
    <w:rsid w:val="00943DD9"/>
    <w:rsid w:val="00946C10"/>
    <w:rsid w:val="00946CC9"/>
    <w:rsid w:val="0094793A"/>
    <w:rsid w:val="009503CB"/>
    <w:rsid w:val="00950C4F"/>
    <w:rsid w:val="00950FF3"/>
    <w:rsid w:val="00955416"/>
    <w:rsid w:val="00955D71"/>
    <w:rsid w:val="00956657"/>
    <w:rsid w:val="00956BBB"/>
    <w:rsid w:val="0095733D"/>
    <w:rsid w:val="0095799B"/>
    <w:rsid w:val="00960428"/>
    <w:rsid w:val="00961D2B"/>
    <w:rsid w:val="00961D2C"/>
    <w:rsid w:val="009662DF"/>
    <w:rsid w:val="00966F7B"/>
    <w:rsid w:val="00972DAE"/>
    <w:rsid w:val="00972E12"/>
    <w:rsid w:val="009734BD"/>
    <w:rsid w:val="009739CF"/>
    <w:rsid w:val="0097422A"/>
    <w:rsid w:val="00974300"/>
    <w:rsid w:val="00974C61"/>
    <w:rsid w:val="00975771"/>
    <w:rsid w:val="00975D3F"/>
    <w:rsid w:val="009809BC"/>
    <w:rsid w:val="00980E93"/>
    <w:rsid w:val="009831D0"/>
    <w:rsid w:val="009832B8"/>
    <w:rsid w:val="009834F0"/>
    <w:rsid w:val="00985A9D"/>
    <w:rsid w:val="00985E2B"/>
    <w:rsid w:val="0098713D"/>
    <w:rsid w:val="00990013"/>
    <w:rsid w:val="009903D0"/>
    <w:rsid w:val="009904E5"/>
    <w:rsid w:val="00991579"/>
    <w:rsid w:val="00991836"/>
    <w:rsid w:val="00991946"/>
    <w:rsid w:val="00991A11"/>
    <w:rsid w:val="00994267"/>
    <w:rsid w:val="009953E0"/>
    <w:rsid w:val="009A3311"/>
    <w:rsid w:val="009A3CE9"/>
    <w:rsid w:val="009A580F"/>
    <w:rsid w:val="009A58A0"/>
    <w:rsid w:val="009A5BB6"/>
    <w:rsid w:val="009A5E89"/>
    <w:rsid w:val="009A6BA5"/>
    <w:rsid w:val="009B2F16"/>
    <w:rsid w:val="009B34DB"/>
    <w:rsid w:val="009B57FF"/>
    <w:rsid w:val="009B5EB0"/>
    <w:rsid w:val="009C0701"/>
    <w:rsid w:val="009C1A09"/>
    <w:rsid w:val="009C1E11"/>
    <w:rsid w:val="009C3262"/>
    <w:rsid w:val="009C4035"/>
    <w:rsid w:val="009C6F22"/>
    <w:rsid w:val="009C7FC6"/>
    <w:rsid w:val="009D0C9A"/>
    <w:rsid w:val="009D3EB0"/>
    <w:rsid w:val="009D4976"/>
    <w:rsid w:val="009D6D19"/>
    <w:rsid w:val="009E0F6F"/>
    <w:rsid w:val="009E12A3"/>
    <w:rsid w:val="009E14D2"/>
    <w:rsid w:val="009E1ACC"/>
    <w:rsid w:val="009E24A4"/>
    <w:rsid w:val="009E3005"/>
    <w:rsid w:val="009E462D"/>
    <w:rsid w:val="009E7035"/>
    <w:rsid w:val="009F0233"/>
    <w:rsid w:val="009F0A7E"/>
    <w:rsid w:val="009F1E01"/>
    <w:rsid w:val="009F2F0B"/>
    <w:rsid w:val="009F2F71"/>
    <w:rsid w:val="009F431A"/>
    <w:rsid w:val="009F4A54"/>
    <w:rsid w:val="009F63A5"/>
    <w:rsid w:val="009F69EE"/>
    <w:rsid w:val="009F6E11"/>
    <w:rsid w:val="009F6EAC"/>
    <w:rsid w:val="009F744F"/>
    <w:rsid w:val="00A00104"/>
    <w:rsid w:val="00A00D0B"/>
    <w:rsid w:val="00A032F7"/>
    <w:rsid w:val="00A047B2"/>
    <w:rsid w:val="00A07391"/>
    <w:rsid w:val="00A07753"/>
    <w:rsid w:val="00A10EA5"/>
    <w:rsid w:val="00A12330"/>
    <w:rsid w:val="00A134F9"/>
    <w:rsid w:val="00A135FF"/>
    <w:rsid w:val="00A13684"/>
    <w:rsid w:val="00A1445D"/>
    <w:rsid w:val="00A15366"/>
    <w:rsid w:val="00A15EDD"/>
    <w:rsid w:val="00A166E0"/>
    <w:rsid w:val="00A16BFD"/>
    <w:rsid w:val="00A17062"/>
    <w:rsid w:val="00A17C9D"/>
    <w:rsid w:val="00A2048F"/>
    <w:rsid w:val="00A20BBF"/>
    <w:rsid w:val="00A21E0E"/>
    <w:rsid w:val="00A24830"/>
    <w:rsid w:val="00A24A15"/>
    <w:rsid w:val="00A261BF"/>
    <w:rsid w:val="00A2622B"/>
    <w:rsid w:val="00A32C46"/>
    <w:rsid w:val="00A33651"/>
    <w:rsid w:val="00A36D4E"/>
    <w:rsid w:val="00A37107"/>
    <w:rsid w:val="00A37FDB"/>
    <w:rsid w:val="00A41878"/>
    <w:rsid w:val="00A43718"/>
    <w:rsid w:val="00A445B8"/>
    <w:rsid w:val="00A44615"/>
    <w:rsid w:val="00A44A84"/>
    <w:rsid w:val="00A453DF"/>
    <w:rsid w:val="00A46779"/>
    <w:rsid w:val="00A47CEF"/>
    <w:rsid w:val="00A521E5"/>
    <w:rsid w:val="00A52BCD"/>
    <w:rsid w:val="00A532BF"/>
    <w:rsid w:val="00A544CB"/>
    <w:rsid w:val="00A547A3"/>
    <w:rsid w:val="00A54EDC"/>
    <w:rsid w:val="00A56A6B"/>
    <w:rsid w:val="00A56B11"/>
    <w:rsid w:val="00A56E93"/>
    <w:rsid w:val="00A578F7"/>
    <w:rsid w:val="00A60581"/>
    <w:rsid w:val="00A62198"/>
    <w:rsid w:val="00A62A40"/>
    <w:rsid w:val="00A62E38"/>
    <w:rsid w:val="00A63974"/>
    <w:rsid w:val="00A63DCB"/>
    <w:rsid w:val="00A64C74"/>
    <w:rsid w:val="00A6519A"/>
    <w:rsid w:val="00A654DC"/>
    <w:rsid w:val="00A66B81"/>
    <w:rsid w:val="00A67148"/>
    <w:rsid w:val="00A6737D"/>
    <w:rsid w:val="00A679F0"/>
    <w:rsid w:val="00A704F3"/>
    <w:rsid w:val="00A70918"/>
    <w:rsid w:val="00A723A9"/>
    <w:rsid w:val="00A737AA"/>
    <w:rsid w:val="00A73E8A"/>
    <w:rsid w:val="00A73F70"/>
    <w:rsid w:val="00A76824"/>
    <w:rsid w:val="00A77148"/>
    <w:rsid w:val="00A77447"/>
    <w:rsid w:val="00A81A9D"/>
    <w:rsid w:val="00A86683"/>
    <w:rsid w:val="00A86ABC"/>
    <w:rsid w:val="00A874CB"/>
    <w:rsid w:val="00A90D97"/>
    <w:rsid w:val="00A928A4"/>
    <w:rsid w:val="00A9437D"/>
    <w:rsid w:val="00A95A53"/>
    <w:rsid w:val="00AA31DB"/>
    <w:rsid w:val="00AA4459"/>
    <w:rsid w:val="00AA7CB4"/>
    <w:rsid w:val="00AB02C9"/>
    <w:rsid w:val="00AB177F"/>
    <w:rsid w:val="00AB1EF7"/>
    <w:rsid w:val="00AB246B"/>
    <w:rsid w:val="00AB2C5A"/>
    <w:rsid w:val="00AB4728"/>
    <w:rsid w:val="00AB4D8F"/>
    <w:rsid w:val="00AB4F8C"/>
    <w:rsid w:val="00AB5830"/>
    <w:rsid w:val="00AB5B12"/>
    <w:rsid w:val="00AB7262"/>
    <w:rsid w:val="00AB77C8"/>
    <w:rsid w:val="00AC2AF2"/>
    <w:rsid w:val="00AC4B92"/>
    <w:rsid w:val="00AC5B8E"/>
    <w:rsid w:val="00AC6A38"/>
    <w:rsid w:val="00AD17A1"/>
    <w:rsid w:val="00AD663F"/>
    <w:rsid w:val="00AE0374"/>
    <w:rsid w:val="00AE1893"/>
    <w:rsid w:val="00AE3F77"/>
    <w:rsid w:val="00AE4E91"/>
    <w:rsid w:val="00AE6300"/>
    <w:rsid w:val="00AE6C5D"/>
    <w:rsid w:val="00AF023D"/>
    <w:rsid w:val="00AF203A"/>
    <w:rsid w:val="00AF252A"/>
    <w:rsid w:val="00AF34BA"/>
    <w:rsid w:val="00AF37C2"/>
    <w:rsid w:val="00AF5CF3"/>
    <w:rsid w:val="00AF6760"/>
    <w:rsid w:val="00B007E3"/>
    <w:rsid w:val="00B00AA4"/>
    <w:rsid w:val="00B02410"/>
    <w:rsid w:val="00B0317E"/>
    <w:rsid w:val="00B048D7"/>
    <w:rsid w:val="00B04F10"/>
    <w:rsid w:val="00B051E0"/>
    <w:rsid w:val="00B10031"/>
    <w:rsid w:val="00B101DD"/>
    <w:rsid w:val="00B104D4"/>
    <w:rsid w:val="00B1325F"/>
    <w:rsid w:val="00B13730"/>
    <w:rsid w:val="00B13D80"/>
    <w:rsid w:val="00B14EDF"/>
    <w:rsid w:val="00B15270"/>
    <w:rsid w:val="00B162DF"/>
    <w:rsid w:val="00B17EFA"/>
    <w:rsid w:val="00B232CA"/>
    <w:rsid w:val="00B240A1"/>
    <w:rsid w:val="00B246C1"/>
    <w:rsid w:val="00B247A3"/>
    <w:rsid w:val="00B24825"/>
    <w:rsid w:val="00B27C80"/>
    <w:rsid w:val="00B27EE9"/>
    <w:rsid w:val="00B308C5"/>
    <w:rsid w:val="00B309BE"/>
    <w:rsid w:val="00B30A48"/>
    <w:rsid w:val="00B31086"/>
    <w:rsid w:val="00B328DA"/>
    <w:rsid w:val="00B33033"/>
    <w:rsid w:val="00B33895"/>
    <w:rsid w:val="00B35D7D"/>
    <w:rsid w:val="00B35EC2"/>
    <w:rsid w:val="00B3772D"/>
    <w:rsid w:val="00B41263"/>
    <w:rsid w:val="00B4577A"/>
    <w:rsid w:val="00B4600D"/>
    <w:rsid w:val="00B4758F"/>
    <w:rsid w:val="00B47BBD"/>
    <w:rsid w:val="00B5030B"/>
    <w:rsid w:val="00B50EE5"/>
    <w:rsid w:val="00B523E9"/>
    <w:rsid w:val="00B5264A"/>
    <w:rsid w:val="00B52783"/>
    <w:rsid w:val="00B54845"/>
    <w:rsid w:val="00B55CF7"/>
    <w:rsid w:val="00B55DBB"/>
    <w:rsid w:val="00B56890"/>
    <w:rsid w:val="00B569E4"/>
    <w:rsid w:val="00B578A7"/>
    <w:rsid w:val="00B605BF"/>
    <w:rsid w:val="00B60ADE"/>
    <w:rsid w:val="00B62571"/>
    <w:rsid w:val="00B63139"/>
    <w:rsid w:val="00B644B6"/>
    <w:rsid w:val="00B645D9"/>
    <w:rsid w:val="00B64AE9"/>
    <w:rsid w:val="00B64C90"/>
    <w:rsid w:val="00B64D0C"/>
    <w:rsid w:val="00B65132"/>
    <w:rsid w:val="00B65B66"/>
    <w:rsid w:val="00B67AB3"/>
    <w:rsid w:val="00B67BDB"/>
    <w:rsid w:val="00B701B8"/>
    <w:rsid w:val="00B70490"/>
    <w:rsid w:val="00B70572"/>
    <w:rsid w:val="00B70D75"/>
    <w:rsid w:val="00B70E74"/>
    <w:rsid w:val="00B713E5"/>
    <w:rsid w:val="00B71E31"/>
    <w:rsid w:val="00B73169"/>
    <w:rsid w:val="00B741A4"/>
    <w:rsid w:val="00B74EE0"/>
    <w:rsid w:val="00B751FA"/>
    <w:rsid w:val="00B769BC"/>
    <w:rsid w:val="00B80862"/>
    <w:rsid w:val="00B81101"/>
    <w:rsid w:val="00B82607"/>
    <w:rsid w:val="00B8270B"/>
    <w:rsid w:val="00B839AE"/>
    <w:rsid w:val="00B85483"/>
    <w:rsid w:val="00B85D39"/>
    <w:rsid w:val="00B879E2"/>
    <w:rsid w:val="00B87D77"/>
    <w:rsid w:val="00B90263"/>
    <w:rsid w:val="00B91B54"/>
    <w:rsid w:val="00B9321F"/>
    <w:rsid w:val="00B94F65"/>
    <w:rsid w:val="00B96E06"/>
    <w:rsid w:val="00BA16DE"/>
    <w:rsid w:val="00BA1921"/>
    <w:rsid w:val="00BA19C3"/>
    <w:rsid w:val="00BA22B4"/>
    <w:rsid w:val="00BA2525"/>
    <w:rsid w:val="00BA671B"/>
    <w:rsid w:val="00BA7D90"/>
    <w:rsid w:val="00BB012F"/>
    <w:rsid w:val="00BB15C9"/>
    <w:rsid w:val="00BB1EF9"/>
    <w:rsid w:val="00BB2D85"/>
    <w:rsid w:val="00BB654F"/>
    <w:rsid w:val="00BB7590"/>
    <w:rsid w:val="00BB7A25"/>
    <w:rsid w:val="00BC00DD"/>
    <w:rsid w:val="00BC05DA"/>
    <w:rsid w:val="00BC17EC"/>
    <w:rsid w:val="00BC1E12"/>
    <w:rsid w:val="00BC2650"/>
    <w:rsid w:val="00BC26DD"/>
    <w:rsid w:val="00BC3B29"/>
    <w:rsid w:val="00BC718F"/>
    <w:rsid w:val="00BD08EF"/>
    <w:rsid w:val="00BD2AC1"/>
    <w:rsid w:val="00BD3D69"/>
    <w:rsid w:val="00BD4B52"/>
    <w:rsid w:val="00BD773A"/>
    <w:rsid w:val="00BD773B"/>
    <w:rsid w:val="00BD7BB8"/>
    <w:rsid w:val="00BE04CB"/>
    <w:rsid w:val="00BE164E"/>
    <w:rsid w:val="00BE3121"/>
    <w:rsid w:val="00BE64F4"/>
    <w:rsid w:val="00BE6B83"/>
    <w:rsid w:val="00BF19F0"/>
    <w:rsid w:val="00BF3EF1"/>
    <w:rsid w:val="00BF6D5E"/>
    <w:rsid w:val="00C02C31"/>
    <w:rsid w:val="00C02FD5"/>
    <w:rsid w:val="00C0382E"/>
    <w:rsid w:val="00C03997"/>
    <w:rsid w:val="00C04A94"/>
    <w:rsid w:val="00C06988"/>
    <w:rsid w:val="00C10DD7"/>
    <w:rsid w:val="00C12CC3"/>
    <w:rsid w:val="00C13584"/>
    <w:rsid w:val="00C1360B"/>
    <w:rsid w:val="00C13CF0"/>
    <w:rsid w:val="00C13F1B"/>
    <w:rsid w:val="00C15A0C"/>
    <w:rsid w:val="00C20C45"/>
    <w:rsid w:val="00C22690"/>
    <w:rsid w:val="00C319E6"/>
    <w:rsid w:val="00C31F70"/>
    <w:rsid w:val="00C336E0"/>
    <w:rsid w:val="00C34285"/>
    <w:rsid w:val="00C34492"/>
    <w:rsid w:val="00C358D3"/>
    <w:rsid w:val="00C36526"/>
    <w:rsid w:val="00C42B0B"/>
    <w:rsid w:val="00C44DB9"/>
    <w:rsid w:val="00C5081B"/>
    <w:rsid w:val="00C53FEF"/>
    <w:rsid w:val="00C61938"/>
    <w:rsid w:val="00C652AB"/>
    <w:rsid w:val="00C6550C"/>
    <w:rsid w:val="00C6759E"/>
    <w:rsid w:val="00C701B7"/>
    <w:rsid w:val="00C73952"/>
    <w:rsid w:val="00C74F52"/>
    <w:rsid w:val="00C76CF6"/>
    <w:rsid w:val="00C8032E"/>
    <w:rsid w:val="00C81536"/>
    <w:rsid w:val="00C81AC8"/>
    <w:rsid w:val="00C81D11"/>
    <w:rsid w:val="00C85ABC"/>
    <w:rsid w:val="00C87045"/>
    <w:rsid w:val="00C90A43"/>
    <w:rsid w:val="00C9168B"/>
    <w:rsid w:val="00C91980"/>
    <w:rsid w:val="00C929A9"/>
    <w:rsid w:val="00C92C50"/>
    <w:rsid w:val="00C961E8"/>
    <w:rsid w:val="00C97124"/>
    <w:rsid w:val="00C97414"/>
    <w:rsid w:val="00C974A3"/>
    <w:rsid w:val="00CA0DC7"/>
    <w:rsid w:val="00CA25A3"/>
    <w:rsid w:val="00CA2C88"/>
    <w:rsid w:val="00CA5902"/>
    <w:rsid w:val="00CA66C9"/>
    <w:rsid w:val="00CA7339"/>
    <w:rsid w:val="00CA73EB"/>
    <w:rsid w:val="00CA7513"/>
    <w:rsid w:val="00CA7D76"/>
    <w:rsid w:val="00CB0E46"/>
    <w:rsid w:val="00CB2361"/>
    <w:rsid w:val="00CB3120"/>
    <w:rsid w:val="00CB3EC4"/>
    <w:rsid w:val="00CB47F1"/>
    <w:rsid w:val="00CB48CE"/>
    <w:rsid w:val="00CB4E32"/>
    <w:rsid w:val="00CB6CBD"/>
    <w:rsid w:val="00CC10CC"/>
    <w:rsid w:val="00CC1154"/>
    <w:rsid w:val="00CC2467"/>
    <w:rsid w:val="00CC4D59"/>
    <w:rsid w:val="00CC4D79"/>
    <w:rsid w:val="00CD0A73"/>
    <w:rsid w:val="00CD3A13"/>
    <w:rsid w:val="00CD461E"/>
    <w:rsid w:val="00CD4A6A"/>
    <w:rsid w:val="00CD5AAC"/>
    <w:rsid w:val="00CD5F91"/>
    <w:rsid w:val="00CD632D"/>
    <w:rsid w:val="00CD635F"/>
    <w:rsid w:val="00CD63DC"/>
    <w:rsid w:val="00CE0E41"/>
    <w:rsid w:val="00CE28DA"/>
    <w:rsid w:val="00CE40F8"/>
    <w:rsid w:val="00CE5EB0"/>
    <w:rsid w:val="00CE6451"/>
    <w:rsid w:val="00CE6848"/>
    <w:rsid w:val="00CE7F48"/>
    <w:rsid w:val="00CF1C11"/>
    <w:rsid w:val="00CF3DA9"/>
    <w:rsid w:val="00CF4329"/>
    <w:rsid w:val="00CF494E"/>
    <w:rsid w:val="00CF6782"/>
    <w:rsid w:val="00CF7BB1"/>
    <w:rsid w:val="00D004C9"/>
    <w:rsid w:val="00D01A4A"/>
    <w:rsid w:val="00D01AFA"/>
    <w:rsid w:val="00D02081"/>
    <w:rsid w:val="00D03176"/>
    <w:rsid w:val="00D036A3"/>
    <w:rsid w:val="00D03916"/>
    <w:rsid w:val="00D03F0D"/>
    <w:rsid w:val="00D045EE"/>
    <w:rsid w:val="00D05E96"/>
    <w:rsid w:val="00D10283"/>
    <w:rsid w:val="00D15A5F"/>
    <w:rsid w:val="00D20DFE"/>
    <w:rsid w:val="00D215E9"/>
    <w:rsid w:val="00D215EB"/>
    <w:rsid w:val="00D2460D"/>
    <w:rsid w:val="00D2703E"/>
    <w:rsid w:val="00D30A01"/>
    <w:rsid w:val="00D31610"/>
    <w:rsid w:val="00D341C8"/>
    <w:rsid w:val="00D34A2D"/>
    <w:rsid w:val="00D35BE8"/>
    <w:rsid w:val="00D35E23"/>
    <w:rsid w:val="00D36D52"/>
    <w:rsid w:val="00D37274"/>
    <w:rsid w:val="00D3752D"/>
    <w:rsid w:val="00D40270"/>
    <w:rsid w:val="00D41EED"/>
    <w:rsid w:val="00D43BA9"/>
    <w:rsid w:val="00D4406F"/>
    <w:rsid w:val="00D44A94"/>
    <w:rsid w:val="00D45034"/>
    <w:rsid w:val="00D45F84"/>
    <w:rsid w:val="00D470E0"/>
    <w:rsid w:val="00D5226B"/>
    <w:rsid w:val="00D52348"/>
    <w:rsid w:val="00D52867"/>
    <w:rsid w:val="00D5365F"/>
    <w:rsid w:val="00D56F8E"/>
    <w:rsid w:val="00D603F3"/>
    <w:rsid w:val="00D6183F"/>
    <w:rsid w:val="00D618F1"/>
    <w:rsid w:val="00D6249F"/>
    <w:rsid w:val="00D62E80"/>
    <w:rsid w:val="00D63DAD"/>
    <w:rsid w:val="00D64323"/>
    <w:rsid w:val="00D7452C"/>
    <w:rsid w:val="00D766DD"/>
    <w:rsid w:val="00D76A42"/>
    <w:rsid w:val="00D82F2E"/>
    <w:rsid w:val="00D83582"/>
    <w:rsid w:val="00D84618"/>
    <w:rsid w:val="00D84D30"/>
    <w:rsid w:val="00D85281"/>
    <w:rsid w:val="00D85D8C"/>
    <w:rsid w:val="00D8623E"/>
    <w:rsid w:val="00D87645"/>
    <w:rsid w:val="00D87D6D"/>
    <w:rsid w:val="00D90005"/>
    <w:rsid w:val="00D911D3"/>
    <w:rsid w:val="00D91CBF"/>
    <w:rsid w:val="00D923B9"/>
    <w:rsid w:val="00D933C4"/>
    <w:rsid w:val="00D93F02"/>
    <w:rsid w:val="00D94F22"/>
    <w:rsid w:val="00DA0C2B"/>
    <w:rsid w:val="00DA1E4E"/>
    <w:rsid w:val="00DA312C"/>
    <w:rsid w:val="00DA592A"/>
    <w:rsid w:val="00DB0C5E"/>
    <w:rsid w:val="00DB29C0"/>
    <w:rsid w:val="00DB3BD8"/>
    <w:rsid w:val="00DB404F"/>
    <w:rsid w:val="00DB41D1"/>
    <w:rsid w:val="00DB5B59"/>
    <w:rsid w:val="00DB6D45"/>
    <w:rsid w:val="00DB717A"/>
    <w:rsid w:val="00DC0762"/>
    <w:rsid w:val="00DC0A7E"/>
    <w:rsid w:val="00DC15A9"/>
    <w:rsid w:val="00DC1EF1"/>
    <w:rsid w:val="00DC2D39"/>
    <w:rsid w:val="00DC68E8"/>
    <w:rsid w:val="00DD1BE1"/>
    <w:rsid w:val="00DD1FBB"/>
    <w:rsid w:val="00DD32B8"/>
    <w:rsid w:val="00DD3858"/>
    <w:rsid w:val="00DD45BA"/>
    <w:rsid w:val="00DD4B36"/>
    <w:rsid w:val="00DD4C5D"/>
    <w:rsid w:val="00DD4D26"/>
    <w:rsid w:val="00DD5559"/>
    <w:rsid w:val="00DD56DD"/>
    <w:rsid w:val="00DD6CF4"/>
    <w:rsid w:val="00DE0119"/>
    <w:rsid w:val="00DE2715"/>
    <w:rsid w:val="00DE4676"/>
    <w:rsid w:val="00DE54CF"/>
    <w:rsid w:val="00DE578F"/>
    <w:rsid w:val="00DE6DE7"/>
    <w:rsid w:val="00DE7DA3"/>
    <w:rsid w:val="00DF1CF6"/>
    <w:rsid w:val="00DF22E0"/>
    <w:rsid w:val="00DF34CA"/>
    <w:rsid w:val="00DF4B92"/>
    <w:rsid w:val="00DF5264"/>
    <w:rsid w:val="00DF6427"/>
    <w:rsid w:val="00DF73AE"/>
    <w:rsid w:val="00E00121"/>
    <w:rsid w:val="00E0192C"/>
    <w:rsid w:val="00E04F60"/>
    <w:rsid w:val="00E05774"/>
    <w:rsid w:val="00E05A3C"/>
    <w:rsid w:val="00E0775B"/>
    <w:rsid w:val="00E120E5"/>
    <w:rsid w:val="00E15712"/>
    <w:rsid w:val="00E15879"/>
    <w:rsid w:val="00E16047"/>
    <w:rsid w:val="00E1789C"/>
    <w:rsid w:val="00E203E9"/>
    <w:rsid w:val="00E20770"/>
    <w:rsid w:val="00E20C5E"/>
    <w:rsid w:val="00E234D1"/>
    <w:rsid w:val="00E237D0"/>
    <w:rsid w:val="00E26080"/>
    <w:rsid w:val="00E26B50"/>
    <w:rsid w:val="00E27332"/>
    <w:rsid w:val="00E314DD"/>
    <w:rsid w:val="00E34443"/>
    <w:rsid w:val="00E3571D"/>
    <w:rsid w:val="00E362B4"/>
    <w:rsid w:val="00E36432"/>
    <w:rsid w:val="00E36A0A"/>
    <w:rsid w:val="00E36BF3"/>
    <w:rsid w:val="00E36EE6"/>
    <w:rsid w:val="00E3713F"/>
    <w:rsid w:val="00E37227"/>
    <w:rsid w:val="00E434DF"/>
    <w:rsid w:val="00E437A4"/>
    <w:rsid w:val="00E44BA1"/>
    <w:rsid w:val="00E44F20"/>
    <w:rsid w:val="00E45FCD"/>
    <w:rsid w:val="00E460BC"/>
    <w:rsid w:val="00E540AA"/>
    <w:rsid w:val="00E550CF"/>
    <w:rsid w:val="00E55AAE"/>
    <w:rsid w:val="00E57373"/>
    <w:rsid w:val="00E6146B"/>
    <w:rsid w:val="00E6455E"/>
    <w:rsid w:val="00E65040"/>
    <w:rsid w:val="00E6650A"/>
    <w:rsid w:val="00E66717"/>
    <w:rsid w:val="00E70425"/>
    <w:rsid w:val="00E70796"/>
    <w:rsid w:val="00E76F3F"/>
    <w:rsid w:val="00E77A26"/>
    <w:rsid w:val="00E81535"/>
    <w:rsid w:val="00E81C2A"/>
    <w:rsid w:val="00E81E41"/>
    <w:rsid w:val="00E82F1B"/>
    <w:rsid w:val="00E84C2A"/>
    <w:rsid w:val="00E859AD"/>
    <w:rsid w:val="00E85EC4"/>
    <w:rsid w:val="00E86081"/>
    <w:rsid w:val="00E871E3"/>
    <w:rsid w:val="00E91AA7"/>
    <w:rsid w:val="00E93168"/>
    <w:rsid w:val="00E93562"/>
    <w:rsid w:val="00E94A87"/>
    <w:rsid w:val="00E96366"/>
    <w:rsid w:val="00E96A60"/>
    <w:rsid w:val="00E9791C"/>
    <w:rsid w:val="00EA047E"/>
    <w:rsid w:val="00EA1056"/>
    <w:rsid w:val="00EA5E6E"/>
    <w:rsid w:val="00EA6874"/>
    <w:rsid w:val="00EA7240"/>
    <w:rsid w:val="00EB21F9"/>
    <w:rsid w:val="00EB3951"/>
    <w:rsid w:val="00EB3BFF"/>
    <w:rsid w:val="00EB4B04"/>
    <w:rsid w:val="00EB640C"/>
    <w:rsid w:val="00EB6690"/>
    <w:rsid w:val="00EB7B04"/>
    <w:rsid w:val="00EC024C"/>
    <w:rsid w:val="00EC08E1"/>
    <w:rsid w:val="00EC0F35"/>
    <w:rsid w:val="00EC1363"/>
    <w:rsid w:val="00EC141E"/>
    <w:rsid w:val="00EC23F2"/>
    <w:rsid w:val="00EC31D0"/>
    <w:rsid w:val="00EC37D4"/>
    <w:rsid w:val="00EC38AC"/>
    <w:rsid w:val="00EC3BA3"/>
    <w:rsid w:val="00EC664F"/>
    <w:rsid w:val="00EC71BC"/>
    <w:rsid w:val="00ED1647"/>
    <w:rsid w:val="00ED3622"/>
    <w:rsid w:val="00ED5170"/>
    <w:rsid w:val="00ED6439"/>
    <w:rsid w:val="00EE0295"/>
    <w:rsid w:val="00EE1018"/>
    <w:rsid w:val="00EE23B0"/>
    <w:rsid w:val="00EE2D09"/>
    <w:rsid w:val="00EE3487"/>
    <w:rsid w:val="00EE41AC"/>
    <w:rsid w:val="00EE4974"/>
    <w:rsid w:val="00EE56AA"/>
    <w:rsid w:val="00EE649B"/>
    <w:rsid w:val="00EE7458"/>
    <w:rsid w:val="00EF1989"/>
    <w:rsid w:val="00EF2978"/>
    <w:rsid w:val="00EF2EF9"/>
    <w:rsid w:val="00EF2F38"/>
    <w:rsid w:val="00EF3E58"/>
    <w:rsid w:val="00EF7161"/>
    <w:rsid w:val="00F00C2A"/>
    <w:rsid w:val="00F04278"/>
    <w:rsid w:val="00F05F75"/>
    <w:rsid w:val="00F07B5F"/>
    <w:rsid w:val="00F12142"/>
    <w:rsid w:val="00F13388"/>
    <w:rsid w:val="00F133CC"/>
    <w:rsid w:val="00F1409D"/>
    <w:rsid w:val="00F15218"/>
    <w:rsid w:val="00F15779"/>
    <w:rsid w:val="00F178B8"/>
    <w:rsid w:val="00F205FB"/>
    <w:rsid w:val="00F211F4"/>
    <w:rsid w:val="00F224BE"/>
    <w:rsid w:val="00F23152"/>
    <w:rsid w:val="00F23C65"/>
    <w:rsid w:val="00F2580A"/>
    <w:rsid w:val="00F25815"/>
    <w:rsid w:val="00F25FC3"/>
    <w:rsid w:val="00F260C2"/>
    <w:rsid w:val="00F269E0"/>
    <w:rsid w:val="00F26BF6"/>
    <w:rsid w:val="00F302B4"/>
    <w:rsid w:val="00F30CE3"/>
    <w:rsid w:val="00F333F9"/>
    <w:rsid w:val="00F35116"/>
    <w:rsid w:val="00F351DD"/>
    <w:rsid w:val="00F355E0"/>
    <w:rsid w:val="00F357B3"/>
    <w:rsid w:val="00F35CD3"/>
    <w:rsid w:val="00F41F84"/>
    <w:rsid w:val="00F422A5"/>
    <w:rsid w:val="00F426C6"/>
    <w:rsid w:val="00F42F72"/>
    <w:rsid w:val="00F43429"/>
    <w:rsid w:val="00F443E8"/>
    <w:rsid w:val="00F44550"/>
    <w:rsid w:val="00F44DA4"/>
    <w:rsid w:val="00F4524E"/>
    <w:rsid w:val="00F46049"/>
    <w:rsid w:val="00F50692"/>
    <w:rsid w:val="00F51449"/>
    <w:rsid w:val="00F51B07"/>
    <w:rsid w:val="00F52A34"/>
    <w:rsid w:val="00F5322E"/>
    <w:rsid w:val="00F53D59"/>
    <w:rsid w:val="00F542AF"/>
    <w:rsid w:val="00F62B03"/>
    <w:rsid w:val="00F62F54"/>
    <w:rsid w:val="00F644B6"/>
    <w:rsid w:val="00F647E6"/>
    <w:rsid w:val="00F64876"/>
    <w:rsid w:val="00F655C4"/>
    <w:rsid w:val="00F6621C"/>
    <w:rsid w:val="00F672C7"/>
    <w:rsid w:val="00F72F1B"/>
    <w:rsid w:val="00F7346A"/>
    <w:rsid w:val="00F735DD"/>
    <w:rsid w:val="00F73F5B"/>
    <w:rsid w:val="00F74690"/>
    <w:rsid w:val="00F75250"/>
    <w:rsid w:val="00F761C3"/>
    <w:rsid w:val="00F7688A"/>
    <w:rsid w:val="00F80F45"/>
    <w:rsid w:val="00F81EE0"/>
    <w:rsid w:val="00F82F4C"/>
    <w:rsid w:val="00F836F9"/>
    <w:rsid w:val="00F8494E"/>
    <w:rsid w:val="00F85379"/>
    <w:rsid w:val="00F8687A"/>
    <w:rsid w:val="00F92747"/>
    <w:rsid w:val="00F933FE"/>
    <w:rsid w:val="00F9787F"/>
    <w:rsid w:val="00FA026C"/>
    <w:rsid w:val="00FA1F34"/>
    <w:rsid w:val="00FA2CEA"/>
    <w:rsid w:val="00FA401D"/>
    <w:rsid w:val="00FA50B1"/>
    <w:rsid w:val="00FA584F"/>
    <w:rsid w:val="00FA63AB"/>
    <w:rsid w:val="00FB0874"/>
    <w:rsid w:val="00FB0CA9"/>
    <w:rsid w:val="00FB1D58"/>
    <w:rsid w:val="00FB2B66"/>
    <w:rsid w:val="00FC109A"/>
    <w:rsid w:val="00FC1DAE"/>
    <w:rsid w:val="00FC497B"/>
    <w:rsid w:val="00FC5A1A"/>
    <w:rsid w:val="00FC5E94"/>
    <w:rsid w:val="00FC6FDB"/>
    <w:rsid w:val="00FC72EA"/>
    <w:rsid w:val="00FD136A"/>
    <w:rsid w:val="00FD21FB"/>
    <w:rsid w:val="00FD3215"/>
    <w:rsid w:val="00FD50F3"/>
    <w:rsid w:val="00FD603A"/>
    <w:rsid w:val="00FD7536"/>
    <w:rsid w:val="00FE09B0"/>
    <w:rsid w:val="00FE2241"/>
    <w:rsid w:val="00FE2743"/>
    <w:rsid w:val="00FE31CA"/>
    <w:rsid w:val="00FE3325"/>
    <w:rsid w:val="00FE3A5C"/>
    <w:rsid w:val="00FE4ABB"/>
    <w:rsid w:val="00FF0667"/>
    <w:rsid w:val="00FF0E77"/>
    <w:rsid w:val="00FF1C62"/>
    <w:rsid w:val="00FF2843"/>
    <w:rsid w:val="00FF4523"/>
    <w:rsid w:val="00FF621D"/>
    <w:rsid w:val="00FF7BE1"/>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193"/>
    <o:shapelayout v:ext="edit">
      <o:idmap v:ext="edit" data="1"/>
    </o:shapelayout>
  </w:shapeDefaults>
  <w:decimalSymbol w:val=","/>
  <w:listSeparator w:val=";"/>
  <w15:docId w15:val="{5E423E7B-75CD-4553-B579-51F60F8862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uiPriority="99" w:qFormat="1"/>
    <w:lsdException w:name="Emphasis" w:uiPriority="99"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uiPriority="99"/>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uiPriority="99"/>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uiPriority="99"/>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99" w:qFormat="1"/>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C141E"/>
    <w:rPr>
      <w:lang w:eastAsia="pt-BR"/>
    </w:rPr>
  </w:style>
  <w:style w:type="paragraph" w:styleId="Ttulo1">
    <w:name w:val="heading 1"/>
    <w:basedOn w:val="Normal"/>
    <w:next w:val="Normal"/>
    <w:link w:val="Ttulo1Char"/>
    <w:uiPriority w:val="99"/>
    <w:qFormat/>
    <w:locked/>
    <w:rsid w:val="004C3B42"/>
    <w:pPr>
      <w:keepNext/>
      <w:spacing w:line="480" w:lineRule="auto"/>
      <w:jc w:val="center"/>
      <w:outlineLvl w:val="0"/>
    </w:pPr>
    <w:rPr>
      <w:rFonts w:ascii="Arial" w:hAnsi="Arial"/>
      <w:b/>
      <w:color w:val="0000FF"/>
      <w:sz w:val="28"/>
      <w:lang w:val="pt-BR"/>
    </w:rPr>
  </w:style>
  <w:style w:type="paragraph" w:styleId="Ttulo2">
    <w:name w:val="heading 2"/>
    <w:basedOn w:val="Normal"/>
    <w:next w:val="Normal"/>
    <w:link w:val="Ttulo2Char"/>
    <w:uiPriority w:val="99"/>
    <w:qFormat/>
    <w:locked/>
    <w:rsid w:val="004C3B42"/>
    <w:pPr>
      <w:keepNext/>
      <w:ind w:firstLine="708"/>
      <w:jc w:val="both"/>
      <w:outlineLvl w:val="1"/>
    </w:pPr>
    <w:rPr>
      <w:rFonts w:ascii="Arial" w:hAnsi="Arial"/>
      <w:b/>
      <w:lang w:val="pt-BR"/>
    </w:rPr>
  </w:style>
  <w:style w:type="paragraph" w:styleId="Ttulo3">
    <w:name w:val="heading 3"/>
    <w:basedOn w:val="Normal"/>
    <w:next w:val="Normal"/>
    <w:link w:val="Ttulo3Char"/>
    <w:uiPriority w:val="99"/>
    <w:qFormat/>
    <w:locked/>
    <w:rsid w:val="004C3B42"/>
    <w:pPr>
      <w:keepNext/>
      <w:ind w:left="397" w:hanging="397"/>
      <w:jc w:val="both"/>
      <w:outlineLvl w:val="2"/>
    </w:pPr>
    <w:rPr>
      <w:rFonts w:ascii="Arial" w:hAnsi="Arial"/>
      <w:u w:val="single"/>
      <w:lang w:val="pt-BR"/>
    </w:rPr>
  </w:style>
  <w:style w:type="paragraph" w:styleId="Ttulo4">
    <w:name w:val="heading 4"/>
    <w:basedOn w:val="Normal"/>
    <w:next w:val="Normal"/>
    <w:link w:val="Ttulo4Char"/>
    <w:uiPriority w:val="99"/>
    <w:qFormat/>
    <w:locked/>
    <w:rsid w:val="004C3B42"/>
    <w:pPr>
      <w:keepNext/>
      <w:jc w:val="both"/>
      <w:outlineLvl w:val="3"/>
    </w:pPr>
    <w:rPr>
      <w:rFonts w:ascii="Arial" w:hAnsi="Arial"/>
      <w:u w:val="single"/>
      <w:lang w:val="pt-BR"/>
    </w:rPr>
  </w:style>
  <w:style w:type="paragraph" w:styleId="Ttulo5">
    <w:name w:val="heading 5"/>
    <w:basedOn w:val="Normal"/>
    <w:next w:val="Normal"/>
    <w:link w:val="Ttulo5Char"/>
    <w:uiPriority w:val="99"/>
    <w:qFormat/>
    <w:locked/>
    <w:rsid w:val="004C3B42"/>
    <w:pPr>
      <w:keepNext/>
      <w:outlineLvl w:val="4"/>
    </w:pPr>
    <w:rPr>
      <w:rFonts w:ascii="Arial" w:hAnsi="Arial"/>
      <w:u w:val="single"/>
      <w:lang w:val="pt-BR"/>
    </w:rPr>
  </w:style>
  <w:style w:type="paragraph" w:styleId="Ttulo6">
    <w:name w:val="heading 6"/>
    <w:basedOn w:val="Normal"/>
    <w:next w:val="Normal"/>
    <w:link w:val="Ttulo6Char"/>
    <w:uiPriority w:val="99"/>
    <w:qFormat/>
    <w:locked/>
    <w:rsid w:val="004C3B42"/>
    <w:pPr>
      <w:keepNext/>
      <w:ind w:left="397" w:hanging="397"/>
      <w:jc w:val="both"/>
      <w:outlineLvl w:val="5"/>
    </w:pPr>
    <w:rPr>
      <w:rFonts w:ascii="Arial" w:hAnsi="Arial"/>
      <w:b/>
      <w:lang w:val="pt-BR"/>
    </w:rPr>
  </w:style>
  <w:style w:type="paragraph" w:styleId="Ttulo7">
    <w:name w:val="heading 7"/>
    <w:basedOn w:val="Normal"/>
    <w:next w:val="Normal"/>
    <w:link w:val="Ttulo7Char"/>
    <w:uiPriority w:val="99"/>
    <w:qFormat/>
    <w:locked/>
    <w:rsid w:val="004C3B42"/>
    <w:pPr>
      <w:keepNext/>
      <w:jc w:val="both"/>
      <w:outlineLvl w:val="6"/>
    </w:pPr>
    <w:rPr>
      <w:rFonts w:ascii="Arial" w:hAnsi="Arial"/>
      <w:b/>
      <w:lang w:val="pt-BR"/>
    </w:rPr>
  </w:style>
  <w:style w:type="paragraph" w:styleId="Ttulo8">
    <w:name w:val="heading 8"/>
    <w:basedOn w:val="Normal"/>
    <w:next w:val="Normal"/>
    <w:link w:val="Ttulo8Char"/>
    <w:uiPriority w:val="99"/>
    <w:qFormat/>
    <w:locked/>
    <w:rsid w:val="004C3B42"/>
    <w:pPr>
      <w:keepNext/>
      <w:jc w:val="right"/>
      <w:outlineLvl w:val="7"/>
    </w:pPr>
    <w:rPr>
      <w:rFonts w:ascii="Arial" w:hAnsi="Arial"/>
      <w:lang w:val="pt-BR"/>
    </w:rPr>
  </w:style>
  <w:style w:type="paragraph" w:styleId="Ttulo9">
    <w:name w:val="heading 9"/>
    <w:basedOn w:val="Normal"/>
    <w:next w:val="Normal"/>
    <w:link w:val="Ttulo9Char"/>
    <w:uiPriority w:val="99"/>
    <w:qFormat/>
    <w:locked/>
    <w:rsid w:val="004C3B42"/>
    <w:pPr>
      <w:keepNext/>
      <w:numPr>
        <w:numId w:val="1"/>
      </w:numPr>
      <w:tabs>
        <w:tab w:val="left" w:pos="810"/>
      </w:tabs>
      <w:outlineLvl w:val="8"/>
    </w:pPr>
    <w:rPr>
      <w:rFonts w:ascii="Arial" w:hAnsi="Arial"/>
      <w:b/>
      <w:lang w:val="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9"/>
    <w:rsid w:val="00EE23B0"/>
    <w:rPr>
      <w:rFonts w:ascii="Arial" w:hAnsi="Arial"/>
      <w:b/>
      <w:color w:val="0000FF"/>
      <w:sz w:val="28"/>
    </w:rPr>
  </w:style>
  <w:style w:type="character" w:customStyle="1" w:styleId="Ttulo2Char">
    <w:name w:val="Título 2 Char"/>
    <w:basedOn w:val="Fontepargpadro"/>
    <w:link w:val="Ttulo2"/>
    <w:uiPriority w:val="99"/>
    <w:rsid w:val="00EE23B0"/>
    <w:rPr>
      <w:rFonts w:ascii="Arial" w:hAnsi="Arial"/>
      <w:b/>
    </w:rPr>
  </w:style>
  <w:style w:type="character" w:customStyle="1" w:styleId="Ttulo3Char">
    <w:name w:val="Título 3 Char"/>
    <w:basedOn w:val="Fontepargpadro"/>
    <w:link w:val="Ttulo3"/>
    <w:uiPriority w:val="99"/>
    <w:rsid w:val="00EE23B0"/>
    <w:rPr>
      <w:rFonts w:ascii="Arial" w:hAnsi="Arial"/>
      <w:u w:val="single"/>
    </w:rPr>
  </w:style>
  <w:style w:type="character" w:customStyle="1" w:styleId="Ttulo4Char">
    <w:name w:val="Título 4 Char"/>
    <w:basedOn w:val="Fontepargpadro"/>
    <w:link w:val="Ttulo4"/>
    <w:uiPriority w:val="99"/>
    <w:rsid w:val="00EE23B0"/>
    <w:rPr>
      <w:rFonts w:ascii="Arial" w:hAnsi="Arial"/>
      <w:u w:val="single"/>
    </w:rPr>
  </w:style>
  <w:style w:type="character" w:customStyle="1" w:styleId="Ttulo5Char">
    <w:name w:val="Título 5 Char"/>
    <w:basedOn w:val="Fontepargpadro"/>
    <w:link w:val="Ttulo5"/>
    <w:uiPriority w:val="99"/>
    <w:rsid w:val="00EE23B0"/>
    <w:rPr>
      <w:rFonts w:ascii="Arial" w:hAnsi="Arial"/>
      <w:u w:val="single"/>
    </w:rPr>
  </w:style>
  <w:style w:type="character" w:customStyle="1" w:styleId="Ttulo6Char">
    <w:name w:val="Título 6 Char"/>
    <w:basedOn w:val="Fontepargpadro"/>
    <w:link w:val="Ttulo6"/>
    <w:uiPriority w:val="99"/>
    <w:rsid w:val="00EE23B0"/>
    <w:rPr>
      <w:rFonts w:ascii="Arial" w:hAnsi="Arial"/>
      <w:b/>
    </w:rPr>
  </w:style>
  <w:style w:type="character" w:customStyle="1" w:styleId="Ttulo7Char">
    <w:name w:val="Título 7 Char"/>
    <w:basedOn w:val="Fontepargpadro"/>
    <w:link w:val="Ttulo7"/>
    <w:uiPriority w:val="99"/>
    <w:rsid w:val="00EE23B0"/>
    <w:rPr>
      <w:rFonts w:ascii="Arial" w:hAnsi="Arial"/>
      <w:b/>
    </w:rPr>
  </w:style>
  <w:style w:type="character" w:customStyle="1" w:styleId="Ttulo8Char">
    <w:name w:val="Título 8 Char"/>
    <w:basedOn w:val="Fontepargpadro"/>
    <w:link w:val="Ttulo8"/>
    <w:uiPriority w:val="99"/>
    <w:rsid w:val="00EE23B0"/>
    <w:rPr>
      <w:rFonts w:ascii="Arial" w:hAnsi="Arial"/>
    </w:rPr>
  </w:style>
  <w:style w:type="character" w:customStyle="1" w:styleId="Ttulo9Char">
    <w:name w:val="Título 9 Char"/>
    <w:basedOn w:val="Fontepargpadro"/>
    <w:link w:val="Ttulo9"/>
    <w:uiPriority w:val="99"/>
    <w:rsid w:val="00EE23B0"/>
    <w:rPr>
      <w:rFonts w:ascii="Arial" w:hAnsi="Arial"/>
      <w:b/>
      <w:lang w:val="pt-BR" w:eastAsia="pt-BR"/>
    </w:rPr>
  </w:style>
  <w:style w:type="paragraph" w:styleId="Cabealho">
    <w:name w:val="header"/>
    <w:basedOn w:val="Normal"/>
    <w:link w:val="CabealhoChar"/>
    <w:uiPriority w:val="99"/>
    <w:unhideWhenUsed/>
    <w:locked/>
    <w:rsid w:val="006662D6"/>
    <w:pPr>
      <w:tabs>
        <w:tab w:val="center" w:pos="4252"/>
        <w:tab w:val="right" w:pos="8504"/>
      </w:tabs>
    </w:pPr>
  </w:style>
  <w:style w:type="character" w:customStyle="1" w:styleId="CabealhoChar">
    <w:name w:val="Cabeçalho Char"/>
    <w:basedOn w:val="Fontepargpadro"/>
    <w:link w:val="Cabealho"/>
    <w:uiPriority w:val="99"/>
    <w:rsid w:val="006662D6"/>
    <w:rPr>
      <w:lang w:val="en-US"/>
    </w:rPr>
  </w:style>
  <w:style w:type="paragraph" w:styleId="Rodap">
    <w:name w:val="footer"/>
    <w:basedOn w:val="Normal"/>
    <w:link w:val="RodapChar"/>
    <w:uiPriority w:val="99"/>
    <w:unhideWhenUsed/>
    <w:locked/>
    <w:rsid w:val="006662D6"/>
    <w:pPr>
      <w:tabs>
        <w:tab w:val="center" w:pos="4252"/>
        <w:tab w:val="right" w:pos="8504"/>
      </w:tabs>
    </w:pPr>
  </w:style>
  <w:style w:type="character" w:customStyle="1" w:styleId="RodapChar">
    <w:name w:val="Rodapé Char"/>
    <w:basedOn w:val="Fontepargpadro"/>
    <w:link w:val="Rodap"/>
    <w:uiPriority w:val="99"/>
    <w:rsid w:val="006662D6"/>
    <w:rPr>
      <w:lang w:val="en-US"/>
    </w:rPr>
  </w:style>
  <w:style w:type="character" w:styleId="Refdecomentrio">
    <w:name w:val="annotation reference"/>
    <w:basedOn w:val="Fontepargpadro"/>
    <w:uiPriority w:val="99"/>
    <w:semiHidden/>
    <w:locked/>
    <w:rsid w:val="004C3B42"/>
    <w:rPr>
      <w:sz w:val="16"/>
    </w:rPr>
  </w:style>
  <w:style w:type="paragraph" w:styleId="Textodecomentrio">
    <w:name w:val="annotation text"/>
    <w:basedOn w:val="Normal"/>
    <w:link w:val="TextodecomentrioChar"/>
    <w:uiPriority w:val="99"/>
    <w:semiHidden/>
    <w:locked/>
    <w:rsid w:val="004C3B42"/>
    <w:rPr>
      <w:lang w:val="pt-BR"/>
    </w:rPr>
  </w:style>
  <w:style w:type="character" w:customStyle="1" w:styleId="TextodecomentrioChar">
    <w:name w:val="Texto de comentário Char"/>
    <w:basedOn w:val="Fontepargpadro"/>
    <w:link w:val="Textodecomentrio"/>
    <w:uiPriority w:val="99"/>
    <w:semiHidden/>
    <w:rsid w:val="00EE23B0"/>
  </w:style>
  <w:style w:type="paragraph" w:styleId="Textodenotaderodap">
    <w:name w:val="footnote text"/>
    <w:basedOn w:val="Normal"/>
    <w:link w:val="TextodenotaderodapChar"/>
    <w:uiPriority w:val="99"/>
    <w:locked/>
    <w:rsid w:val="004C3B42"/>
  </w:style>
  <w:style w:type="character" w:customStyle="1" w:styleId="TextodenotaderodapChar">
    <w:name w:val="Texto de nota de rodapé Char"/>
    <w:basedOn w:val="Fontepargpadro"/>
    <w:link w:val="Textodenotaderodap"/>
    <w:uiPriority w:val="99"/>
    <w:rsid w:val="00EE23B0"/>
    <w:rPr>
      <w:lang w:val="en-US"/>
    </w:rPr>
  </w:style>
  <w:style w:type="character" w:styleId="Refdenotaderodap">
    <w:name w:val="footnote reference"/>
    <w:basedOn w:val="Fontepargpadro"/>
    <w:uiPriority w:val="99"/>
    <w:semiHidden/>
    <w:locked/>
    <w:rsid w:val="004C3B42"/>
    <w:rPr>
      <w:vertAlign w:val="superscript"/>
    </w:rPr>
  </w:style>
  <w:style w:type="paragraph" w:customStyle="1" w:styleId="TTULO01">
    <w:name w:val="TÍTULO_01"/>
    <w:basedOn w:val="Normal"/>
    <w:uiPriority w:val="99"/>
    <w:locked/>
    <w:rsid w:val="002612F3"/>
    <w:pPr>
      <w:tabs>
        <w:tab w:val="num" w:pos="705"/>
      </w:tabs>
      <w:ind w:left="705" w:hanging="705"/>
      <w:jc w:val="both"/>
    </w:pPr>
    <w:rPr>
      <w:rFonts w:ascii="Arial" w:hAnsi="Arial"/>
      <w:b/>
      <w:lang w:val="pt-BR"/>
    </w:rPr>
  </w:style>
  <w:style w:type="paragraph" w:styleId="Textodenotadefim">
    <w:name w:val="endnote text"/>
    <w:basedOn w:val="Normal"/>
    <w:link w:val="TextodenotadefimChar"/>
    <w:uiPriority w:val="99"/>
    <w:unhideWhenUsed/>
    <w:locked/>
    <w:rsid w:val="00D8623E"/>
  </w:style>
  <w:style w:type="character" w:customStyle="1" w:styleId="TextodenotadefimChar">
    <w:name w:val="Texto de nota de fim Char"/>
    <w:basedOn w:val="Fontepargpadro"/>
    <w:link w:val="Textodenotadefim"/>
    <w:uiPriority w:val="99"/>
    <w:rsid w:val="00D8623E"/>
    <w:rPr>
      <w:lang w:val="en-US"/>
    </w:rPr>
  </w:style>
  <w:style w:type="character" w:styleId="Refdenotadefim">
    <w:name w:val="endnote reference"/>
    <w:basedOn w:val="Fontepargpadro"/>
    <w:uiPriority w:val="99"/>
    <w:semiHidden/>
    <w:unhideWhenUsed/>
    <w:locked/>
    <w:rsid w:val="00D8623E"/>
    <w:rPr>
      <w:vertAlign w:val="superscript"/>
    </w:rPr>
  </w:style>
  <w:style w:type="paragraph" w:customStyle="1" w:styleId="a-titulo">
    <w:name w:val="a-titulo"/>
    <w:basedOn w:val="Ttulo1"/>
    <w:next w:val="Normal"/>
    <w:uiPriority w:val="99"/>
    <w:qFormat/>
    <w:locked/>
    <w:rsid w:val="00185F4F"/>
    <w:pPr>
      <w:spacing w:before="120" w:after="240" w:line="240" w:lineRule="auto"/>
      <w:jc w:val="both"/>
    </w:pPr>
    <w:rPr>
      <w:rFonts w:ascii="Century Gothic" w:hAnsi="Century Gothic"/>
      <w:color w:val="auto"/>
      <w:sz w:val="20"/>
    </w:rPr>
  </w:style>
  <w:style w:type="numbering" w:customStyle="1" w:styleId="amemorial">
    <w:name w:val="a_memorial"/>
    <w:locked/>
    <w:rsid w:val="00185F4F"/>
    <w:pPr>
      <w:numPr>
        <w:numId w:val="2"/>
      </w:numPr>
    </w:pPr>
  </w:style>
  <w:style w:type="table" w:styleId="Tabelacomgrade">
    <w:name w:val="Table Grid"/>
    <w:basedOn w:val="Tabelanormal"/>
    <w:uiPriority w:val="99"/>
    <w:locked/>
    <w:rsid w:val="00A547A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RPO01">
    <w:name w:val="CORPO_01"/>
    <w:basedOn w:val="Normal"/>
    <w:uiPriority w:val="99"/>
    <w:locked/>
    <w:rsid w:val="00265B4E"/>
    <w:pPr>
      <w:jc w:val="both"/>
    </w:pPr>
    <w:rPr>
      <w:rFonts w:ascii="Arial" w:eastAsia="MS Mincho" w:hAnsi="Arial" w:cs="Arial"/>
      <w:lang w:val="pt-BR"/>
    </w:rPr>
  </w:style>
  <w:style w:type="paragraph" w:styleId="CabealhodoSumrio">
    <w:name w:val="TOC Heading"/>
    <w:basedOn w:val="Ttulo1"/>
    <w:next w:val="Normal"/>
    <w:uiPriority w:val="39"/>
    <w:unhideWhenUsed/>
    <w:qFormat/>
    <w:locked/>
    <w:rsid w:val="001978F0"/>
    <w:pPr>
      <w:keepLines/>
      <w:spacing w:before="480" w:line="276" w:lineRule="auto"/>
      <w:jc w:val="left"/>
      <w:outlineLvl w:val="9"/>
    </w:pPr>
    <w:rPr>
      <w:rFonts w:ascii="Calibri" w:hAnsi="Calibri"/>
      <w:bCs/>
      <w:color w:val="auto"/>
      <w:sz w:val="20"/>
      <w:szCs w:val="28"/>
      <w:lang w:eastAsia="en-US"/>
    </w:rPr>
  </w:style>
  <w:style w:type="paragraph" w:styleId="Sumrio1">
    <w:name w:val="toc 1"/>
    <w:basedOn w:val="Normal"/>
    <w:next w:val="Normal"/>
    <w:autoRedefine/>
    <w:uiPriority w:val="39"/>
    <w:unhideWhenUsed/>
    <w:qFormat/>
    <w:locked/>
    <w:rsid w:val="00A928A4"/>
    <w:pPr>
      <w:tabs>
        <w:tab w:val="right" w:leader="underscore" w:pos="8495"/>
      </w:tabs>
      <w:ind w:left="284"/>
    </w:pPr>
    <w:rPr>
      <w:rFonts w:ascii="Century Gothic" w:hAnsi="Century Gothic"/>
      <w:b/>
      <w:noProof/>
      <w:sz w:val="20"/>
    </w:rPr>
  </w:style>
  <w:style w:type="paragraph" w:styleId="Sumrio2">
    <w:name w:val="toc 2"/>
    <w:basedOn w:val="Normal"/>
    <w:next w:val="Normal"/>
    <w:autoRedefine/>
    <w:uiPriority w:val="39"/>
    <w:unhideWhenUsed/>
    <w:qFormat/>
    <w:locked/>
    <w:rsid w:val="00E437A4"/>
    <w:pPr>
      <w:tabs>
        <w:tab w:val="right" w:leader="underscore" w:pos="8495"/>
      </w:tabs>
      <w:ind w:left="284"/>
    </w:pPr>
    <w:rPr>
      <w:rFonts w:ascii="Century Gothic" w:hAnsi="Century Gothic"/>
      <w:b/>
      <w:noProof/>
      <w:sz w:val="20"/>
    </w:rPr>
  </w:style>
  <w:style w:type="character" w:styleId="Hyperlink">
    <w:name w:val="Hyperlink"/>
    <w:basedOn w:val="Fontepargpadro"/>
    <w:uiPriority w:val="99"/>
    <w:unhideWhenUsed/>
    <w:locked/>
    <w:rsid w:val="00DB3BD8"/>
    <w:rPr>
      <w:color w:val="0000FF"/>
      <w:u w:val="single"/>
    </w:rPr>
  </w:style>
  <w:style w:type="paragraph" w:styleId="Corpodetexto2">
    <w:name w:val="Body Text 2"/>
    <w:basedOn w:val="Normal"/>
    <w:link w:val="Corpodetexto2Char"/>
    <w:uiPriority w:val="99"/>
    <w:locked/>
    <w:rsid w:val="009503CB"/>
    <w:rPr>
      <w:rFonts w:ascii="Arial" w:eastAsia="MS Mincho" w:hAnsi="Arial"/>
      <w:color w:val="FF0000"/>
      <w:lang w:val="pt-BR"/>
    </w:rPr>
  </w:style>
  <w:style w:type="paragraph" w:styleId="Recuodecorpodetexto3">
    <w:name w:val="Body Text Indent 3"/>
    <w:basedOn w:val="Normal"/>
    <w:link w:val="Recuodecorpodetexto3Char"/>
    <w:uiPriority w:val="99"/>
    <w:locked/>
    <w:rsid w:val="00DB3BD8"/>
    <w:pPr>
      <w:ind w:left="1418"/>
      <w:jc w:val="both"/>
    </w:pPr>
    <w:rPr>
      <w:rFonts w:ascii="Arial" w:hAnsi="Arial"/>
      <w:lang w:val="pt-BR"/>
    </w:rPr>
  </w:style>
  <w:style w:type="character" w:customStyle="1" w:styleId="Recuodecorpodetexto3Char">
    <w:name w:val="Recuo de corpo de texto 3 Char"/>
    <w:basedOn w:val="Fontepargpadro"/>
    <w:link w:val="Recuodecorpodetexto3"/>
    <w:uiPriority w:val="99"/>
    <w:rsid w:val="00DB3BD8"/>
    <w:rPr>
      <w:rFonts w:ascii="Arial" w:hAnsi="Arial"/>
    </w:rPr>
  </w:style>
  <w:style w:type="character" w:styleId="Forte">
    <w:name w:val="Strong"/>
    <w:basedOn w:val="Fontepargpadro"/>
    <w:uiPriority w:val="99"/>
    <w:qFormat/>
    <w:locked/>
    <w:rsid w:val="00DB3BD8"/>
    <w:rPr>
      <w:b/>
      <w:bCs/>
    </w:rPr>
  </w:style>
  <w:style w:type="numbering" w:customStyle="1" w:styleId="Estilo1">
    <w:name w:val="Estilo1"/>
    <w:locked/>
    <w:rsid w:val="00352CEA"/>
    <w:pPr>
      <w:numPr>
        <w:numId w:val="15"/>
      </w:numPr>
    </w:pPr>
  </w:style>
  <w:style w:type="numbering" w:customStyle="1" w:styleId="1">
    <w:name w:val="1"/>
    <w:locked/>
    <w:rsid w:val="00352CEA"/>
    <w:pPr>
      <w:numPr>
        <w:numId w:val="3"/>
      </w:numPr>
    </w:pPr>
  </w:style>
  <w:style w:type="paragraph" w:styleId="PargrafodaLista">
    <w:name w:val="List Paragraph"/>
    <w:basedOn w:val="Normal"/>
    <w:uiPriority w:val="34"/>
    <w:qFormat/>
    <w:locked/>
    <w:rsid w:val="00352CEA"/>
    <w:pPr>
      <w:ind w:left="708"/>
    </w:pPr>
  </w:style>
  <w:style w:type="numbering" w:customStyle="1" w:styleId="Estilo2">
    <w:name w:val="Estilo2"/>
    <w:locked/>
    <w:rsid w:val="008E554D"/>
    <w:pPr>
      <w:numPr>
        <w:numId w:val="14"/>
      </w:numPr>
    </w:pPr>
  </w:style>
  <w:style w:type="paragraph" w:customStyle="1" w:styleId="BodyText22">
    <w:name w:val="Body Text 22"/>
    <w:basedOn w:val="Normal"/>
    <w:uiPriority w:val="99"/>
    <w:locked/>
    <w:rsid w:val="000D170F"/>
    <w:pPr>
      <w:jc w:val="both"/>
    </w:pPr>
    <w:rPr>
      <w:rFonts w:ascii="Arial" w:hAnsi="Arial"/>
      <w:lang w:val="pt-BR"/>
    </w:rPr>
  </w:style>
  <w:style w:type="paragraph" w:styleId="MapadoDocumento">
    <w:name w:val="Document Map"/>
    <w:basedOn w:val="Normal"/>
    <w:link w:val="MapadoDocumentoChar"/>
    <w:uiPriority w:val="99"/>
    <w:unhideWhenUsed/>
    <w:locked/>
    <w:rsid w:val="00271FE9"/>
    <w:rPr>
      <w:rFonts w:ascii="Tahoma" w:hAnsi="Tahoma" w:cs="Tahoma"/>
      <w:sz w:val="16"/>
      <w:szCs w:val="16"/>
    </w:rPr>
  </w:style>
  <w:style w:type="character" w:customStyle="1" w:styleId="MapadoDocumentoChar">
    <w:name w:val="Mapa do Documento Char"/>
    <w:basedOn w:val="Fontepargpadro"/>
    <w:link w:val="MapadoDocumento"/>
    <w:uiPriority w:val="99"/>
    <w:rsid w:val="00271FE9"/>
    <w:rPr>
      <w:rFonts w:ascii="Tahoma" w:hAnsi="Tahoma" w:cs="Tahoma"/>
      <w:sz w:val="16"/>
      <w:szCs w:val="16"/>
      <w:lang w:val="en-US"/>
    </w:rPr>
  </w:style>
  <w:style w:type="numbering" w:customStyle="1" w:styleId="ANUM">
    <w:name w:val="A_NUM"/>
    <w:basedOn w:val="Semlista"/>
    <w:locked/>
    <w:rsid w:val="006625DE"/>
    <w:pPr>
      <w:numPr>
        <w:numId w:val="4"/>
      </w:numPr>
    </w:pPr>
  </w:style>
  <w:style w:type="numbering" w:customStyle="1" w:styleId="Estilo3">
    <w:name w:val="Estilo3"/>
    <w:locked/>
    <w:rsid w:val="005C3B58"/>
    <w:pPr>
      <w:numPr>
        <w:numId w:val="5"/>
      </w:numPr>
    </w:pPr>
  </w:style>
  <w:style w:type="numbering" w:customStyle="1" w:styleId="A-NUMERACAO">
    <w:name w:val="A-NUMERACAO"/>
    <w:locked/>
    <w:rsid w:val="005C3B58"/>
    <w:pPr>
      <w:numPr>
        <w:numId w:val="6"/>
      </w:numPr>
    </w:pPr>
  </w:style>
  <w:style w:type="paragraph" w:customStyle="1" w:styleId="BodyText24">
    <w:name w:val="Body Text 24"/>
    <w:basedOn w:val="Normal"/>
    <w:uiPriority w:val="99"/>
    <w:locked/>
    <w:rsid w:val="00DB717A"/>
    <w:pPr>
      <w:ind w:left="1416" w:hanging="708"/>
      <w:jc w:val="both"/>
    </w:pPr>
    <w:rPr>
      <w:rFonts w:ascii="Arial" w:hAnsi="Arial"/>
      <w:lang w:val="pt-BR"/>
    </w:rPr>
  </w:style>
  <w:style w:type="paragraph" w:styleId="Sumrio3">
    <w:name w:val="toc 3"/>
    <w:basedOn w:val="Normal"/>
    <w:next w:val="Normal"/>
    <w:autoRedefine/>
    <w:uiPriority w:val="39"/>
    <w:unhideWhenUsed/>
    <w:qFormat/>
    <w:locked/>
    <w:rsid w:val="00E437A4"/>
    <w:pPr>
      <w:tabs>
        <w:tab w:val="right" w:leader="underscore" w:pos="8495"/>
      </w:tabs>
      <w:ind w:left="284"/>
    </w:pPr>
    <w:rPr>
      <w:rFonts w:ascii="Century Gothic" w:hAnsi="Century Gothic"/>
      <w:sz w:val="20"/>
      <w:szCs w:val="22"/>
      <w:lang w:val="pt-BR" w:eastAsia="en-US"/>
    </w:rPr>
  </w:style>
  <w:style w:type="paragraph" w:styleId="Assuntodocomentrio">
    <w:name w:val="annotation subject"/>
    <w:basedOn w:val="Textodecomentrio"/>
    <w:next w:val="Textodecomentrio"/>
    <w:link w:val="AssuntodocomentrioChar"/>
    <w:uiPriority w:val="99"/>
    <w:unhideWhenUsed/>
    <w:locked/>
    <w:rsid w:val="001978F0"/>
    <w:rPr>
      <w:b/>
      <w:bCs/>
      <w:lang w:val="en-US"/>
    </w:rPr>
  </w:style>
  <w:style w:type="character" w:customStyle="1" w:styleId="AssuntodocomentrioChar">
    <w:name w:val="Assunto do comentário Char"/>
    <w:basedOn w:val="TextodecomentrioChar"/>
    <w:link w:val="Assuntodocomentrio"/>
    <w:uiPriority w:val="99"/>
    <w:rsid w:val="001978F0"/>
    <w:rPr>
      <w:b/>
      <w:bCs/>
      <w:lang w:val="en-US"/>
    </w:rPr>
  </w:style>
  <w:style w:type="character" w:styleId="nfase">
    <w:name w:val="Emphasis"/>
    <w:basedOn w:val="Fontepargpadro"/>
    <w:uiPriority w:val="99"/>
    <w:qFormat/>
    <w:locked/>
    <w:rsid w:val="00076960"/>
    <w:rPr>
      <w:i/>
      <w:iCs/>
    </w:rPr>
  </w:style>
  <w:style w:type="paragraph" w:styleId="Textodebalo">
    <w:name w:val="Balloon Text"/>
    <w:basedOn w:val="Normal"/>
    <w:link w:val="TextodebaloChar"/>
    <w:uiPriority w:val="99"/>
    <w:semiHidden/>
    <w:unhideWhenUsed/>
    <w:locked/>
    <w:rsid w:val="00512F35"/>
    <w:rPr>
      <w:rFonts w:ascii="Tahoma" w:hAnsi="Tahoma" w:cs="Tahoma"/>
      <w:sz w:val="16"/>
      <w:szCs w:val="16"/>
    </w:rPr>
  </w:style>
  <w:style w:type="character" w:customStyle="1" w:styleId="TextodebaloChar">
    <w:name w:val="Texto de balão Char"/>
    <w:basedOn w:val="Fontepargpadro"/>
    <w:link w:val="Textodebalo"/>
    <w:uiPriority w:val="99"/>
    <w:semiHidden/>
    <w:rsid w:val="00512F35"/>
    <w:rPr>
      <w:rFonts w:ascii="Tahoma" w:hAnsi="Tahoma" w:cs="Tahoma"/>
      <w:sz w:val="16"/>
      <w:szCs w:val="16"/>
      <w:lang w:val="en-US"/>
    </w:rPr>
  </w:style>
  <w:style w:type="paragraph" w:customStyle="1" w:styleId="MEMARQTIT1">
    <w:name w:val="_MEM_ARQ_TIT1"/>
    <w:basedOn w:val="Ttulo1"/>
    <w:uiPriority w:val="99"/>
    <w:qFormat/>
    <w:rsid w:val="001D2758"/>
    <w:pPr>
      <w:spacing w:before="240" w:after="120" w:line="240" w:lineRule="auto"/>
      <w:jc w:val="right"/>
    </w:pPr>
    <w:rPr>
      <w:rFonts w:ascii="Century Gothic" w:hAnsi="Century Gothic"/>
      <w:color w:val="auto"/>
      <w:sz w:val="24"/>
    </w:rPr>
  </w:style>
  <w:style w:type="paragraph" w:styleId="Ttulo">
    <w:name w:val="Title"/>
    <w:basedOn w:val="Normal"/>
    <w:next w:val="Normal"/>
    <w:link w:val="TtuloChar"/>
    <w:uiPriority w:val="99"/>
    <w:qFormat/>
    <w:locked/>
    <w:rsid w:val="005A7CC8"/>
    <w:pPr>
      <w:spacing w:before="240" w:after="60"/>
      <w:jc w:val="center"/>
      <w:outlineLvl w:val="0"/>
    </w:pPr>
    <w:rPr>
      <w:rFonts w:ascii="Cambria" w:hAnsi="Cambria"/>
      <w:b/>
      <w:bCs/>
      <w:kern w:val="28"/>
      <w:sz w:val="32"/>
      <w:szCs w:val="32"/>
    </w:rPr>
  </w:style>
  <w:style w:type="character" w:customStyle="1" w:styleId="TtuloChar">
    <w:name w:val="Título Char"/>
    <w:basedOn w:val="Fontepargpadro"/>
    <w:link w:val="Ttulo"/>
    <w:uiPriority w:val="99"/>
    <w:rsid w:val="005A7CC8"/>
    <w:rPr>
      <w:rFonts w:ascii="Cambria" w:eastAsia="Times New Roman" w:hAnsi="Cambria" w:cs="Times New Roman"/>
      <w:b/>
      <w:bCs/>
      <w:kern w:val="28"/>
      <w:sz w:val="32"/>
      <w:szCs w:val="32"/>
      <w:lang w:val="en-US"/>
    </w:rPr>
  </w:style>
  <w:style w:type="paragraph" w:customStyle="1" w:styleId="MEMGERALCAPA">
    <w:name w:val="_MEM_GERAL_CAPA"/>
    <w:basedOn w:val="Normal"/>
    <w:uiPriority w:val="99"/>
    <w:qFormat/>
    <w:rsid w:val="00C81D11"/>
    <w:pPr>
      <w:jc w:val="center"/>
    </w:pPr>
    <w:rPr>
      <w:rFonts w:ascii="Century Gothic" w:hAnsi="Century Gothic"/>
      <w:b/>
      <w:bCs/>
      <w:kern w:val="28"/>
      <w:sz w:val="36"/>
      <w:szCs w:val="32"/>
    </w:rPr>
  </w:style>
  <w:style w:type="paragraph" w:customStyle="1" w:styleId="MEMGERALSUBCAPAS">
    <w:name w:val="_MEM_GERAL_SUBCAPAS"/>
    <w:basedOn w:val="Ttulo1"/>
    <w:uiPriority w:val="99"/>
    <w:qFormat/>
    <w:rsid w:val="00C81D11"/>
    <w:pPr>
      <w:spacing w:line="240" w:lineRule="auto"/>
    </w:pPr>
    <w:rPr>
      <w:rFonts w:ascii="Century Gothic" w:hAnsi="Century Gothic"/>
      <w:color w:val="auto"/>
      <w:sz w:val="36"/>
    </w:rPr>
  </w:style>
  <w:style w:type="paragraph" w:customStyle="1" w:styleId="MEMGERALTIT1">
    <w:name w:val="_MEM_GERAL_TIT1"/>
    <w:basedOn w:val="Ttulo1"/>
    <w:uiPriority w:val="99"/>
    <w:qFormat/>
    <w:rsid w:val="00972DAE"/>
    <w:pPr>
      <w:pBdr>
        <w:bottom w:val="single" w:sz="4" w:space="1" w:color="auto"/>
      </w:pBdr>
      <w:spacing w:before="240" w:after="120" w:line="240" w:lineRule="auto"/>
      <w:jc w:val="right"/>
    </w:pPr>
    <w:rPr>
      <w:rFonts w:ascii="Century Gothic" w:hAnsi="Century Gothic"/>
      <w:color w:val="auto"/>
      <w:sz w:val="20"/>
    </w:rPr>
  </w:style>
  <w:style w:type="paragraph" w:customStyle="1" w:styleId="MEMTEXTO">
    <w:name w:val="_MEM_TEXTO"/>
    <w:basedOn w:val="Normal"/>
    <w:link w:val="MEMTEXTOChar"/>
    <w:qFormat/>
    <w:rsid w:val="00E437A4"/>
    <w:pPr>
      <w:jc w:val="both"/>
    </w:pPr>
    <w:rPr>
      <w:rFonts w:ascii="Century Gothic" w:hAnsi="Century Gothic"/>
      <w:sz w:val="20"/>
    </w:rPr>
  </w:style>
  <w:style w:type="paragraph" w:customStyle="1" w:styleId="MEMGERALTIT2">
    <w:name w:val="_MEM_GERAL_TIT2"/>
    <w:basedOn w:val="Normal"/>
    <w:next w:val="MEMTEXTO"/>
    <w:uiPriority w:val="99"/>
    <w:qFormat/>
    <w:rsid w:val="00972DAE"/>
    <w:pPr>
      <w:numPr>
        <w:ilvl w:val="1"/>
        <w:numId w:val="8"/>
      </w:numPr>
      <w:spacing w:before="240" w:after="120"/>
    </w:pPr>
    <w:rPr>
      <w:rFonts w:ascii="Century Gothic" w:hAnsi="Century Gothic"/>
      <w:b/>
      <w:sz w:val="20"/>
    </w:rPr>
  </w:style>
  <w:style w:type="paragraph" w:customStyle="1" w:styleId="MEMOBRATIT1">
    <w:name w:val="_MEM_OBRA_TIT1"/>
    <w:basedOn w:val="MEMGERALTIT1"/>
    <w:next w:val="MEMTEXTO"/>
    <w:uiPriority w:val="99"/>
    <w:qFormat/>
    <w:rsid w:val="00FE2241"/>
    <w:pPr>
      <w:numPr>
        <w:numId w:val="7"/>
      </w:numPr>
      <w:pBdr>
        <w:bottom w:val="none" w:sz="0" w:space="0" w:color="auto"/>
      </w:pBdr>
    </w:pPr>
    <w:rPr>
      <w:sz w:val="24"/>
    </w:rPr>
  </w:style>
  <w:style w:type="paragraph" w:customStyle="1" w:styleId="MEMOBRATIT2">
    <w:name w:val="_MEM_OBRA_TIT2"/>
    <w:basedOn w:val="MEMGERALTIT2"/>
    <w:next w:val="MEMTEXTO"/>
    <w:uiPriority w:val="99"/>
    <w:qFormat/>
    <w:rsid w:val="00E437A4"/>
    <w:pPr>
      <w:numPr>
        <w:numId w:val="7"/>
      </w:numPr>
      <w:pBdr>
        <w:bottom w:val="single" w:sz="4" w:space="1" w:color="auto"/>
      </w:pBdr>
      <w:jc w:val="right"/>
    </w:pPr>
  </w:style>
  <w:style w:type="paragraph" w:customStyle="1" w:styleId="MEMOBRATIT3">
    <w:name w:val="_MEM_OBRA_TIT3"/>
    <w:basedOn w:val="MEMOBRATIT2"/>
    <w:next w:val="MEMTEXTO"/>
    <w:uiPriority w:val="99"/>
    <w:qFormat/>
    <w:rsid w:val="00562914"/>
    <w:pPr>
      <w:numPr>
        <w:ilvl w:val="2"/>
      </w:numPr>
      <w:pBdr>
        <w:bottom w:val="none" w:sz="0" w:space="0" w:color="auto"/>
      </w:pBdr>
      <w:spacing w:before="120"/>
      <w:jc w:val="left"/>
    </w:pPr>
  </w:style>
  <w:style w:type="paragraph" w:customStyle="1" w:styleId="MEMTEXTORECUADOMARCADOR">
    <w:name w:val="_MEM_TEXTO_RECUADO_MARCADOR"/>
    <w:basedOn w:val="MEMTEXTO"/>
    <w:next w:val="MEMTEXTO"/>
    <w:uiPriority w:val="99"/>
    <w:qFormat/>
    <w:rsid w:val="00450539"/>
    <w:pPr>
      <w:numPr>
        <w:numId w:val="12"/>
      </w:numPr>
      <w:ind w:left="567" w:hanging="170"/>
    </w:pPr>
  </w:style>
  <w:style w:type="paragraph" w:customStyle="1" w:styleId="MEMARQTIT3">
    <w:name w:val="_MEM_ARQ_TIT3"/>
    <w:basedOn w:val="MEMGERALTIT2"/>
    <w:next w:val="MEMTEXTO"/>
    <w:link w:val="MEMARQTIT3Char"/>
    <w:uiPriority w:val="99"/>
    <w:qFormat/>
    <w:rsid w:val="00E437A4"/>
    <w:pPr>
      <w:numPr>
        <w:ilvl w:val="0"/>
        <w:numId w:val="0"/>
      </w:numPr>
    </w:pPr>
  </w:style>
  <w:style w:type="paragraph" w:customStyle="1" w:styleId="MEMARQTIT2">
    <w:name w:val="_MEM_ARQ_TIT2"/>
    <w:basedOn w:val="MEMARQTIT1"/>
    <w:next w:val="MEMTEXTO"/>
    <w:uiPriority w:val="99"/>
    <w:qFormat/>
    <w:rsid w:val="001D2758"/>
    <w:pPr>
      <w:numPr>
        <w:ilvl w:val="1"/>
      </w:numPr>
      <w:pBdr>
        <w:bottom w:val="single" w:sz="4" w:space="1" w:color="auto"/>
      </w:pBdr>
    </w:pPr>
    <w:rPr>
      <w:sz w:val="20"/>
    </w:rPr>
  </w:style>
  <w:style w:type="paragraph" w:customStyle="1" w:styleId="MEMSUMARIOGERAL">
    <w:name w:val="_MEM_SUMARIO_GERAL"/>
    <w:basedOn w:val="Sumrio1"/>
    <w:uiPriority w:val="99"/>
    <w:qFormat/>
    <w:rsid w:val="00D76A42"/>
    <w:pPr>
      <w:numPr>
        <w:numId w:val="8"/>
      </w:numPr>
      <w:tabs>
        <w:tab w:val="right" w:leader="dot" w:pos="8495"/>
      </w:tabs>
    </w:pPr>
  </w:style>
  <w:style w:type="paragraph" w:customStyle="1" w:styleId="MEMARQTIT4">
    <w:name w:val="_MEM_ARQ_TIT4"/>
    <w:basedOn w:val="MEMOBRATIT3"/>
    <w:link w:val="MEMARQTIT4Char"/>
    <w:qFormat/>
    <w:rsid w:val="00276883"/>
    <w:pPr>
      <w:numPr>
        <w:ilvl w:val="0"/>
        <w:numId w:val="0"/>
      </w:numPr>
      <w:spacing w:after="0"/>
    </w:pPr>
  </w:style>
  <w:style w:type="paragraph" w:styleId="Sumrio9">
    <w:name w:val="toc 9"/>
    <w:aliases w:val="_MEM_SUM_GERAL"/>
    <w:basedOn w:val="Sumrio1"/>
    <w:next w:val="Normal"/>
    <w:autoRedefine/>
    <w:uiPriority w:val="39"/>
    <w:unhideWhenUsed/>
    <w:locked/>
    <w:rsid w:val="00D76A42"/>
  </w:style>
  <w:style w:type="paragraph" w:styleId="Sumrio4">
    <w:name w:val="toc 4"/>
    <w:basedOn w:val="Normal"/>
    <w:next w:val="Normal"/>
    <w:autoRedefine/>
    <w:uiPriority w:val="39"/>
    <w:unhideWhenUsed/>
    <w:locked/>
    <w:rsid w:val="008728C1"/>
    <w:pPr>
      <w:spacing w:after="100" w:line="276" w:lineRule="auto"/>
      <w:ind w:left="660"/>
    </w:pPr>
    <w:rPr>
      <w:rFonts w:ascii="Calibri" w:hAnsi="Calibri"/>
      <w:sz w:val="22"/>
      <w:szCs w:val="22"/>
      <w:lang w:val="pt-BR"/>
    </w:rPr>
  </w:style>
  <w:style w:type="paragraph" w:styleId="Sumrio5">
    <w:name w:val="toc 5"/>
    <w:basedOn w:val="Normal"/>
    <w:next w:val="Normal"/>
    <w:autoRedefine/>
    <w:uiPriority w:val="39"/>
    <w:unhideWhenUsed/>
    <w:locked/>
    <w:rsid w:val="008728C1"/>
    <w:pPr>
      <w:spacing w:after="100" w:line="276" w:lineRule="auto"/>
      <w:ind w:left="880"/>
    </w:pPr>
    <w:rPr>
      <w:rFonts w:ascii="Calibri" w:hAnsi="Calibri"/>
      <w:sz w:val="22"/>
      <w:szCs w:val="22"/>
      <w:lang w:val="pt-BR"/>
    </w:rPr>
  </w:style>
  <w:style w:type="paragraph" w:styleId="Sumrio6">
    <w:name w:val="toc 6"/>
    <w:basedOn w:val="Normal"/>
    <w:next w:val="Normal"/>
    <w:autoRedefine/>
    <w:uiPriority w:val="39"/>
    <w:unhideWhenUsed/>
    <w:locked/>
    <w:rsid w:val="008728C1"/>
    <w:pPr>
      <w:spacing w:after="100" w:line="276" w:lineRule="auto"/>
      <w:ind w:left="1100"/>
    </w:pPr>
    <w:rPr>
      <w:rFonts w:ascii="Calibri" w:hAnsi="Calibri"/>
      <w:sz w:val="22"/>
      <w:szCs w:val="22"/>
      <w:lang w:val="pt-BR"/>
    </w:rPr>
  </w:style>
  <w:style w:type="paragraph" w:styleId="Sumrio7">
    <w:name w:val="toc 7"/>
    <w:basedOn w:val="Normal"/>
    <w:next w:val="Normal"/>
    <w:autoRedefine/>
    <w:uiPriority w:val="39"/>
    <w:unhideWhenUsed/>
    <w:locked/>
    <w:rsid w:val="008728C1"/>
    <w:pPr>
      <w:spacing w:after="100" w:line="276" w:lineRule="auto"/>
      <w:ind w:left="1320"/>
    </w:pPr>
    <w:rPr>
      <w:rFonts w:ascii="Calibri" w:hAnsi="Calibri"/>
      <w:sz w:val="22"/>
      <w:szCs w:val="22"/>
      <w:lang w:val="pt-BR"/>
    </w:rPr>
  </w:style>
  <w:style w:type="paragraph" w:styleId="Sumrio8">
    <w:name w:val="toc 8"/>
    <w:basedOn w:val="Normal"/>
    <w:next w:val="Normal"/>
    <w:autoRedefine/>
    <w:uiPriority w:val="39"/>
    <w:unhideWhenUsed/>
    <w:locked/>
    <w:rsid w:val="008728C1"/>
    <w:pPr>
      <w:spacing w:after="100" w:line="276" w:lineRule="auto"/>
      <w:ind w:left="1540"/>
    </w:pPr>
    <w:rPr>
      <w:rFonts w:ascii="Calibri" w:hAnsi="Calibri"/>
      <w:sz w:val="22"/>
      <w:szCs w:val="22"/>
      <w:lang w:val="pt-BR"/>
    </w:rPr>
  </w:style>
  <w:style w:type="character" w:styleId="Nmerodepgina">
    <w:name w:val="page number"/>
    <w:basedOn w:val="Fontepargpadro"/>
    <w:uiPriority w:val="99"/>
    <w:locked/>
    <w:rsid w:val="009503CB"/>
  </w:style>
  <w:style w:type="paragraph" w:customStyle="1" w:styleId="Corpodetexto21">
    <w:name w:val="Corpo de texto 21"/>
    <w:basedOn w:val="Normal"/>
    <w:uiPriority w:val="99"/>
    <w:locked/>
    <w:rsid w:val="009503CB"/>
    <w:pPr>
      <w:tabs>
        <w:tab w:val="left" w:pos="360"/>
      </w:tabs>
      <w:ind w:left="360" w:hanging="360"/>
      <w:jc w:val="both"/>
    </w:pPr>
    <w:rPr>
      <w:rFonts w:ascii="Arial" w:eastAsia="MS Mincho" w:hAnsi="Arial"/>
      <w:lang w:val="pt-BR"/>
    </w:rPr>
  </w:style>
  <w:style w:type="paragraph" w:customStyle="1" w:styleId="Recuodecorpodetexto21">
    <w:name w:val="Recuo de corpo de texto 21"/>
    <w:basedOn w:val="Normal"/>
    <w:uiPriority w:val="99"/>
    <w:locked/>
    <w:rsid w:val="009503CB"/>
    <w:pPr>
      <w:tabs>
        <w:tab w:val="left" w:pos="1068"/>
      </w:tabs>
      <w:ind w:left="1068" w:hanging="360"/>
      <w:jc w:val="both"/>
    </w:pPr>
    <w:rPr>
      <w:rFonts w:ascii="Arial" w:eastAsia="MS Mincho" w:hAnsi="Arial"/>
      <w:lang w:val="pt-BR"/>
    </w:rPr>
  </w:style>
  <w:style w:type="paragraph" w:customStyle="1" w:styleId="Corpodetexto22">
    <w:name w:val="Corpo de texto 22"/>
    <w:basedOn w:val="Normal"/>
    <w:uiPriority w:val="99"/>
    <w:locked/>
    <w:rsid w:val="009503CB"/>
    <w:pPr>
      <w:ind w:left="1416" w:hanging="708"/>
      <w:jc w:val="both"/>
    </w:pPr>
    <w:rPr>
      <w:rFonts w:ascii="Arial" w:eastAsia="MS Mincho" w:hAnsi="Arial"/>
      <w:lang w:val="pt-BR"/>
    </w:rPr>
  </w:style>
  <w:style w:type="paragraph" w:customStyle="1" w:styleId="ESPECIFICA">
    <w:name w:val="ESPECIFICA"/>
    <w:basedOn w:val="Normal"/>
    <w:locked/>
    <w:rsid w:val="009503CB"/>
    <w:pPr>
      <w:spacing w:line="240" w:lineRule="atLeast"/>
      <w:ind w:firstLine="567"/>
      <w:jc w:val="both"/>
    </w:pPr>
    <w:rPr>
      <w:rFonts w:ascii="Helv" w:eastAsia="MS Mincho" w:hAnsi="Helv"/>
      <w:lang w:val="pt-BR"/>
    </w:rPr>
  </w:style>
  <w:style w:type="paragraph" w:customStyle="1" w:styleId="P2">
    <w:name w:val="P2"/>
    <w:basedOn w:val="Normal"/>
    <w:uiPriority w:val="99"/>
    <w:locked/>
    <w:rsid w:val="009503CB"/>
    <w:pPr>
      <w:ind w:left="1360" w:hanging="680"/>
      <w:jc w:val="both"/>
    </w:pPr>
    <w:rPr>
      <w:rFonts w:eastAsia="MS Mincho"/>
      <w:lang w:val="pt-BR"/>
    </w:rPr>
  </w:style>
  <w:style w:type="paragraph" w:customStyle="1" w:styleId="Recuodecorpodetexto31">
    <w:name w:val="Recuo de corpo de texto 31"/>
    <w:basedOn w:val="Normal"/>
    <w:uiPriority w:val="99"/>
    <w:locked/>
    <w:rsid w:val="009503CB"/>
    <w:pPr>
      <w:spacing w:line="240" w:lineRule="atLeast"/>
      <w:ind w:firstLine="567"/>
      <w:jc w:val="both"/>
    </w:pPr>
    <w:rPr>
      <w:rFonts w:ascii="Arial" w:eastAsia="MS Mincho" w:hAnsi="Arial"/>
      <w:color w:val="000000"/>
      <w:lang w:val="pt-BR"/>
    </w:rPr>
  </w:style>
  <w:style w:type="paragraph" w:styleId="Corpodetexto">
    <w:name w:val="Body Text"/>
    <w:basedOn w:val="Normal"/>
    <w:link w:val="CorpodetextoChar"/>
    <w:uiPriority w:val="99"/>
    <w:locked/>
    <w:rsid w:val="009503CB"/>
    <w:pPr>
      <w:spacing w:line="480" w:lineRule="auto"/>
      <w:jc w:val="both"/>
    </w:pPr>
    <w:rPr>
      <w:rFonts w:ascii="Arial" w:eastAsia="MS Mincho" w:hAnsi="Arial"/>
      <w:color w:val="000000"/>
      <w:sz w:val="28"/>
      <w:lang w:val="pt-BR"/>
    </w:rPr>
  </w:style>
  <w:style w:type="character" w:customStyle="1" w:styleId="CorpodetextoChar">
    <w:name w:val="Corpo de texto Char"/>
    <w:basedOn w:val="Fontepargpadro"/>
    <w:link w:val="Corpodetexto"/>
    <w:uiPriority w:val="99"/>
    <w:rsid w:val="009503CB"/>
    <w:rPr>
      <w:rFonts w:ascii="Arial" w:eastAsia="MS Mincho" w:hAnsi="Arial"/>
      <w:color w:val="000000"/>
      <w:sz w:val="28"/>
    </w:rPr>
  </w:style>
  <w:style w:type="paragraph" w:customStyle="1" w:styleId="Recuodecorpodetexto22">
    <w:name w:val="Recuo de corpo de texto 22"/>
    <w:basedOn w:val="Normal"/>
    <w:uiPriority w:val="99"/>
    <w:locked/>
    <w:rsid w:val="009503CB"/>
    <w:pPr>
      <w:ind w:firstLine="708"/>
    </w:pPr>
    <w:rPr>
      <w:rFonts w:ascii="Arial" w:eastAsia="MS Mincho" w:hAnsi="Arial"/>
      <w:lang w:val="pt-BR"/>
    </w:rPr>
  </w:style>
  <w:style w:type="paragraph" w:customStyle="1" w:styleId="Corpodetexto23">
    <w:name w:val="Corpo de texto 23"/>
    <w:basedOn w:val="Normal"/>
    <w:uiPriority w:val="99"/>
    <w:locked/>
    <w:rsid w:val="009503CB"/>
    <w:pPr>
      <w:jc w:val="both"/>
    </w:pPr>
    <w:rPr>
      <w:rFonts w:ascii="Arial" w:eastAsia="MS Mincho" w:hAnsi="Arial"/>
      <w:lang w:val="pt-BR"/>
    </w:rPr>
  </w:style>
  <w:style w:type="paragraph" w:customStyle="1" w:styleId="Textoembloco1">
    <w:name w:val="Texto em bloco1"/>
    <w:basedOn w:val="Normal"/>
    <w:uiPriority w:val="99"/>
    <w:locked/>
    <w:rsid w:val="009503CB"/>
    <w:pPr>
      <w:spacing w:line="360" w:lineRule="auto"/>
      <w:ind w:left="1134" w:right="1134"/>
      <w:jc w:val="center"/>
    </w:pPr>
    <w:rPr>
      <w:rFonts w:ascii="Arial" w:eastAsia="MS Mincho" w:hAnsi="Arial"/>
      <w:b/>
      <w:sz w:val="28"/>
      <w:lang w:val="pt-BR"/>
    </w:rPr>
  </w:style>
  <w:style w:type="paragraph" w:styleId="Recuonormal">
    <w:name w:val="Normal Indent"/>
    <w:basedOn w:val="Normal"/>
    <w:uiPriority w:val="99"/>
    <w:locked/>
    <w:rsid w:val="009503CB"/>
    <w:pPr>
      <w:ind w:left="708"/>
      <w:jc w:val="both"/>
    </w:pPr>
    <w:rPr>
      <w:rFonts w:ascii="Arial" w:eastAsia="MS Mincho" w:hAnsi="Arial"/>
      <w:lang w:val="pt-BR"/>
    </w:rPr>
  </w:style>
  <w:style w:type="paragraph" w:customStyle="1" w:styleId="MapadoDocumento1">
    <w:name w:val="Mapa do Documento1"/>
    <w:basedOn w:val="Normal"/>
    <w:uiPriority w:val="99"/>
    <w:locked/>
    <w:rsid w:val="009503CB"/>
    <w:pPr>
      <w:shd w:val="clear" w:color="auto" w:fill="000080"/>
    </w:pPr>
    <w:rPr>
      <w:rFonts w:ascii="Tahoma" w:eastAsia="MS Mincho" w:hAnsi="Tahoma"/>
      <w:lang w:val="pt-BR"/>
    </w:rPr>
  </w:style>
  <w:style w:type="paragraph" w:customStyle="1" w:styleId="Corpodetexto31">
    <w:name w:val="Corpo de texto 31"/>
    <w:basedOn w:val="Normal"/>
    <w:uiPriority w:val="99"/>
    <w:locked/>
    <w:rsid w:val="009503CB"/>
    <w:pPr>
      <w:tabs>
        <w:tab w:val="left" w:pos="288"/>
        <w:tab w:val="left" w:pos="1008"/>
        <w:tab w:val="left" w:pos="1728"/>
        <w:tab w:val="left" w:pos="2448"/>
        <w:tab w:val="left" w:pos="3168"/>
        <w:tab w:val="left" w:pos="3888"/>
        <w:tab w:val="left" w:pos="4608"/>
        <w:tab w:val="left" w:pos="5328"/>
        <w:tab w:val="left" w:pos="6048"/>
        <w:tab w:val="left" w:pos="6768"/>
      </w:tabs>
      <w:jc w:val="both"/>
    </w:pPr>
    <w:rPr>
      <w:rFonts w:eastAsia="MS Mincho"/>
      <w:lang w:val="pt-BR"/>
    </w:rPr>
  </w:style>
  <w:style w:type="paragraph" w:styleId="Recuodecorpodetexto">
    <w:name w:val="Body Text Indent"/>
    <w:basedOn w:val="Normal"/>
    <w:link w:val="RecuodecorpodetextoChar"/>
    <w:uiPriority w:val="99"/>
    <w:locked/>
    <w:rsid w:val="009503CB"/>
    <w:pPr>
      <w:ind w:firstLine="708"/>
      <w:jc w:val="both"/>
    </w:pPr>
    <w:rPr>
      <w:rFonts w:ascii="Arial" w:eastAsia="MS Mincho" w:hAnsi="Arial"/>
      <w:color w:val="FF0000"/>
      <w:lang w:val="pt-BR"/>
    </w:rPr>
  </w:style>
  <w:style w:type="character" w:customStyle="1" w:styleId="RecuodecorpodetextoChar">
    <w:name w:val="Recuo de corpo de texto Char"/>
    <w:basedOn w:val="Fontepargpadro"/>
    <w:link w:val="Recuodecorpodetexto"/>
    <w:uiPriority w:val="99"/>
    <w:rsid w:val="009503CB"/>
    <w:rPr>
      <w:rFonts w:ascii="Arial" w:eastAsia="MS Mincho" w:hAnsi="Arial"/>
      <w:color w:val="FF0000"/>
    </w:rPr>
  </w:style>
  <w:style w:type="paragraph" w:styleId="Recuodecorpodetexto2">
    <w:name w:val="Body Text Indent 2"/>
    <w:basedOn w:val="Normal"/>
    <w:link w:val="Recuodecorpodetexto2Char"/>
    <w:uiPriority w:val="99"/>
    <w:locked/>
    <w:rsid w:val="009503CB"/>
    <w:pPr>
      <w:tabs>
        <w:tab w:val="left" w:pos="0"/>
      </w:tabs>
      <w:ind w:left="1418"/>
      <w:jc w:val="both"/>
    </w:pPr>
    <w:rPr>
      <w:rFonts w:ascii="Arial" w:eastAsia="MS Mincho" w:hAnsi="Arial"/>
      <w:color w:val="0000FF"/>
      <w:lang w:val="pt-BR"/>
    </w:rPr>
  </w:style>
  <w:style w:type="character" w:customStyle="1" w:styleId="Recuodecorpodetexto2Char">
    <w:name w:val="Recuo de corpo de texto 2 Char"/>
    <w:basedOn w:val="Fontepargpadro"/>
    <w:link w:val="Recuodecorpodetexto2"/>
    <w:uiPriority w:val="99"/>
    <w:rsid w:val="009503CB"/>
    <w:rPr>
      <w:rFonts w:ascii="Arial" w:eastAsia="MS Mincho" w:hAnsi="Arial"/>
      <w:color w:val="0000FF"/>
    </w:rPr>
  </w:style>
  <w:style w:type="character" w:customStyle="1" w:styleId="Corpodetexto2Char">
    <w:name w:val="Corpo de texto 2 Char"/>
    <w:basedOn w:val="Fontepargpadro"/>
    <w:link w:val="Corpodetexto2"/>
    <w:uiPriority w:val="99"/>
    <w:rsid w:val="009503CB"/>
    <w:rPr>
      <w:rFonts w:ascii="Arial" w:eastAsia="MS Mincho" w:hAnsi="Arial"/>
      <w:color w:val="FF0000"/>
    </w:rPr>
  </w:style>
  <w:style w:type="paragraph" w:customStyle="1" w:styleId="CORPO02">
    <w:name w:val="CORPO_02"/>
    <w:basedOn w:val="Normal"/>
    <w:uiPriority w:val="99"/>
    <w:locked/>
    <w:rsid w:val="009503CB"/>
    <w:pPr>
      <w:ind w:left="1423"/>
      <w:jc w:val="both"/>
    </w:pPr>
    <w:rPr>
      <w:rFonts w:ascii="Arial" w:eastAsia="MS Mincho" w:hAnsi="Arial" w:cs="Arial"/>
      <w:lang w:val="pt-BR"/>
    </w:rPr>
  </w:style>
  <w:style w:type="paragraph" w:customStyle="1" w:styleId="WW-Corpodetexto2">
    <w:name w:val="WW-Corpo de texto 2"/>
    <w:basedOn w:val="Normal"/>
    <w:uiPriority w:val="99"/>
    <w:locked/>
    <w:rsid w:val="009503CB"/>
    <w:pPr>
      <w:suppressAutoHyphens/>
      <w:overflowPunct w:val="0"/>
      <w:autoSpaceDE w:val="0"/>
      <w:jc w:val="both"/>
      <w:textAlignment w:val="baseline"/>
    </w:pPr>
    <w:rPr>
      <w:rFonts w:eastAsia="MS Mincho"/>
      <w:lang w:val="pt-BR"/>
    </w:rPr>
  </w:style>
  <w:style w:type="paragraph" w:customStyle="1" w:styleId="BodyText23">
    <w:name w:val="Body Text 23"/>
    <w:basedOn w:val="Normal"/>
    <w:uiPriority w:val="99"/>
    <w:locked/>
    <w:rsid w:val="009503CB"/>
    <w:pPr>
      <w:tabs>
        <w:tab w:val="left" w:pos="360"/>
      </w:tabs>
      <w:ind w:left="360" w:hanging="360"/>
      <w:jc w:val="both"/>
    </w:pPr>
    <w:rPr>
      <w:rFonts w:ascii="Arial" w:hAnsi="Arial"/>
      <w:lang w:val="pt-BR"/>
    </w:rPr>
  </w:style>
  <w:style w:type="paragraph" w:customStyle="1" w:styleId="Corpodetexto24">
    <w:name w:val="Corpo de texto 24"/>
    <w:basedOn w:val="Normal"/>
    <w:uiPriority w:val="99"/>
    <w:locked/>
    <w:rsid w:val="009503CB"/>
    <w:pPr>
      <w:jc w:val="both"/>
    </w:pPr>
    <w:rPr>
      <w:rFonts w:ascii="Arial" w:eastAsia="MS Mincho" w:hAnsi="Arial"/>
      <w:lang w:val="pt-BR"/>
    </w:rPr>
  </w:style>
  <w:style w:type="paragraph" w:customStyle="1" w:styleId="MEMELETIT1">
    <w:name w:val="_MEM_ELE_TIT1"/>
    <w:basedOn w:val="MEMARQTIT1"/>
    <w:next w:val="MEMTEXTO"/>
    <w:uiPriority w:val="99"/>
    <w:qFormat/>
    <w:rsid w:val="0010249A"/>
    <w:pPr>
      <w:numPr>
        <w:numId w:val="13"/>
      </w:numPr>
    </w:pPr>
    <w:rPr>
      <w:szCs w:val="22"/>
    </w:rPr>
  </w:style>
  <w:style w:type="paragraph" w:customStyle="1" w:styleId="MEMELETIT2">
    <w:name w:val="_MEM_ELE_TIT2"/>
    <w:basedOn w:val="MEMARQTIT3"/>
    <w:next w:val="MEMTEXTO"/>
    <w:link w:val="MEMELETIT2Char"/>
    <w:uiPriority w:val="99"/>
    <w:qFormat/>
    <w:rsid w:val="0010249A"/>
    <w:pPr>
      <w:numPr>
        <w:ilvl w:val="1"/>
        <w:numId w:val="13"/>
      </w:numPr>
      <w:pBdr>
        <w:bottom w:val="single" w:sz="4" w:space="1" w:color="auto"/>
      </w:pBdr>
      <w:jc w:val="right"/>
    </w:pPr>
  </w:style>
  <w:style w:type="paragraph" w:customStyle="1" w:styleId="MEMGERALCABEALHO">
    <w:name w:val="_MEM_GERAL_CABEÇALHO"/>
    <w:basedOn w:val="MEMTEXTO"/>
    <w:uiPriority w:val="99"/>
    <w:qFormat/>
    <w:rsid w:val="00562914"/>
    <w:pPr>
      <w:jc w:val="center"/>
    </w:pPr>
    <w:rPr>
      <w:sz w:val="18"/>
    </w:rPr>
  </w:style>
  <w:style w:type="paragraph" w:customStyle="1" w:styleId="MEMGERALRODAPE">
    <w:name w:val="_MEM_GERAL_RODAPE"/>
    <w:basedOn w:val="MEMGERALCABEALHO"/>
    <w:uiPriority w:val="99"/>
    <w:qFormat/>
    <w:rsid w:val="00562914"/>
    <w:pPr>
      <w:jc w:val="right"/>
    </w:pPr>
  </w:style>
  <w:style w:type="paragraph" w:styleId="SemEspaamento">
    <w:name w:val="No Spacing"/>
    <w:link w:val="SemEspaamentoChar"/>
    <w:uiPriority w:val="1"/>
    <w:qFormat/>
    <w:locked/>
    <w:rsid w:val="002F3A69"/>
    <w:rPr>
      <w:rFonts w:ascii="Calibri" w:hAnsi="Calibri"/>
      <w:sz w:val="22"/>
      <w:szCs w:val="22"/>
      <w:lang w:val="pt-BR"/>
    </w:rPr>
  </w:style>
  <w:style w:type="character" w:customStyle="1" w:styleId="SemEspaamentoChar">
    <w:name w:val="Sem Espaçamento Char"/>
    <w:basedOn w:val="Fontepargpadro"/>
    <w:link w:val="SemEspaamento"/>
    <w:uiPriority w:val="99"/>
    <w:rsid w:val="002F3A69"/>
    <w:rPr>
      <w:rFonts w:ascii="Calibri" w:hAnsi="Calibri"/>
      <w:sz w:val="22"/>
      <w:szCs w:val="22"/>
      <w:lang w:val="pt-BR" w:eastAsia="en-US" w:bidi="ar-SA"/>
    </w:rPr>
  </w:style>
  <w:style w:type="paragraph" w:customStyle="1" w:styleId="Transcendente">
    <w:name w:val="Transcendente"/>
    <w:uiPriority w:val="99"/>
    <w:locked/>
    <w:rsid w:val="002F3A69"/>
    <w:pPr>
      <w:spacing w:after="200" w:line="276" w:lineRule="auto"/>
    </w:pPr>
    <w:rPr>
      <w:rFonts w:ascii="Calibri" w:hAnsi="Calibri"/>
      <w:sz w:val="22"/>
      <w:szCs w:val="22"/>
      <w:lang w:val="pt-BR"/>
    </w:rPr>
  </w:style>
  <w:style w:type="paragraph" w:customStyle="1" w:styleId="Animao">
    <w:name w:val="Animação"/>
    <w:uiPriority w:val="99"/>
    <w:locked/>
    <w:rsid w:val="002F3A69"/>
    <w:pPr>
      <w:spacing w:after="200" w:line="276" w:lineRule="auto"/>
    </w:pPr>
    <w:rPr>
      <w:rFonts w:ascii="Calibri" w:hAnsi="Calibri"/>
      <w:sz w:val="22"/>
      <w:szCs w:val="22"/>
      <w:lang w:val="pt-BR"/>
    </w:rPr>
  </w:style>
  <w:style w:type="paragraph" w:customStyle="1" w:styleId="readeCrculo">
    <w:name w:val="Área de Círculo"/>
    <w:uiPriority w:val="99"/>
    <w:locked/>
    <w:rsid w:val="002F3A69"/>
    <w:pPr>
      <w:spacing w:after="200" w:line="276" w:lineRule="auto"/>
    </w:pPr>
    <w:rPr>
      <w:rFonts w:ascii="Calibri" w:hAnsi="Calibri"/>
      <w:sz w:val="22"/>
      <w:szCs w:val="22"/>
      <w:lang w:val="pt-BR"/>
    </w:rPr>
  </w:style>
  <w:style w:type="paragraph" w:customStyle="1" w:styleId="TeoremaBinomial">
    <w:name w:val="Teorema Binomial"/>
    <w:uiPriority w:val="99"/>
    <w:locked/>
    <w:rsid w:val="002F3A69"/>
    <w:pPr>
      <w:spacing w:after="200" w:line="276" w:lineRule="auto"/>
    </w:pPr>
    <w:rPr>
      <w:rFonts w:ascii="Calibri" w:hAnsi="Calibri"/>
      <w:sz w:val="22"/>
      <w:szCs w:val="22"/>
      <w:lang w:val="pt-BR"/>
    </w:rPr>
  </w:style>
  <w:style w:type="paragraph" w:customStyle="1" w:styleId="ExpansodeumaSoma">
    <w:name w:val="Expansão de uma Soma"/>
    <w:uiPriority w:val="99"/>
    <w:locked/>
    <w:rsid w:val="002F3A69"/>
    <w:pPr>
      <w:spacing w:after="200" w:line="276" w:lineRule="auto"/>
    </w:pPr>
    <w:rPr>
      <w:rFonts w:ascii="Calibri" w:hAnsi="Calibri"/>
      <w:sz w:val="22"/>
      <w:szCs w:val="22"/>
      <w:lang w:val="pt-BR"/>
    </w:rPr>
  </w:style>
  <w:style w:type="paragraph" w:customStyle="1" w:styleId="SriedeFourier">
    <w:name w:val="Série de Fourier"/>
    <w:uiPriority w:val="99"/>
    <w:locked/>
    <w:rsid w:val="002F3A69"/>
    <w:pPr>
      <w:spacing w:after="200" w:line="276" w:lineRule="auto"/>
    </w:pPr>
    <w:rPr>
      <w:rFonts w:ascii="Calibri" w:hAnsi="Calibri"/>
      <w:sz w:val="22"/>
      <w:szCs w:val="22"/>
      <w:lang w:val="pt-BR"/>
    </w:rPr>
  </w:style>
  <w:style w:type="paragraph" w:customStyle="1" w:styleId="TeoremadePitgoras">
    <w:name w:val="Teorema de Pitágoras"/>
    <w:uiPriority w:val="99"/>
    <w:locked/>
    <w:rsid w:val="002F3A69"/>
    <w:pPr>
      <w:spacing w:after="200" w:line="276" w:lineRule="auto"/>
    </w:pPr>
    <w:rPr>
      <w:rFonts w:ascii="Calibri" w:hAnsi="Calibri"/>
      <w:sz w:val="22"/>
      <w:szCs w:val="22"/>
      <w:lang w:val="pt-BR"/>
    </w:rPr>
  </w:style>
  <w:style w:type="paragraph" w:customStyle="1" w:styleId="FrmulaQuadrtica">
    <w:name w:val="Fórmula Quadrática"/>
    <w:uiPriority w:val="99"/>
    <w:locked/>
    <w:rsid w:val="002F3A69"/>
    <w:pPr>
      <w:spacing w:after="200" w:line="276" w:lineRule="auto"/>
    </w:pPr>
    <w:rPr>
      <w:rFonts w:ascii="Calibri" w:hAnsi="Calibri"/>
      <w:sz w:val="22"/>
      <w:szCs w:val="22"/>
      <w:lang w:val="pt-BR"/>
    </w:rPr>
  </w:style>
  <w:style w:type="paragraph" w:customStyle="1" w:styleId="ExpansodeTaylor">
    <w:name w:val="Expansão de Taylor"/>
    <w:uiPriority w:val="99"/>
    <w:locked/>
    <w:rsid w:val="002F3A69"/>
    <w:pPr>
      <w:spacing w:after="200" w:line="276" w:lineRule="auto"/>
    </w:pPr>
    <w:rPr>
      <w:rFonts w:ascii="Calibri" w:hAnsi="Calibri"/>
      <w:sz w:val="22"/>
      <w:szCs w:val="22"/>
      <w:lang w:val="pt-BR"/>
    </w:rPr>
  </w:style>
  <w:style w:type="paragraph" w:customStyle="1" w:styleId="IdentidadeTrigonomtrica1">
    <w:name w:val="Identidade Trigonométrica 1"/>
    <w:uiPriority w:val="99"/>
    <w:locked/>
    <w:rsid w:val="002F3A69"/>
    <w:pPr>
      <w:spacing w:after="200" w:line="276" w:lineRule="auto"/>
    </w:pPr>
    <w:rPr>
      <w:rFonts w:ascii="Calibri" w:hAnsi="Calibri"/>
      <w:sz w:val="22"/>
      <w:szCs w:val="22"/>
      <w:lang w:val="pt-BR"/>
    </w:rPr>
  </w:style>
  <w:style w:type="paragraph" w:customStyle="1" w:styleId="IdentidadeTrigonomtrica2">
    <w:name w:val="Identidade Trigonométrica 2"/>
    <w:uiPriority w:val="99"/>
    <w:locked/>
    <w:rsid w:val="002F3A69"/>
    <w:pPr>
      <w:spacing w:after="200" w:line="276" w:lineRule="auto"/>
    </w:pPr>
    <w:rPr>
      <w:rFonts w:ascii="Calibri" w:hAnsi="Calibri"/>
      <w:sz w:val="22"/>
      <w:szCs w:val="22"/>
      <w:lang w:val="pt-BR"/>
    </w:rPr>
  </w:style>
  <w:style w:type="paragraph" w:customStyle="1" w:styleId="ModPginaPar">
    <w:name w:val="Mod (Página Par)"/>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ModPginampar">
    <w:name w:val="Mod (Página Ímpar)"/>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Listras">
    <w:name w:val="Listras"/>
    <w:uiPriority w:val="99"/>
    <w:locked/>
    <w:rsid w:val="002F3A69"/>
    <w:pPr>
      <w:tabs>
        <w:tab w:val="center" w:pos="4680"/>
        <w:tab w:val="right" w:pos="9360"/>
      </w:tabs>
    </w:pPr>
    <w:rPr>
      <w:rFonts w:ascii="Calibri" w:hAnsi="Calibri"/>
      <w:sz w:val="22"/>
      <w:szCs w:val="22"/>
      <w:lang w:val="pt-BR"/>
    </w:rPr>
  </w:style>
  <w:style w:type="paragraph" w:customStyle="1" w:styleId="AnimaoPginaPar">
    <w:name w:val="Animação (Página Par)"/>
    <w:uiPriority w:val="99"/>
    <w:locked/>
    <w:rsid w:val="002F3A69"/>
    <w:pPr>
      <w:tabs>
        <w:tab w:val="center" w:pos="4680"/>
        <w:tab w:val="right" w:pos="9360"/>
      </w:tabs>
    </w:pPr>
    <w:rPr>
      <w:rFonts w:ascii="Calibri" w:hAnsi="Calibri"/>
      <w:sz w:val="22"/>
      <w:szCs w:val="22"/>
      <w:lang w:val="pt-BR"/>
    </w:rPr>
  </w:style>
  <w:style w:type="paragraph" w:customStyle="1" w:styleId="AnimaoPginampar">
    <w:name w:val="Animação (Página Ímpar)"/>
    <w:uiPriority w:val="99"/>
    <w:locked/>
    <w:rsid w:val="002F3A69"/>
    <w:pPr>
      <w:tabs>
        <w:tab w:val="center" w:pos="4680"/>
        <w:tab w:val="right" w:pos="9360"/>
      </w:tabs>
    </w:pPr>
    <w:rPr>
      <w:rFonts w:ascii="Calibri" w:hAnsi="Calibri"/>
      <w:sz w:val="22"/>
      <w:szCs w:val="22"/>
      <w:lang w:val="pt-BR"/>
    </w:rPr>
  </w:style>
  <w:style w:type="paragraph" w:customStyle="1" w:styleId="Ladrilhos">
    <w:name w:val="Ladrilhos"/>
    <w:uiPriority w:val="99"/>
    <w:locked/>
    <w:rsid w:val="002F3A69"/>
    <w:pPr>
      <w:tabs>
        <w:tab w:val="center" w:pos="4680"/>
        <w:tab w:val="right" w:pos="9360"/>
      </w:tabs>
    </w:pPr>
    <w:rPr>
      <w:rFonts w:ascii="Calibri" w:hAnsi="Calibri"/>
      <w:sz w:val="22"/>
      <w:szCs w:val="22"/>
      <w:lang w:val="pt-BR"/>
    </w:rPr>
  </w:style>
  <w:style w:type="paragraph" w:customStyle="1" w:styleId="ContrastePginaPar">
    <w:name w:val="Contraste (Página Par)"/>
    <w:uiPriority w:val="99"/>
    <w:locked/>
    <w:rsid w:val="002F3A69"/>
    <w:pPr>
      <w:tabs>
        <w:tab w:val="center" w:pos="4680"/>
        <w:tab w:val="right" w:pos="9360"/>
      </w:tabs>
    </w:pPr>
    <w:rPr>
      <w:rFonts w:ascii="Calibri" w:hAnsi="Calibri"/>
      <w:sz w:val="22"/>
      <w:szCs w:val="22"/>
      <w:lang w:val="pt-BR"/>
    </w:rPr>
  </w:style>
  <w:style w:type="paragraph" w:customStyle="1" w:styleId="ContrastePginampar">
    <w:name w:val="Contraste (Página Ímpar)"/>
    <w:uiPriority w:val="99"/>
    <w:locked/>
    <w:rsid w:val="002F3A69"/>
    <w:pPr>
      <w:tabs>
        <w:tab w:val="center" w:pos="4680"/>
        <w:tab w:val="right" w:pos="9360"/>
      </w:tabs>
    </w:pPr>
    <w:rPr>
      <w:rFonts w:ascii="Calibri" w:hAnsi="Calibri"/>
      <w:sz w:val="22"/>
      <w:szCs w:val="22"/>
      <w:lang w:val="pt-BR"/>
    </w:rPr>
  </w:style>
  <w:style w:type="paragraph" w:customStyle="1" w:styleId="EmBrancoTrsColunas">
    <w:name w:val="Em Branco (Três Colunas)"/>
    <w:uiPriority w:val="99"/>
    <w:locked/>
    <w:rsid w:val="002F3A69"/>
    <w:pPr>
      <w:tabs>
        <w:tab w:val="center" w:pos="4680"/>
        <w:tab w:val="right" w:pos="9360"/>
      </w:tabs>
    </w:pPr>
    <w:rPr>
      <w:rFonts w:ascii="Calibri" w:hAnsi="Calibri"/>
      <w:sz w:val="22"/>
      <w:szCs w:val="22"/>
      <w:lang w:val="pt-BR"/>
    </w:rPr>
  </w:style>
  <w:style w:type="paragraph" w:customStyle="1" w:styleId="Listras1">
    <w:name w:val="Listras1"/>
    <w:uiPriority w:val="99"/>
    <w:locked/>
    <w:rsid w:val="002F3A69"/>
    <w:pPr>
      <w:tabs>
        <w:tab w:val="center" w:pos="4680"/>
        <w:tab w:val="right" w:pos="9360"/>
      </w:tabs>
    </w:pPr>
    <w:rPr>
      <w:rFonts w:ascii="Calibri" w:hAnsi="Calibri"/>
      <w:sz w:val="22"/>
      <w:szCs w:val="22"/>
      <w:lang w:val="pt-BR"/>
    </w:rPr>
  </w:style>
  <w:style w:type="paragraph" w:customStyle="1" w:styleId="Exposio">
    <w:name w:val="Exposição"/>
    <w:uiPriority w:val="99"/>
    <w:locked/>
    <w:rsid w:val="002F3A69"/>
    <w:pPr>
      <w:tabs>
        <w:tab w:val="center" w:pos="4680"/>
        <w:tab w:val="right" w:pos="9360"/>
      </w:tabs>
    </w:pPr>
    <w:rPr>
      <w:rFonts w:ascii="Calibri" w:hAnsi="Calibri"/>
      <w:sz w:val="22"/>
      <w:szCs w:val="22"/>
      <w:lang w:val="pt-BR"/>
    </w:rPr>
  </w:style>
  <w:style w:type="paragraph" w:customStyle="1" w:styleId="AnimaoPginaPar1">
    <w:name w:val="Animação (Página Par)1"/>
    <w:uiPriority w:val="99"/>
    <w:locked/>
    <w:rsid w:val="002F3A69"/>
    <w:pPr>
      <w:tabs>
        <w:tab w:val="center" w:pos="4680"/>
        <w:tab w:val="right" w:pos="9360"/>
      </w:tabs>
    </w:pPr>
    <w:rPr>
      <w:rFonts w:ascii="Calibri" w:hAnsi="Calibri"/>
      <w:sz w:val="22"/>
      <w:szCs w:val="22"/>
      <w:lang w:val="pt-BR"/>
    </w:rPr>
  </w:style>
  <w:style w:type="paragraph" w:customStyle="1" w:styleId="AnimaoPginampar1">
    <w:name w:val="Animação (Página Ímpar)1"/>
    <w:uiPriority w:val="99"/>
    <w:locked/>
    <w:rsid w:val="002F3A69"/>
    <w:pPr>
      <w:tabs>
        <w:tab w:val="center" w:pos="4680"/>
        <w:tab w:val="right" w:pos="9360"/>
      </w:tabs>
    </w:pPr>
    <w:rPr>
      <w:rFonts w:ascii="Calibri" w:hAnsi="Calibri"/>
      <w:sz w:val="22"/>
      <w:szCs w:val="22"/>
      <w:lang w:val="pt-BR"/>
    </w:rPr>
  </w:style>
  <w:style w:type="paragraph" w:customStyle="1" w:styleId="Ladrilhos1">
    <w:name w:val="Ladrilhos1"/>
    <w:uiPriority w:val="99"/>
    <w:locked/>
    <w:rsid w:val="002F3A69"/>
    <w:pPr>
      <w:tabs>
        <w:tab w:val="center" w:pos="4680"/>
        <w:tab w:val="right" w:pos="9360"/>
      </w:tabs>
    </w:pPr>
    <w:rPr>
      <w:rFonts w:ascii="Calibri" w:hAnsi="Calibri"/>
      <w:sz w:val="22"/>
      <w:szCs w:val="22"/>
      <w:lang w:val="pt-BR"/>
    </w:rPr>
  </w:style>
  <w:style w:type="paragraph" w:customStyle="1" w:styleId="EmBrancoTrsColunas1">
    <w:name w:val="Em Branco (Três Colunas)1"/>
    <w:uiPriority w:val="99"/>
    <w:locked/>
    <w:rsid w:val="002F3A69"/>
    <w:pPr>
      <w:tabs>
        <w:tab w:val="center" w:pos="4680"/>
        <w:tab w:val="right" w:pos="9360"/>
      </w:tabs>
    </w:pPr>
    <w:rPr>
      <w:rFonts w:ascii="Calibri" w:hAnsi="Calibri"/>
      <w:sz w:val="22"/>
      <w:szCs w:val="22"/>
      <w:lang w:val="pt-BR"/>
    </w:rPr>
  </w:style>
  <w:style w:type="paragraph" w:customStyle="1" w:styleId="Barradenfase1">
    <w:name w:val="Barra de Ênfase 1"/>
    <w:uiPriority w:val="99"/>
    <w:locked/>
    <w:rsid w:val="002F3A69"/>
    <w:pPr>
      <w:spacing w:after="200" w:line="276" w:lineRule="auto"/>
    </w:pPr>
    <w:rPr>
      <w:rFonts w:ascii="Calibri" w:hAnsi="Calibri"/>
      <w:sz w:val="22"/>
      <w:szCs w:val="22"/>
      <w:lang w:val="pt-BR"/>
    </w:rPr>
  </w:style>
  <w:style w:type="paragraph" w:customStyle="1" w:styleId="Barradenfase2">
    <w:name w:val="Barra de Ênfase 2"/>
    <w:uiPriority w:val="99"/>
    <w:locked/>
    <w:rsid w:val="002F3A69"/>
    <w:pPr>
      <w:spacing w:after="200" w:line="276" w:lineRule="auto"/>
    </w:pPr>
    <w:rPr>
      <w:rFonts w:ascii="Calibri" w:hAnsi="Calibri"/>
      <w:sz w:val="22"/>
      <w:szCs w:val="22"/>
      <w:lang w:val="pt-BR"/>
    </w:rPr>
  </w:style>
  <w:style w:type="paragraph" w:customStyle="1" w:styleId="Barradenfase3">
    <w:name w:val="Barra de Ênfase 3"/>
    <w:uiPriority w:val="99"/>
    <w:locked/>
    <w:rsid w:val="002F3A69"/>
    <w:pPr>
      <w:spacing w:after="200" w:line="276" w:lineRule="auto"/>
    </w:pPr>
    <w:rPr>
      <w:rFonts w:ascii="Calibri" w:hAnsi="Calibri"/>
      <w:sz w:val="22"/>
      <w:szCs w:val="22"/>
      <w:lang w:val="pt-BR"/>
    </w:rPr>
  </w:style>
  <w:style w:type="paragraph" w:customStyle="1" w:styleId="Colchetes">
    <w:name w:val="Colchetes"/>
    <w:uiPriority w:val="99"/>
    <w:locked/>
    <w:rsid w:val="002F3A69"/>
    <w:pPr>
      <w:spacing w:after="200" w:line="276" w:lineRule="auto"/>
    </w:pPr>
    <w:rPr>
      <w:rFonts w:ascii="Calibri" w:hAnsi="Calibri"/>
      <w:sz w:val="22"/>
      <w:szCs w:val="22"/>
      <w:lang w:val="pt-BR"/>
    </w:rPr>
  </w:style>
  <w:style w:type="paragraph" w:customStyle="1" w:styleId="Pontos">
    <w:name w:val="Pontos"/>
    <w:uiPriority w:val="99"/>
    <w:locked/>
    <w:rsid w:val="002F3A69"/>
    <w:pPr>
      <w:spacing w:after="200" w:line="276" w:lineRule="auto"/>
    </w:pPr>
    <w:rPr>
      <w:rFonts w:ascii="Calibri" w:hAnsi="Calibri"/>
      <w:sz w:val="22"/>
      <w:szCs w:val="22"/>
      <w:lang w:val="pt-BR"/>
    </w:rPr>
  </w:style>
  <w:style w:type="paragraph" w:customStyle="1" w:styleId="GrandeemItlico">
    <w:name w:val="Grande em Itálico"/>
    <w:uiPriority w:val="99"/>
    <w:locked/>
    <w:rsid w:val="002F3A69"/>
    <w:pPr>
      <w:spacing w:after="200" w:line="276" w:lineRule="auto"/>
    </w:pPr>
    <w:rPr>
      <w:rFonts w:ascii="Calibri" w:hAnsi="Calibri"/>
      <w:sz w:val="22"/>
      <w:szCs w:val="22"/>
      <w:lang w:val="pt-BR"/>
    </w:rPr>
  </w:style>
  <w:style w:type="paragraph" w:customStyle="1" w:styleId="GrandeColorido">
    <w:name w:val="Grande Colorido"/>
    <w:uiPriority w:val="99"/>
    <w:locked/>
    <w:rsid w:val="002F3A69"/>
    <w:pPr>
      <w:spacing w:after="200" w:line="276" w:lineRule="auto"/>
    </w:pPr>
    <w:rPr>
      <w:rFonts w:ascii="Calibri" w:hAnsi="Calibri"/>
      <w:sz w:val="22"/>
      <w:szCs w:val="22"/>
      <w:lang w:val="pt-BR"/>
    </w:rPr>
  </w:style>
  <w:style w:type="paragraph" w:customStyle="1" w:styleId="Mosaico">
    <w:name w:val="Mosaico"/>
    <w:uiPriority w:val="99"/>
    <w:locked/>
    <w:rsid w:val="002F3A69"/>
    <w:pPr>
      <w:spacing w:after="200" w:line="276" w:lineRule="auto"/>
    </w:pPr>
    <w:rPr>
      <w:rFonts w:ascii="Calibri" w:hAnsi="Calibri"/>
      <w:sz w:val="22"/>
      <w:szCs w:val="22"/>
      <w:lang w:val="pt-BR"/>
    </w:rPr>
  </w:style>
  <w:style w:type="paragraph" w:customStyle="1" w:styleId="Pginan1">
    <w:name w:val="Página nº 1"/>
    <w:uiPriority w:val="99"/>
    <w:locked/>
    <w:rsid w:val="002F3A69"/>
    <w:pPr>
      <w:spacing w:after="200" w:line="276" w:lineRule="auto"/>
    </w:pPr>
    <w:rPr>
      <w:rFonts w:ascii="Calibri" w:hAnsi="Calibri"/>
      <w:sz w:val="22"/>
      <w:szCs w:val="22"/>
      <w:lang w:val="pt-BR"/>
    </w:rPr>
  </w:style>
  <w:style w:type="paragraph" w:customStyle="1" w:styleId="NmerosemFormatao">
    <w:name w:val="Número sem Formatação"/>
    <w:uiPriority w:val="99"/>
    <w:locked/>
    <w:rsid w:val="002F3A69"/>
    <w:pPr>
      <w:spacing w:after="200" w:line="276" w:lineRule="auto"/>
    </w:pPr>
    <w:rPr>
      <w:rFonts w:ascii="Calibri" w:hAnsi="Calibri"/>
      <w:sz w:val="22"/>
      <w:szCs w:val="22"/>
      <w:lang w:val="pt-BR"/>
    </w:rPr>
  </w:style>
  <w:style w:type="paragraph" w:customStyle="1" w:styleId="Romano">
    <w:name w:val="Romano"/>
    <w:uiPriority w:val="99"/>
    <w:locked/>
    <w:rsid w:val="002F3A69"/>
    <w:pPr>
      <w:spacing w:after="200" w:line="276" w:lineRule="auto"/>
    </w:pPr>
    <w:rPr>
      <w:rFonts w:ascii="Calibri" w:hAnsi="Calibri"/>
      <w:sz w:val="22"/>
      <w:szCs w:val="22"/>
      <w:lang w:val="pt-BR"/>
    </w:rPr>
  </w:style>
  <w:style w:type="paragraph" w:customStyle="1" w:styleId="RetnguloArredondado">
    <w:name w:val="Retângulo Arredondado"/>
    <w:uiPriority w:val="99"/>
    <w:locked/>
    <w:rsid w:val="002F3A69"/>
    <w:pPr>
      <w:spacing w:after="200" w:line="276" w:lineRule="auto"/>
    </w:pPr>
    <w:rPr>
      <w:rFonts w:ascii="Calibri" w:hAnsi="Calibri"/>
      <w:sz w:val="22"/>
      <w:szCs w:val="22"/>
      <w:lang w:val="pt-BR"/>
    </w:rPr>
  </w:style>
  <w:style w:type="paragraph" w:customStyle="1" w:styleId="SinaisdeTil">
    <w:name w:val="Sinais de Til"/>
    <w:uiPriority w:val="99"/>
    <w:locked/>
    <w:rsid w:val="002F3A69"/>
    <w:pPr>
      <w:spacing w:after="200" w:line="276" w:lineRule="auto"/>
    </w:pPr>
    <w:rPr>
      <w:rFonts w:ascii="Calibri" w:hAnsi="Calibri"/>
      <w:sz w:val="22"/>
      <w:szCs w:val="22"/>
      <w:lang w:val="pt-BR"/>
    </w:rPr>
  </w:style>
  <w:style w:type="paragraph" w:customStyle="1" w:styleId="LinhaSuperior">
    <w:name w:val="Linha Superior"/>
    <w:uiPriority w:val="99"/>
    <w:locked/>
    <w:rsid w:val="002F3A69"/>
    <w:pPr>
      <w:spacing w:after="200" w:line="276" w:lineRule="auto"/>
    </w:pPr>
    <w:rPr>
      <w:rFonts w:ascii="Calibri" w:hAnsi="Calibri"/>
      <w:sz w:val="22"/>
      <w:szCs w:val="22"/>
      <w:lang w:val="pt-BR"/>
    </w:rPr>
  </w:style>
  <w:style w:type="paragraph" w:customStyle="1" w:styleId="DuasBarras">
    <w:name w:val="Duas Barras"/>
    <w:uiPriority w:val="99"/>
    <w:locked/>
    <w:rsid w:val="002F3A69"/>
    <w:pPr>
      <w:spacing w:after="200" w:line="276" w:lineRule="auto"/>
    </w:pPr>
    <w:rPr>
      <w:rFonts w:ascii="Calibri" w:hAnsi="Calibri"/>
      <w:sz w:val="22"/>
      <w:szCs w:val="22"/>
      <w:lang w:val="pt-BR"/>
    </w:rPr>
  </w:style>
  <w:style w:type="paragraph" w:customStyle="1" w:styleId="Seta1">
    <w:name w:val="Seta 1"/>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Seta2">
    <w:name w:val="Seta 2"/>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ItlicoemCaixa1">
    <w:name w:val="Itálico em Caixa 1"/>
    <w:uiPriority w:val="99"/>
    <w:locked/>
    <w:rsid w:val="002F3A69"/>
    <w:pPr>
      <w:tabs>
        <w:tab w:val="center" w:pos="4320"/>
        <w:tab w:val="right" w:pos="8640"/>
      </w:tabs>
    </w:pPr>
    <w:rPr>
      <w:rFonts w:ascii="Calibri" w:hAnsi="Calibri"/>
      <w:sz w:val="22"/>
      <w:szCs w:val="22"/>
      <w:lang w:val="pt-BR"/>
    </w:rPr>
  </w:style>
  <w:style w:type="paragraph" w:customStyle="1" w:styleId="ItlicoemCaixa2">
    <w:name w:val="Itálico em Caixa 2"/>
    <w:uiPriority w:val="99"/>
    <w:locked/>
    <w:rsid w:val="002F3A69"/>
    <w:pPr>
      <w:tabs>
        <w:tab w:val="center" w:pos="4320"/>
        <w:tab w:val="right" w:pos="8640"/>
      </w:tabs>
    </w:pPr>
    <w:rPr>
      <w:rFonts w:ascii="Calibri" w:hAnsi="Calibri"/>
      <w:sz w:val="22"/>
      <w:szCs w:val="22"/>
      <w:lang w:val="pt-BR"/>
    </w:rPr>
  </w:style>
  <w:style w:type="paragraph" w:customStyle="1" w:styleId="Colchetes2">
    <w:name w:val="Colchetes 2"/>
    <w:uiPriority w:val="99"/>
    <w:locked/>
    <w:rsid w:val="002F3A69"/>
    <w:pPr>
      <w:tabs>
        <w:tab w:val="center" w:pos="4320"/>
        <w:tab w:val="right" w:pos="8640"/>
      </w:tabs>
    </w:pPr>
    <w:rPr>
      <w:rFonts w:ascii="Calibri" w:hAnsi="Calibri"/>
      <w:sz w:val="22"/>
      <w:szCs w:val="22"/>
      <w:lang w:val="pt-BR"/>
    </w:rPr>
  </w:style>
  <w:style w:type="paragraph" w:customStyle="1" w:styleId="DobradeCanto">
    <w:name w:val="Dobra de Canto"/>
    <w:uiPriority w:val="99"/>
    <w:locked/>
    <w:rsid w:val="002F3A69"/>
    <w:pPr>
      <w:tabs>
        <w:tab w:val="center" w:pos="4680"/>
        <w:tab w:val="right" w:pos="9360"/>
      </w:tabs>
    </w:pPr>
    <w:rPr>
      <w:rFonts w:ascii="Calibri" w:hAnsi="Calibri"/>
      <w:sz w:val="22"/>
      <w:szCs w:val="22"/>
      <w:lang w:val="pt-BR"/>
    </w:rPr>
  </w:style>
  <w:style w:type="paragraph" w:customStyle="1" w:styleId="Grande1">
    <w:name w:val="Grande 1"/>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Grande2">
    <w:name w:val="Grande 2"/>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Mosaico1">
    <w:name w:val="Mosaico 1"/>
    <w:uiPriority w:val="99"/>
    <w:locked/>
    <w:rsid w:val="002F3A69"/>
    <w:pPr>
      <w:spacing w:after="200" w:line="276" w:lineRule="auto"/>
    </w:pPr>
    <w:rPr>
      <w:rFonts w:ascii="Calibri" w:hAnsi="Calibri"/>
      <w:sz w:val="22"/>
      <w:szCs w:val="22"/>
      <w:lang w:val="pt-BR"/>
    </w:rPr>
  </w:style>
  <w:style w:type="paragraph" w:customStyle="1" w:styleId="Mosaico2">
    <w:name w:val="Mosaico 2"/>
    <w:uiPriority w:val="99"/>
    <w:locked/>
    <w:rsid w:val="002F3A69"/>
    <w:pPr>
      <w:spacing w:after="200" w:line="276" w:lineRule="auto"/>
    </w:pPr>
    <w:rPr>
      <w:rFonts w:ascii="Calibri" w:hAnsi="Calibri"/>
      <w:sz w:val="22"/>
      <w:szCs w:val="22"/>
      <w:lang w:val="pt-BR"/>
    </w:rPr>
  </w:style>
  <w:style w:type="paragraph" w:customStyle="1" w:styleId="Mosaico3">
    <w:name w:val="Mosaico 3"/>
    <w:uiPriority w:val="99"/>
    <w:locked/>
    <w:rsid w:val="002F3A69"/>
    <w:pPr>
      <w:spacing w:after="200" w:line="276" w:lineRule="auto"/>
    </w:pPr>
    <w:rPr>
      <w:rFonts w:ascii="Calibri" w:hAnsi="Calibri"/>
      <w:sz w:val="22"/>
      <w:szCs w:val="22"/>
      <w:lang w:val="pt-BR"/>
    </w:rPr>
  </w:style>
  <w:style w:type="paragraph" w:customStyle="1" w:styleId="ContornoemCrculo1">
    <w:name w:val="Contorno em Círculo 1"/>
    <w:uiPriority w:val="99"/>
    <w:locked/>
    <w:rsid w:val="002F3A69"/>
    <w:pPr>
      <w:tabs>
        <w:tab w:val="center" w:pos="4320"/>
        <w:tab w:val="right" w:pos="8640"/>
      </w:tabs>
    </w:pPr>
    <w:rPr>
      <w:rFonts w:ascii="Calibri" w:hAnsi="Calibri"/>
      <w:sz w:val="22"/>
      <w:szCs w:val="22"/>
      <w:lang w:val="pt-BR"/>
    </w:rPr>
  </w:style>
  <w:style w:type="paragraph" w:customStyle="1" w:styleId="ContornoemCrculo2">
    <w:name w:val="Contorno em Círculo 2"/>
    <w:uiPriority w:val="99"/>
    <w:locked/>
    <w:rsid w:val="002F3A69"/>
    <w:pPr>
      <w:tabs>
        <w:tab w:val="center" w:pos="4320"/>
        <w:tab w:val="right" w:pos="8640"/>
      </w:tabs>
    </w:pPr>
    <w:rPr>
      <w:rFonts w:ascii="Calibri" w:hAnsi="Calibri"/>
      <w:sz w:val="22"/>
      <w:szCs w:val="22"/>
      <w:lang w:val="pt-BR"/>
    </w:rPr>
  </w:style>
  <w:style w:type="paragraph" w:customStyle="1" w:styleId="ContornoemCrculo3">
    <w:name w:val="Contorno em Círculo 3"/>
    <w:uiPriority w:val="99"/>
    <w:locked/>
    <w:rsid w:val="002F3A69"/>
    <w:pPr>
      <w:tabs>
        <w:tab w:val="center" w:pos="4320"/>
        <w:tab w:val="right" w:pos="8640"/>
      </w:tabs>
    </w:pPr>
    <w:rPr>
      <w:rFonts w:ascii="Calibri" w:hAnsi="Calibri"/>
      <w:sz w:val="22"/>
      <w:szCs w:val="22"/>
      <w:lang w:val="pt-BR"/>
    </w:rPr>
  </w:style>
  <w:style w:type="paragraph" w:customStyle="1" w:styleId="Faixa">
    <w:name w:val="Faixa"/>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Quadrado1">
    <w:name w:val="Quadrado 1"/>
    <w:uiPriority w:val="99"/>
    <w:locked/>
    <w:rsid w:val="002F3A69"/>
    <w:pPr>
      <w:spacing w:after="200" w:line="276" w:lineRule="auto"/>
    </w:pPr>
    <w:rPr>
      <w:rFonts w:ascii="Calibri" w:hAnsi="Calibri"/>
      <w:sz w:val="22"/>
      <w:szCs w:val="22"/>
      <w:lang w:val="pt-BR"/>
    </w:rPr>
  </w:style>
  <w:style w:type="paragraph" w:customStyle="1" w:styleId="Quadrado2">
    <w:name w:val="Quadrado 2"/>
    <w:uiPriority w:val="99"/>
    <w:locked/>
    <w:rsid w:val="002F3A69"/>
    <w:pPr>
      <w:tabs>
        <w:tab w:val="center" w:pos="4320"/>
        <w:tab w:val="right" w:pos="8640"/>
      </w:tabs>
    </w:pPr>
    <w:rPr>
      <w:rFonts w:ascii="Calibri" w:hAnsi="Calibri"/>
      <w:sz w:val="22"/>
      <w:szCs w:val="22"/>
      <w:lang w:val="pt-BR"/>
    </w:rPr>
  </w:style>
  <w:style w:type="paragraph" w:customStyle="1" w:styleId="Quadrado3">
    <w:name w:val="Quadrado 3"/>
    <w:uiPriority w:val="99"/>
    <w:locked/>
    <w:rsid w:val="002F3A69"/>
    <w:pPr>
      <w:spacing w:after="200" w:line="276" w:lineRule="auto"/>
    </w:pPr>
    <w:rPr>
      <w:rFonts w:ascii="Calibri" w:hAnsi="Calibri"/>
      <w:sz w:val="22"/>
      <w:szCs w:val="22"/>
      <w:lang w:val="pt-BR"/>
    </w:rPr>
  </w:style>
  <w:style w:type="paragraph" w:customStyle="1" w:styleId="PginasEmpilhadas1">
    <w:name w:val="Páginas Empilhadas 1"/>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PginasEmpilhadas2">
    <w:name w:val="Páginas Empilhadas 2"/>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Estrela">
    <w:name w:val="Estrela"/>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Guia1">
    <w:name w:val="Guia 1"/>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Guia2">
    <w:name w:val="Guia 2"/>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LinhaSuperior1">
    <w:name w:val="Linha Superior 1"/>
    <w:uiPriority w:val="99"/>
    <w:locked/>
    <w:rsid w:val="002F3A69"/>
    <w:pPr>
      <w:tabs>
        <w:tab w:val="center" w:pos="4680"/>
        <w:tab w:val="right" w:pos="9360"/>
      </w:tabs>
    </w:pPr>
    <w:rPr>
      <w:rFonts w:ascii="Calibri" w:hAnsi="Calibri"/>
      <w:sz w:val="22"/>
      <w:szCs w:val="22"/>
      <w:lang w:val="pt-BR"/>
    </w:rPr>
  </w:style>
  <w:style w:type="paragraph" w:customStyle="1" w:styleId="LinhaSuperior2">
    <w:name w:val="Linha Superior 2"/>
    <w:uiPriority w:val="99"/>
    <w:locked/>
    <w:rsid w:val="002F3A69"/>
    <w:pPr>
      <w:spacing w:after="200" w:line="276" w:lineRule="auto"/>
    </w:pPr>
    <w:rPr>
      <w:rFonts w:ascii="Calibri" w:hAnsi="Calibri"/>
      <w:sz w:val="22"/>
      <w:szCs w:val="22"/>
      <w:lang w:val="pt-BR"/>
    </w:rPr>
  </w:style>
  <w:style w:type="paragraph" w:customStyle="1" w:styleId="Elipse">
    <w:name w:val="Elipse"/>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Rolo">
    <w:name w:val="Rolo"/>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Tringulo1">
    <w:name w:val="Triângulo 1"/>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Tringulo2">
    <w:name w:val="Triângulo 2"/>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DuasBarras1">
    <w:name w:val="Duas Barras 1"/>
    <w:uiPriority w:val="99"/>
    <w:locked/>
    <w:rsid w:val="002F3A69"/>
    <w:pPr>
      <w:tabs>
        <w:tab w:val="center" w:pos="4320"/>
        <w:tab w:val="right" w:pos="8640"/>
      </w:tabs>
    </w:pPr>
    <w:rPr>
      <w:rFonts w:ascii="Calibri" w:hAnsi="Calibri"/>
      <w:sz w:val="22"/>
      <w:szCs w:val="22"/>
      <w:lang w:val="pt-BR"/>
    </w:rPr>
  </w:style>
  <w:style w:type="paragraph" w:customStyle="1" w:styleId="DuasBarras2">
    <w:name w:val="Duas Barras 2"/>
    <w:uiPriority w:val="99"/>
    <w:locked/>
    <w:rsid w:val="002F3A69"/>
    <w:pPr>
      <w:tabs>
        <w:tab w:val="center" w:pos="4320"/>
        <w:tab w:val="right" w:pos="8640"/>
      </w:tabs>
    </w:pPr>
    <w:rPr>
      <w:rFonts w:ascii="Calibri" w:hAnsi="Calibri"/>
      <w:sz w:val="22"/>
      <w:szCs w:val="22"/>
      <w:lang w:val="pt-BR"/>
    </w:rPr>
  </w:style>
  <w:style w:type="paragraph" w:customStyle="1" w:styleId="EstruturadeTpicosVertical1">
    <w:name w:val="Estrutura de Tópicos Vertical 1"/>
    <w:uiPriority w:val="99"/>
    <w:locked/>
    <w:rsid w:val="002F3A69"/>
    <w:pPr>
      <w:tabs>
        <w:tab w:val="center" w:pos="4680"/>
        <w:tab w:val="right" w:pos="9360"/>
      </w:tabs>
    </w:pPr>
    <w:rPr>
      <w:rFonts w:ascii="Calibri" w:hAnsi="Calibri"/>
      <w:sz w:val="22"/>
      <w:szCs w:val="22"/>
      <w:lang w:val="pt-BR"/>
    </w:rPr>
  </w:style>
  <w:style w:type="paragraph" w:customStyle="1" w:styleId="EstruturadeTpicosVertical2">
    <w:name w:val="Estrutura de Tópicos Vertical 2"/>
    <w:uiPriority w:val="99"/>
    <w:locked/>
    <w:rsid w:val="002F3A69"/>
    <w:pPr>
      <w:tabs>
        <w:tab w:val="center" w:pos="4680"/>
        <w:tab w:val="right" w:pos="9360"/>
      </w:tabs>
    </w:pPr>
    <w:rPr>
      <w:rFonts w:ascii="Calibri" w:hAnsi="Calibri"/>
      <w:sz w:val="22"/>
      <w:szCs w:val="22"/>
      <w:lang w:val="pt-BR"/>
    </w:rPr>
  </w:style>
  <w:style w:type="paragraph" w:customStyle="1" w:styleId="BarradenfaseEsquerda">
    <w:name w:val="Barra de Ênfase à Esquerda"/>
    <w:uiPriority w:val="99"/>
    <w:locked/>
    <w:rsid w:val="002F3A69"/>
    <w:pPr>
      <w:spacing w:after="200" w:line="276" w:lineRule="auto"/>
    </w:pPr>
    <w:rPr>
      <w:rFonts w:ascii="Calibri" w:hAnsi="Calibri"/>
      <w:sz w:val="22"/>
      <w:szCs w:val="22"/>
      <w:lang w:val="pt-BR"/>
    </w:rPr>
  </w:style>
  <w:style w:type="paragraph" w:customStyle="1" w:styleId="BarradenfaseDireita">
    <w:name w:val="Barra de Ênfase à Direita"/>
    <w:uiPriority w:val="99"/>
    <w:locked/>
    <w:rsid w:val="002F3A69"/>
    <w:pPr>
      <w:spacing w:after="200" w:line="276" w:lineRule="auto"/>
    </w:pPr>
    <w:rPr>
      <w:rFonts w:ascii="Calibri" w:hAnsi="Calibri"/>
      <w:sz w:val="22"/>
      <w:szCs w:val="22"/>
      <w:lang w:val="pt-BR"/>
    </w:rPr>
  </w:style>
  <w:style w:type="paragraph" w:customStyle="1" w:styleId="SetaEsquerda">
    <w:name w:val="Seta à Esquerda"/>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SetaDireita">
    <w:name w:val="Seta à Direita"/>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BordaEsquerda">
    <w:name w:val="Borda à Esquerda"/>
    <w:uiPriority w:val="99"/>
    <w:locked/>
    <w:rsid w:val="002F3A69"/>
    <w:pPr>
      <w:spacing w:after="200" w:line="276" w:lineRule="auto"/>
    </w:pPr>
    <w:rPr>
      <w:rFonts w:ascii="Calibri" w:hAnsi="Calibri"/>
      <w:sz w:val="22"/>
      <w:szCs w:val="22"/>
      <w:lang w:val="pt-BR"/>
    </w:rPr>
  </w:style>
  <w:style w:type="paragraph" w:customStyle="1" w:styleId="BordaDireita">
    <w:name w:val="Borda à Direita"/>
    <w:uiPriority w:val="99"/>
    <w:locked/>
    <w:rsid w:val="002F3A69"/>
    <w:pPr>
      <w:spacing w:after="200" w:line="276" w:lineRule="auto"/>
    </w:pPr>
    <w:rPr>
      <w:rFonts w:ascii="Calibri" w:hAnsi="Calibri"/>
      <w:sz w:val="22"/>
      <w:szCs w:val="22"/>
      <w:lang w:val="pt-BR"/>
    </w:rPr>
  </w:style>
  <w:style w:type="paragraph" w:customStyle="1" w:styleId="CrculoEsquerda">
    <w:name w:val="Círculo à Esquerda"/>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CrculoDireita">
    <w:name w:val="Círculo à Direita"/>
    <w:uiPriority w:val="99"/>
    <w:locked/>
    <w:rsid w:val="002F3A69"/>
    <w:pPr>
      <w:spacing w:after="200" w:line="276" w:lineRule="auto"/>
    </w:pPr>
    <w:rPr>
      <w:rFonts w:ascii="Calibri" w:hAnsi="Calibri"/>
      <w:sz w:val="22"/>
      <w:szCs w:val="22"/>
      <w:lang w:val="pt-BR"/>
    </w:rPr>
  </w:style>
  <w:style w:type="paragraph" w:customStyle="1" w:styleId="GrandeEsquerda">
    <w:name w:val="Grande à Esquerda"/>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GrandeDireita">
    <w:name w:val="Grande à Direita"/>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rbitaEsquerda">
    <w:name w:val="Órbita à Esquerda"/>
    <w:uiPriority w:val="99"/>
    <w:locked/>
    <w:rsid w:val="002F3A69"/>
    <w:pPr>
      <w:tabs>
        <w:tab w:val="center" w:pos="4320"/>
        <w:tab w:val="right" w:pos="8640"/>
      </w:tabs>
    </w:pPr>
    <w:rPr>
      <w:rFonts w:ascii="Calibri" w:hAnsi="Calibri"/>
      <w:sz w:val="22"/>
      <w:szCs w:val="22"/>
      <w:lang w:val="pt-BR"/>
    </w:rPr>
  </w:style>
  <w:style w:type="paragraph" w:customStyle="1" w:styleId="rbitaDireita">
    <w:name w:val="Órbita à Direita"/>
    <w:uiPriority w:val="99"/>
    <w:locked/>
    <w:rsid w:val="002F3A69"/>
    <w:pPr>
      <w:tabs>
        <w:tab w:val="center" w:pos="4320"/>
        <w:tab w:val="right" w:pos="8640"/>
      </w:tabs>
    </w:pPr>
    <w:rPr>
      <w:rFonts w:ascii="Calibri" w:hAnsi="Calibri"/>
      <w:sz w:val="22"/>
      <w:szCs w:val="22"/>
      <w:lang w:val="pt-BR"/>
    </w:rPr>
  </w:style>
  <w:style w:type="paragraph" w:customStyle="1" w:styleId="VerticalEsquerda">
    <w:name w:val="Vertical à Esquerda"/>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VerticalDireita">
    <w:name w:val="Vertical à Direita"/>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Colchetes21">
    <w:name w:val="Colchetes 21"/>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Crculo">
    <w:name w:val="Círculo"/>
    <w:uiPriority w:val="99"/>
    <w:locked/>
    <w:rsid w:val="002F3A69"/>
    <w:pPr>
      <w:tabs>
        <w:tab w:val="center" w:pos="4320"/>
        <w:tab w:val="right" w:pos="8640"/>
      </w:tabs>
      <w:spacing w:after="200" w:line="276" w:lineRule="auto"/>
    </w:pPr>
    <w:rPr>
      <w:rFonts w:ascii="Calibri" w:hAnsi="Calibri"/>
      <w:sz w:val="22"/>
      <w:szCs w:val="22"/>
      <w:lang w:val="pt-BR"/>
    </w:rPr>
  </w:style>
  <w:style w:type="paragraph" w:customStyle="1" w:styleId="GrandeemItlico1">
    <w:name w:val="Grande em Itálico 1"/>
    <w:uiPriority w:val="99"/>
    <w:locked/>
    <w:rsid w:val="002F3A69"/>
    <w:pPr>
      <w:tabs>
        <w:tab w:val="center" w:pos="4680"/>
        <w:tab w:val="right" w:pos="9360"/>
      </w:tabs>
    </w:pPr>
    <w:rPr>
      <w:rFonts w:ascii="Calibri" w:hAnsi="Calibri"/>
      <w:sz w:val="22"/>
      <w:szCs w:val="22"/>
      <w:lang w:val="pt-BR"/>
    </w:rPr>
  </w:style>
  <w:style w:type="paragraph" w:customStyle="1" w:styleId="EstruturadeTpicosVertical11">
    <w:name w:val="Estrutura de Tópicos Vertical 11"/>
    <w:uiPriority w:val="99"/>
    <w:locked/>
    <w:rsid w:val="002F3A69"/>
    <w:pPr>
      <w:tabs>
        <w:tab w:val="center" w:pos="4680"/>
        <w:tab w:val="right" w:pos="9360"/>
      </w:tabs>
    </w:pPr>
    <w:rPr>
      <w:rFonts w:ascii="Calibri" w:hAnsi="Calibri"/>
      <w:sz w:val="22"/>
      <w:szCs w:val="22"/>
      <w:lang w:val="pt-BR"/>
    </w:rPr>
  </w:style>
  <w:style w:type="paragraph" w:customStyle="1" w:styleId="EstruturadeTpicosVertical21">
    <w:name w:val="Estrutura de Tópicos Vertical 21"/>
    <w:uiPriority w:val="99"/>
    <w:locked/>
    <w:rsid w:val="002F3A69"/>
    <w:pPr>
      <w:tabs>
        <w:tab w:val="center" w:pos="4680"/>
        <w:tab w:val="right" w:pos="9360"/>
      </w:tabs>
    </w:pPr>
    <w:rPr>
      <w:rFonts w:ascii="Calibri" w:hAnsi="Calibri"/>
      <w:sz w:val="22"/>
      <w:szCs w:val="22"/>
      <w:lang w:val="pt-BR"/>
    </w:rPr>
  </w:style>
  <w:style w:type="paragraph" w:customStyle="1" w:styleId="MuitoGrande">
    <w:name w:val="Muito Grande"/>
    <w:uiPriority w:val="99"/>
    <w:locked/>
    <w:rsid w:val="002F3A69"/>
    <w:pPr>
      <w:spacing w:after="200" w:line="276" w:lineRule="auto"/>
    </w:pPr>
    <w:rPr>
      <w:rFonts w:ascii="Calibri" w:hAnsi="Calibri"/>
      <w:sz w:val="22"/>
      <w:szCs w:val="22"/>
      <w:lang w:val="pt-BR"/>
    </w:rPr>
  </w:style>
  <w:style w:type="table" w:customStyle="1" w:styleId="ListaClara1">
    <w:name w:val="Lista Clara1"/>
    <w:basedOn w:val="Tabelanormal"/>
    <w:uiPriority w:val="99"/>
    <w:locked/>
    <w:rsid w:val="002F3A69"/>
    <w:rPr>
      <w:rFonts w:ascii="Calibri" w:hAnsi="Calibri"/>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staClara-nfase3">
    <w:name w:val="Light List Accent 3"/>
    <w:basedOn w:val="Tabelanormal"/>
    <w:uiPriority w:val="99"/>
    <w:locked/>
    <w:rsid w:val="002F3A69"/>
    <w:rPr>
      <w:rFonts w:ascii="Calibri" w:hAnsi="Calibri"/>
      <w:sz w:val="22"/>
      <w:szCs w:val="22"/>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staMdia2-nfase1">
    <w:name w:val="Medium List 2 Accent 1"/>
    <w:basedOn w:val="Tabelanormal"/>
    <w:uiPriority w:val="99"/>
    <w:locked/>
    <w:rsid w:val="002F3A69"/>
    <w:rPr>
      <w:rFonts w:ascii="Cambria" w:hAnsi="Cambria"/>
      <w:color w:val="000000"/>
      <w:sz w:val="22"/>
      <w:szCs w:val="22"/>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customStyle="1" w:styleId="DecimalAligned">
    <w:name w:val="Decimal Aligned"/>
    <w:basedOn w:val="Normal"/>
    <w:uiPriority w:val="99"/>
    <w:qFormat/>
    <w:locked/>
    <w:rsid w:val="002F3A69"/>
    <w:pPr>
      <w:tabs>
        <w:tab w:val="decimal" w:pos="360"/>
      </w:tabs>
      <w:spacing w:after="200" w:line="276" w:lineRule="auto"/>
    </w:pPr>
    <w:rPr>
      <w:rFonts w:ascii="Calibri" w:hAnsi="Calibri"/>
      <w:sz w:val="22"/>
      <w:szCs w:val="22"/>
      <w:lang w:val="pt-BR" w:eastAsia="en-US"/>
    </w:rPr>
  </w:style>
  <w:style w:type="character" w:styleId="nfaseSutil">
    <w:name w:val="Subtle Emphasis"/>
    <w:basedOn w:val="Fontepargpadro"/>
    <w:uiPriority w:val="99"/>
    <w:qFormat/>
    <w:locked/>
    <w:rsid w:val="002F3A69"/>
    <w:rPr>
      <w:rFonts w:eastAsia="Times New Roman" w:cs="Times New Roman"/>
      <w:bCs w:val="0"/>
      <w:i/>
      <w:iCs/>
      <w:color w:val="808080"/>
      <w:szCs w:val="22"/>
      <w:lang w:val="pt-BR"/>
    </w:rPr>
  </w:style>
  <w:style w:type="table" w:customStyle="1" w:styleId="SombreamentoClaro-nfase11">
    <w:name w:val="Sombreamento Claro - Ênfase 11"/>
    <w:basedOn w:val="Tabelanormal"/>
    <w:uiPriority w:val="99"/>
    <w:locked/>
    <w:rsid w:val="002F3A69"/>
    <w:rPr>
      <w:rFonts w:ascii="Calibri" w:hAnsi="Calibri"/>
      <w:color w:val="365F91"/>
      <w:sz w:val="22"/>
      <w:szCs w:val="22"/>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SombreamentoMdio2-nfase5">
    <w:name w:val="Medium Shading 2 Accent 5"/>
    <w:basedOn w:val="Tabelanormal"/>
    <w:uiPriority w:val="99"/>
    <w:locked/>
    <w:rsid w:val="002F3A69"/>
    <w:rPr>
      <w:rFonts w:ascii="Calibri" w:hAnsi="Calibri"/>
      <w:sz w:val="22"/>
      <w:szCs w:val="22"/>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Calendar1">
    <w:name w:val="Calendar 1"/>
    <w:basedOn w:val="Tabelanormal"/>
    <w:uiPriority w:val="99"/>
    <w:qFormat/>
    <w:locked/>
    <w:rsid w:val="002F3A69"/>
    <w:rPr>
      <w:rFonts w:ascii="Calibri" w:hAnsi="Calibri"/>
      <w:sz w:val="22"/>
      <w:szCs w:val="22"/>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2">
    <w:name w:val="Calendar 2"/>
    <w:basedOn w:val="Tabelanormal"/>
    <w:uiPriority w:val="99"/>
    <w:qFormat/>
    <w:locked/>
    <w:rsid w:val="002F3A69"/>
    <w:pPr>
      <w:jc w:val="center"/>
    </w:pPr>
    <w:rPr>
      <w:rFonts w:ascii="Calibri" w:hAnsi="Calibri"/>
      <w:sz w:val="28"/>
      <w:szCs w:val="28"/>
    </w:rPr>
    <w:tblPr>
      <w:tblInd w:w="0" w:type="dxa"/>
      <w:tblBorders>
        <w:insideV w:val="single" w:sz="4" w:space="0" w:color="95B3D7"/>
      </w:tblBorders>
      <w:tblCellMar>
        <w:top w:w="0" w:type="dxa"/>
        <w:left w:w="108" w:type="dxa"/>
        <w:bottom w:w="0" w:type="dxa"/>
        <w:right w:w="108" w:type="dxa"/>
      </w:tblCellMar>
    </w:tblPr>
    <w:tblStylePr w:type="firstRow">
      <w:rPr>
        <w:rFonts w:ascii="Cambria Math" w:eastAsia="Times New Roman" w:hAnsi="Cambria Math" w:cs="Times New Roman"/>
        <w:caps/>
        <w:color w:val="4F81BD"/>
        <w:spacing w:val="20"/>
        <w:sz w:val="32"/>
        <w:szCs w:val="32"/>
      </w:rPr>
      <w:tblPr/>
      <w:tcPr>
        <w:tcBorders>
          <w:top w:val="nil"/>
          <w:left w:val="nil"/>
          <w:bottom w:val="nil"/>
          <w:right w:val="nil"/>
          <w:insideH w:val="nil"/>
          <w:insideV w:val="nil"/>
          <w:tl2br w:val="nil"/>
          <w:tr2bl w:val="nil"/>
        </w:tcBorders>
      </w:tcPr>
    </w:tblStylePr>
  </w:style>
  <w:style w:type="table" w:customStyle="1" w:styleId="Calendar3">
    <w:name w:val="Calendar 3"/>
    <w:basedOn w:val="Tabelanormal"/>
    <w:uiPriority w:val="99"/>
    <w:qFormat/>
    <w:locked/>
    <w:rsid w:val="002F3A69"/>
    <w:pPr>
      <w:jc w:val="right"/>
    </w:pPr>
    <w:rPr>
      <w:rFonts w:ascii="Cambria" w:hAnsi="Cambria"/>
      <w:color w:val="7F7F7F"/>
      <w:sz w:val="22"/>
      <w:szCs w:val="22"/>
    </w:rPr>
    <w:tblPr>
      <w:tblInd w:w="0" w:type="dxa"/>
      <w:tblCellMar>
        <w:top w:w="0" w:type="dxa"/>
        <w:left w:w="108" w:type="dxa"/>
        <w:bottom w:w="0" w:type="dxa"/>
        <w:right w:w="108" w:type="dxa"/>
      </w:tblCellMar>
    </w:tblPr>
    <w:tblStylePr w:type="firstRow">
      <w:pPr>
        <w:wordWrap/>
        <w:jc w:val="right"/>
      </w:pPr>
      <w:rPr>
        <w:color w:val="365F91"/>
        <w:sz w:val="44"/>
        <w:szCs w:val="44"/>
      </w:rPr>
    </w:tblStylePr>
    <w:tblStylePr w:type="firstCol">
      <w:rPr>
        <w:color w:val="365F91"/>
      </w:rPr>
    </w:tblStylePr>
    <w:tblStylePr w:type="lastCol">
      <w:rPr>
        <w:color w:val="365F91"/>
      </w:rPr>
    </w:tblStylePr>
  </w:style>
  <w:style w:type="table" w:customStyle="1" w:styleId="Calendar4">
    <w:name w:val="Calendar 4"/>
    <w:basedOn w:val="Tabelanormal"/>
    <w:uiPriority w:val="99"/>
    <w:qFormat/>
    <w:locked/>
    <w:rsid w:val="002F3A69"/>
    <w:pPr>
      <w:snapToGrid w:val="0"/>
    </w:pPr>
    <w:rPr>
      <w:rFonts w:ascii="Calibri" w:hAnsi="Calibri"/>
      <w:b/>
      <w:bCs/>
      <w:color w:val="D9D9D9"/>
      <w:sz w:val="16"/>
      <w:szCs w:val="16"/>
    </w:rPr>
    <w:tblPr>
      <w:tblStyleRowBandSize w:val="1"/>
      <w:tblInd w:w="0" w:type="dxa"/>
      <w:tblBorders>
        <w:top w:val="single" w:sz="4" w:space="0" w:color="C0504D"/>
        <w:left w:val="single" w:sz="4" w:space="0" w:color="C0504D"/>
        <w:bottom w:val="single" w:sz="4" w:space="0" w:color="C0504D"/>
        <w:right w:val="single" w:sz="4" w:space="0" w:color="C0504D"/>
      </w:tblBorders>
      <w:tblCellMar>
        <w:top w:w="0" w:type="dxa"/>
        <w:left w:w="108" w:type="dxa"/>
        <w:bottom w:w="0" w:type="dxa"/>
        <w:right w:w="108" w:type="dxa"/>
      </w:tblCellMar>
    </w:tblPr>
    <w:tcPr>
      <w:shd w:val="clear" w:color="auto" w:fill="244061"/>
    </w:tcPr>
    <w:tblStylePr w:type="firstRow">
      <w:rPr>
        <w:sz w:val="8"/>
        <w:szCs w:val="8"/>
      </w:rPr>
    </w:tblStylePr>
    <w:tblStylePr w:type="firstCol">
      <w:pPr>
        <w:wordWrap/>
        <w:ind w:rightChars="0" w:right="144"/>
        <w:jc w:val="right"/>
      </w:pPr>
      <w:rPr>
        <w:sz w:val="72"/>
        <w:szCs w:val="72"/>
      </w:rPr>
    </w:tblStylePr>
    <w:tblStylePr w:type="band2Horz">
      <w:rPr>
        <w:sz w:val="40"/>
        <w:szCs w:val="40"/>
      </w:rPr>
      <w:tblPr/>
      <w:tcPr>
        <w:tcMar>
          <w:top w:w="0" w:type="nil"/>
          <w:left w:w="115" w:type="dxa"/>
          <w:bottom w:w="86" w:type="dxa"/>
          <w:right w:w="115" w:type="dxa"/>
        </w:tcMar>
      </w:tcPr>
    </w:tblStylePr>
    <w:tblStylePr w:type="nwCell">
      <w:rPr>
        <w:sz w:val="8"/>
        <w:szCs w:val="8"/>
      </w:rPr>
    </w:tblStylePr>
  </w:style>
  <w:style w:type="paragraph" w:customStyle="1" w:styleId="CitaoConservadora">
    <w:name w:val="Citação Conservadora"/>
    <w:uiPriority w:val="99"/>
    <w:locked/>
    <w:rsid w:val="002F3A69"/>
    <w:pPr>
      <w:spacing w:after="200" w:line="276" w:lineRule="auto"/>
    </w:pPr>
    <w:rPr>
      <w:rFonts w:ascii="Calibri" w:hAnsi="Calibri"/>
      <w:sz w:val="22"/>
      <w:szCs w:val="22"/>
      <w:lang w:val="pt-BR"/>
    </w:rPr>
  </w:style>
  <w:style w:type="paragraph" w:customStyle="1" w:styleId="BarraLateralConservadora">
    <w:name w:val="Barra Lateral Conservadora"/>
    <w:uiPriority w:val="99"/>
    <w:locked/>
    <w:rsid w:val="002F3A69"/>
    <w:pPr>
      <w:spacing w:after="200" w:line="276" w:lineRule="auto"/>
    </w:pPr>
    <w:rPr>
      <w:rFonts w:ascii="Calibri" w:hAnsi="Calibri"/>
      <w:sz w:val="22"/>
      <w:szCs w:val="22"/>
      <w:lang w:val="pt-BR"/>
    </w:rPr>
  </w:style>
  <w:style w:type="paragraph" w:customStyle="1" w:styleId="CitaodeLinhaLateral">
    <w:name w:val="Citação de Linha Lateral"/>
    <w:uiPriority w:val="99"/>
    <w:locked/>
    <w:rsid w:val="002F3A69"/>
    <w:pPr>
      <w:spacing w:after="200" w:line="276" w:lineRule="auto"/>
    </w:pPr>
    <w:rPr>
      <w:rFonts w:ascii="Calibri" w:hAnsi="Calibri"/>
      <w:sz w:val="22"/>
      <w:szCs w:val="22"/>
      <w:lang w:val="pt-BR"/>
    </w:rPr>
  </w:style>
  <w:style w:type="paragraph" w:customStyle="1" w:styleId="BarraLateraldeLinhaLateral">
    <w:name w:val="Barra Lateral de Linha Lateral"/>
    <w:uiPriority w:val="99"/>
    <w:locked/>
    <w:rsid w:val="002F3A69"/>
    <w:pPr>
      <w:spacing w:after="200" w:line="276" w:lineRule="auto"/>
    </w:pPr>
    <w:rPr>
      <w:rFonts w:ascii="Calibri" w:hAnsi="Calibri"/>
      <w:sz w:val="22"/>
      <w:szCs w:val="22"/>
      <w:lang w:val="pt-BR"/>
    </w:rPr>
  </w:style>
  <w:style w:type="paragraph" w:customStyle="1" w:styleId="CitaodePilhas">
    <w:name w:val="Citação de Pilhas"/>
    <w:uiPriority w:val="99"/>
    <w:locked/>
    <w:rsid w:val="002F3A69"/>
    <w:pPr>
      <w:spacing w:after="200" w:line="276" w:lineRule="auto"/>
    </w:pPr>
    <w:rPr>
      <w:rFonts w:ascii="Calibri" w:hAnsi="Calibri"/>
      <w:sz w:val="22"/>
      <w:szCs w:val="22"/>
      <w:lang w:val="pt-BR"/>
    </w:rPr>
  </w:style>
  <w:style w:type="paragraph" w:customStyle="1" w:styleId="BarraLateraldePilhas">
    <w:name w:val="Barra Lateral de Pilhas"/>
    <w:uiPriority w:val="99"/>
    <w:locked/>
    <w:rsid w:val="002F3A69"/>
    <w:pPr>
      <w:spacing w:after="200" w:line="276" w:lineRule="auto"/>
    </w:pPr>
    <w:rPr>
      <w:rFonts w:ascii="Calibri" w:hAnsi="Calibri"/>
      <w:sz w:val="22"/>
      <w:szCs w:val="22"/>
      <w:lang w:val="pt-BR"/>
    </w:rPr>
  </w:style>
  <w:style w:type="paragraph" w:customStyle="1" w:styleId="CitaoAustera">
    <w:name w:val="Citação Austera"/>
    <w:uiPriority w:val="99"/>
    <w:locked/>
    <w:rsid w:val="002F3A69"/>
    <w:pPr>
      <w:spacing w:after="200" w:line="276" w:lineRule="auto"/>
    </w:pPr>
    <w:rPr>
      <w:rFonts w:ascii="Calibri" w:hAnsi="Calibri"/>
      <w:sz w:val="22"/>
      <w:szCs w:val="22"/>
      <w:lang w:val="pt-BR"/>
    </w:rPr>
  </w:style>
  <w:style w:type="paragraph" w:customStyle="1" w:styleId="BarraLateralAustera">
    <w:name w:val="Barra Lateral Austera"/>
    <w:uiPriority w:val="99"/>
    <w:locked/>
    <w:rsid w:val="002F3A69"/>
    <w:pPr>
      <w:spacing w:after="200" w:line="276" w:lineRule="auto"/>
    </w:pPr>
    <w:rPr>
      <w:rFonts w:ascii="Calibri" w:hAnsi="Calibri"/>
      <w:sz w:val="22"/>
      <w:szCs w:val="22"/>
      <w:lang w:val="pt-BR"/>
    </w:rPr>
  </w:style>
  <w:style w:type="paragraph" w:customStyle="1" w:styleId="CitaoAlfabtica">
    <w:name w:val="Citação Alfabética"/>
    <w:uiPriority w:val="99"/>
    <w:locked/>
    <w:rsid w:val="002F3A69"/>
    <w:pPr>
      <w:spacing w:after="200" w:line="276" w:lineRule="auto"/>
    </w:pPr>
    <w:rPr>
      <w:rFonts w:ascii="Calibri" w:hAnsi="Calibri"/>
      <w:sz w:val="22"/>
      <w:szCs w:val="22"/>
      <w:lang w:val="pt-BR"/>
    </w:rPr>
  </w:style>
  <w:style w:type="paragraph" w:customStyle="1" w:styleId="BarraLateralAlfabtica">
    <w:name w:val="Barra Lateral Alfabética"/>
    <w:uiPriority w:val="99"/>
    <w:locked/>
    <w:rsid w:val="002F3A69"/>
    <w:pPr>
      <w:spacing w:after="200" w:line="276" w:lineRule="auto"/>
    </w:pPr>
    <w:rPr>
      <w:rFonts w:ascii="Calibri" w:hAnsi="Calibri"/>
      <w:sz w:val="22"/>
      <w:szCs w:val="22"/>
      <w:lang w:val="pt-BR"/>
    </w:rPr>
  </w:style>
  <w:style w:type="paragraph" w:customStyle="1" w:styleId="CitaoAnual">
    <w:name w:val="Citação Anual"/>
    <w:uiPriority w:val="99"/>
    <w:locked/>
    <w:rsid w:val="002F3A69"/>
    <w:pPr>
      <w:spacing w:after="200" w:line="276" w:lineRule="auto"/>
    </w:pPr>
    <w:rPr>
      <w:rFonts w:ascii="Calibri" w:hAnsi="Calibri"/>
      <w:sz w:val="22"/>
      <w:szCs w:val="22"/>
      <w:lang w:val="pt-BR"/>
    </w:rPr>
  </w:style>
  <w:style w:type="paragraph" w:customStyle="1" w:styleId="BarraLateralAnual">
    <w:name w:val="Barra Lateral Anual"/>
    <w:uiPriority w:val="99"/>
    <w:locked/>
    <w:rsid w:val="002F3A69"/>
    <w:pPr>
      <w:spacing w:after="200" w:line="276" w:lineRule="auto"/>
    </w:pPr>
    <w:rPr>
      <w:rFonts w:ascii="Calibri" w:hAnsi="Calibri"/>
      <w:sz w:val="22"/>
      <w:szCs w:val="22"/>
      <w:lang w:val="pt-BR"/>
    </w:rPr>
  </w:style>
  <w:style w:type="paragraph" w:customStyle="1" w:styleId="CitaodeBaias">
    <w:name w:val="Citação de Baias"/>
    <w:uiPriority w:val="99"/>
    <w:locked/>
    <w:rsid w:val="002F3A69"/>
    <w:pPr>
      <w:spacing w:after="200" w:line="276" w:lineRule="auto"/>
    </w:pPr>
    <w:rPr>
      <w:rFonts w:ascii="Calibri" w:hAnsi="Calibri"/>
      <w:sz w:val="22"/>
      <w:szCs w:val="22"/>
      <w:lang w:val="pt-BR"/>
    </w:rPr>
  </w:style>
  <w:style w:type="paragraph" w:customStyle="1" w:styleId="BarraLateraldeBaias">
    <w:name w:val="Barra Lateral de Baias"/>
    <w:uiPriority w:val="99"/>
    <w:locked/>
    <w:rsid w:val="002F3A69"/>
    <w:pPr>
      <w:spacing w:after="200" w:line="276" w:lineRule="auto"/>
    </w:pPr>
    <w:rPr>
      <w:rFonts w:ascii="Calibri" w:hAnsi="Calibri"/>
      <w:sz w:val="22"/>
      <w:szCs w:val="22"/>
      <w:lang w:val="pt-BR"/>
    </w:rPr>
  </w:style>
  <w:style w:type="paragraph" w:customStyle="1" w:styleId="CitaoMod">
    <w:name w:val="Citação Mod"/>
    <w:uiPriority w:val="99"/>
    <w:locked/>
    <w:rsid w:val="002F3A69"/>
    <w:pPr>
      <w:spacing w:after="200" w:line="276" w:lineRule="auto"/>
    </w:pPr>
    <w:rPr>
      <w:rFonts w:ascii="Calibri" w:hAnsi="Calibri"/>
      <w:sz w:val="22"/>
      <w:szCs w:val="22"/>
      <w:lang w:val="pt-BR"/>
    </w:rPr>
  </w:style>
  <w:style w:type="paragraph" w:customStyle="1" w:styleId="BarraLateralMod">
    <w:name w:val="Barra Lateral Mod"/>
    <w:uiPriority w:val="99"/>
    <w:locked/>
    <w:rsid w:val="002F3A69"/>
    <w:pPr>
      <w:spacing w:after="200" w:line="276" w:lineRule="auto"/>
    </w:pPr>
    <w:rPr>
      <w:rFonts w:ascii="Calibri" w:hAnsi="Calibri"/>
      <w:sz w:val="22"/>
      <w:szCs w:val="22"/>
      <w:lang w:val="pt-BR"/>
    </w:rPr>
  </w:style>
  <w:style w:type="paragraph" w:customStyle="1" w:styleId="CitaodeListras">
    <w:name w:val="Citação de Listras"/>
    <w:uiPriority w:val="99"/>
    <w:locked/>
    <w:rsid w:val="002F3A69"/>
    <w:pPr>
      <w:spacing w:after="200" w:line="276" w:lineRule="auto"/>
    </w:pPr>
    <w:rPr>
      <w:rFonts w:ascii="Calibri" w:hAnsi="Calibri"/>
      <w:sz w:val="22"/>
      <w:szCs w:val="22"/>
      <w:lang w:val="pt-BR"/>
    </w:rPr>
  </w:style>
  <w:style w:type="paragraph" w:customStyle="1" w:styleId="BarraLateraldeListras">
    <w:name w:val="Barra Lateral de Listras"/>
    <w:uiPriority w:val="99"/>
    <w:locked/>
    <w:rsid w:val="002F3A69"/>
    <w:pPr>
      <w:spacing w:after="200" w:line="276" w:lineRule="auto"/>
    </w:pPr>
    <w:rPr>
      <w:rFonts w:ascii="Calibri" w:hAnsi="Calibri"/>
      <w:sz w:val="22"/>
      <w:szCs w:val="22"/>
      <w:lang w:val="pt-BR"/>
    </w:rPr>
  </w:style>
  <w:style w:type="paragraph" w:customStyle="1" w:styleId="CitaoTranscendente">
    <w:name w:val="Citação Transcendente"/>
    <w:uiPriority w:val="99"/>
    <w:locked/>
    <w:rsid w:val="002F3A69"/>
    <w:pPr>
      <w:spacing w:after="200" w:line="276" w:lineRule="auto"/>
    </w:pPr>
    <w:rPr>
      <w:rFonts w:ascii="Calibri" w:hAnsi="Calibri"/>
      <w:sz w:val="22"/>
      <w:szCs w:val="22"/>
      <w:lang w:val="pt-BR"/>
    </w:rPr>
  </w:style>
  <w:style w:type="paragraph" w:customStyle="1" w:styleId="BarraLateralTranscendente">
    <w:name w:val="Barra Lateral Transcendente"/>
    <w:uiPriority w:val="99"/>
    <w:locked/>
    <w:rsid w:val="002F3A69"/>
    <w:pPr>
      <w:spacing w:after="200" w:line="276" w:lineRule="auto"/>
    </w:pPr>
    <w:rPr>
      <w:rFonts w:ascii="Calibri" w:hAnsi="Calibri"/>
      <w:sz w:val="22"/>
      <w:szCs w:val="22"/>
      <w:lang w:val="pt-BR"/>
    </w:rPr>
  </w:style>
  <w:style w:type="paragraph" w:customStyle="1" w:styleId="CitaodeExposio">
    <w:name w:val="Citação de Exposição"/>
    <w:uiPriority w:val="99"/>
    <w:locked/>
    <w:rsid w:val="002F3A69"/>
    <w:pPr>
      <w:spacing w:after="200" w:line="276" w:lineRule="auto"/>
    </w:pPr>
    <w:rPr>
      <w:rFonts w:ascii="Calibri" w:hAnsi="Calibri"/>
      <w:sz w:val="22"/>
      <w:szCs w:val="22"/>
      <w:lang w:val="pt-BR"/>
    </w:rPr>
  </w:style>
  <w:style w:type="paragraph" w:customStyle="1" w:styleId="BarraLateraldeExposio">
    <w:name w:val="Barra Lateral de Exposição"/>
    <w:uiPriority w:val="99"/>
    <w:locked/>
    <w:rsid w:val="002F3A69"/>
    <w:pPr>
      <w:spacing w:after="200" w:line="276" w:lineRule="auto"/>
    </w:pPr>
    <w:rPr>
      <w:rFonts w:ascii="Calibri" w:hAnsi="Calibri"/>
      <w:sz w:val="22"/>
      <w:szCs w:val="22"/>
      <w:lang w:val="pt-BR"/>
    </w:rPr>
  </w:style>
  <w:style w:type="paragraph" w:customStyle="1" w:styleId="CitaodeQuebra-cabea">
    <w:name w:val="Citação de Quebra-cabeça"/>
    <w:uiPriority w:val="99"/>
    <w:locked/>
    <w:rsid w:val="002F3A69"/>
    <w:pPr>
      <w:spacing w:after="200" w:line="276" w:lineRule="auto"/>
    </w:pPr>
    <w:rPr>
      <w:rFonts w:ascii="Calibri" w:hAnsi="Calibri"/>
      <w:sz w:val="22"/>
      <w:szCs w:val="22"/>
      <w:lang w:val="pt-BR"/>
    </w:rPr>
  </w:style>
  <w:style w:type="paragraph" w:customStyle="1" w:styleId="BarraLateraldeQuebra-cabea">
    <w:name w:val="Barra Lateral de Quebra-cabeça"/>
    <w:uiPriority w:val="99"/>
    <w:locked/>
    <w:rsid w:val="002F3A69"/>
    <w:pPr>
      <w:spacing w:after="200" w:line="276" w:lineRule="auto"/>
    </w:pPr>
    <w:rPr>
      <w:rFonts w:ascii="Calibri" w:hAnsi="Calibri"/>
      <w:sz w:val="22"/>
      <w:szCs w:val="22"/>
      <w:lang w:val="pt-BR"/>
    </w:rPr>
  </w:style>
  <w:style w:type="paragraph" w:customStyle="1" w:styleId="CitaodeAnimao">
    <w:name w:val="Citação de Animação"/>
    <w:uiPriority w:val="99"/>
    <w:locked/>
    <w:rsid w:val="002F3A69"/>
    <w:pPr>
      <w:spacing w:after="200" w:line="276" w:lineRule="auto"/>
    </w:pPr>
    <w:rPr>
      <w:rFonts w:ascii="Calibri" w:hAnsi="Calibri"/>
      <w:sz w:val="22"/>
      <w:szCs w:val="22"/>
      <w:lang w:val="pt-BR"/>
    </w:rPr>
  </w:style>
  <w:style w:type="paragraph" w:customStyle="1" w:styleId="BarraLateraldeAnimao">
    <w:name w:val="Barra Lateral de Animação"/>
    <w:uiPriority w:val="99"/>
    <w:locked/>
    <w:rsid w:val="002F3A69"/>
    <w:pPr>
      <w:spacing w:after="200" w:line="276" w:lineRule="auto"/>
    </w:pPr>
    <w:rPr>
      <w:rFonts w:ascii="Calibri" w:hAnsi="Calibri"/>
      <w:sz w:val="22"/>
      <w:szCs w:val="22"/>
      <w:lang w:val="pt-BR"/>
    </w:rPr>
  </w:style>
  <w:style w:type="paragraph" w:customStyle="1" w:styleId="CitaodeLadrilhos">
    <w:name w:val="Citação de Ladrilhos"/>
    <w:uiPriority w:val="99"/>
    <w:locked/>
    <w:rsid w:val="002F3A69"/>
    <w:pPr>
      <w:spacing w:after="200" w:line="276" w:lineRule="auto"/>
    </w:pPr>
    <w:rPr>
      <w:rFonts w:ascii="Calibri" w:hAnsi="Calibri"/>
      <w:sz w:val="22"/>
      <w:szCs w:val="22"/>
      <w:lang w:val="pt-BR"/>
    </w:rPr>
  </w:style>
  <w:style w:type="paragraph" w:customStyle="1" w:styleId="BarraLateraldeLadrilhos">
    <w:name w:val="Barra Lateral de Ladrilhos"/>
    <w:uiPriority w:val="99"/>
    <w:locked/>
    <w:rsid w:val="002F3A69"/>
    <w:pPr>
      <w:spacing w:after="200" w:line="276" w:lineRule="auto"/>
    </w:pPr>
    <w:rPr>
      <w:rFonts w:ascii="Calibri" w:hAnsi="Calibri"/>
      <w:sz w:val="22"/>
      <w:szCs w:val="22"/>
      <w:lang w:val="pt-BR"/>
    </w:rPr>
  </w:style>
  <w:style w:type="paragraph" w:customStyle="1" w:styleId="CitaodeContraste">
    <w:name w:val="Citação de Contraste"/>
    <w:uiPriority w:val="99"/>
    <w:locked/>
    <w:rsid w:val="002F3A69"/>
    <w:pPr>
      <w:spacing w:after="200" w:line="276" w:lineRule="auto"/>
    </w:pPr>
    <w:rPr>
      <w:rFonts w:ascii="Calibri" w:hAnsi="Calibri"/>
      <w:sz w:val="22"/>
      <w:szCs w:val="22"/>
      <w:lang w:val="pt-BR"/>
    </w:rPr>
  </w:style>
  <w:style w:type="paragraph" w:customStyle="1" w:styleId="BarraLateraldeContraste">
    <w:name w:val="Barra Lateral de Contraste"/>
    <w:uiPriority w:val="99"/>
    <w:locked/>
    <w:rsid w:val="002F3A69"/>
    <w:pPr>
      <w:spacing w:after="200" w:line="276" w:lineRule="auto"/>
    </w:pPr>
    <w:rPr>
      <w:rFonts w:ascii="Calibri" w:hAnsi="Calibri"/>
      <w:sz w:val="22"/>
      <w:szCs w:val="22"/>
      <w:lang w:val="pt-BR"/>
    </w:rPr>
  </w:style>
  <w:style w:type="paragraph" w:customStyle="1" w:styleId="CitaoDecorativa">
    <w:name w:val="Citação Decorativa"/>
    <w:uiPriority w:val="99"/>
    <w:locked/>
    <w:rsid w:val="002F3A69"/>
    <w:pPr>
      <w:spacing w:after="200" w:line="276" w:lineRule="auto"/>
    </w:pPr>
    <w:rPr>
      <w:rFonts w:ascii="Calibri" w:hAnsi="Calibri"/>
      <w:sz w:val="22"/>
      <w:szCs w:val="22"/>
      <w:lang w:val="pt-BR"/>
    </w:rPr>
  </w:style>
  <w:style w:type="paragraph" w:customStyle="1" w:styleId="CitaodeEstrelas">
    <w:name w:val="Citação de Estrelas"/>
    <w:uiPriority w:val="99"/>
    <w:locked/>
    <w:rsid w:val="002F3A69"/>
    <w:pPr>
      <w:spacing w:after="200" w:line="276" w:lineRule="auto"/>
    </w:pPr>
    <w:rPr>
      <w:rFonts w:ascii="Calibri" w:hAnsi="Calibri"/>
      <w:sz w:val="22"/>
      <w:szCs w:val="22"/>
      <w:lang w:val="pt-BR"/>
    </w:rPr>
  </w:style>
  <w:style w:type="paragraph" w:customStyle="1" w:styleId="CitaoAdesiva">
    <w:name w:val="Citação Adesiva"/>
    <w:uiPriority w:val="99"/>
    <w:locked/>
    <w:rsid w:val="002F3A69"/>
    <w:pPr>
      <w:spacing w:after="200" w:line="276" w:lineRule="auto"/>
    </w:pPr>
    <w:rPr>
      <w:rFonts w:ascii="Calibri" w:hAnsi="Calibri"/>
      <w:sz w:val="22"/>
      <w:szCs w:val="22"/>
      <w:lang w:val="pt-BR"/>
    </w:rPr>
  </w:style>
  <w:style w:type="paragraph" w:customStyle="1" w:styleId="CitaoentreChaves">
    <w:name w:val="Citação entre Chaves"/>
    <w:uiPriority w:val="99"/>
    <w:locked/>
    <w:rsid w:val="002F3A69"/>
    <w:pPr>
      <w:spacing w:after="200" w:line="276" w:lineRule="auto"/>
    </w:pPr>
    <w:rPr>
      <w:rFonts w:ascii="Calibri" w:hAnsi="Calibri"/>
      <w:sz w:val="22"/>
      <w:szCs w:val="22"/>
      <w:lang w:val="pt-BR"/>
    </w:rPr>
  </w:style>
  <w:style w:type="paragraph" w:customStyle="1" w:styleId="CitaoentreChaves2">
    <w:name w:val="Citação entre Chaves 2"/>
    <w:uiPriority w:val="99"/>
    <w:locked/>
    <w:rsid w:val="002F3A69"/>
    <w:pPr>
      <w:spacing w:after="200" w:line="276" w:lineRule="auto"/>
    </w:pPr>
    <w:rPr>
      <w:rFonts w:ascii="Calibri" w:hAnsi="Calibri"/>
      <w:sz w:val="22"/>
      <w:szCs w:val="22"/>
      <w:lang w:val="pt-BR"/>
    </w:rPr>
  </w:style>
  <w:style w:type="paragraph" w:customStyle="1" w:styleId="CaixadeTextoSimples">
    <w:name w:val="Caixa de Texto Simples"/>
    <w:uiPriority w:val="99"/>
    <w:locked/>
    <w:rsid w:val="002F3A69"/>
    <w:pPr>
      <w:spacing w:after="200" w:line="276" w:lineRule="auto"/>
    </w:pPr>
    <w:rPr>
      <w:rFonts w:ascii="Calibri" w:hAnsi="Calibri"/>
      <w:sz w:val="22"/>
      <w:szCs w:val="22"/>
      <w:lang w:val="pt-BR"/>
    </w:rPr>
  </w:style>
  <w:style w:type="paragraph" w:customStyle="1" w:styleId="ASAP1">
    <w:name w:val="ASAP 1"/>
    <w:uiPriority w:val="99"/>
    <w:locked/>
    <w:rsid w:val="002F3A69"/>
    <w:pPr>
      <w:tabs>
        <w:tab w:val="center" w:pos="4680"/>
        <w:tab w:val="right" w:pos="9360"/>
      </w:tabs>
    </w:pPr>
    <w:rPr>
      <w:rFonts w:ascii="Calibri" w:hAnsi="Calibri"/>
      <w:sz w:val="22"/>
      <w:szCs w:val="22"/>
      <w:lang w:val="pt-BR"/>
    </w:rPr>
  </w:style>
  <w:style w:type="paragraph" w:customStyle="1" w:styleId="ASAP2">
    <w:name w:val="ASAP 2"/>
    <w:uiPriority w:val="99"/>
    <w:locked/>
    <w:rsid w:val="002F3A69"/>
    <w:pPr>
      <w:tabs>
        <w:tab w:val="center" w:pos="4680"/>
        <w:tab w:val="right" w:pos="9360"/>
      </w:tabs>
    </w:pPr>
    <w:rPr>
      <w:rFonts w:ascii="Calibri" w:hAnsi="Calibri"/>
      <w:sz w:val="22"/>
      <w:szCs w:val="22"/>
      <w:lang w:val="pt-BR"/>
    </w:rPr>
  </w:style>
  <w:style w:type="paragraph" w:customStyle="1" w:styleId="CONFIDENCIAL1">
    <w:name w:val="CONFIDENCIAL 1"/>
    <w:uiPriority w:val="99"/>
    <w:locked/>
    <w:rsid w:val="002F3A69"/>
    <w:pPr>
      <w:tabs>
        <w:tab w:val="center" w:pos="4680"/>
        <w:tab w:val="right" w:pos="9360"/>
      </w:tabs>
    </w:pPr>
    <w:rPr>
      <w:rFonts w:ascii="Calibri" w:hAnsi="Calibri"/>
      <w:sz w:val="22"/>
      <w:szCs w:val="22"/>
      <w:lang w:val="pt-BR"/>
    </w:rPr>
  </w:style>
  <w:style w:type="paragraph" w:customStyle="1" w:styleId="CONFIDENCIAL2">
    <w:name w:val="CONFIDENCIAL 2"/>
    <w:uiPriority w:val="99"/>
    <w:locked/>
    <w:rsid w:val="002F3A69"/>
    <w:pPr>
      <w:tabs>
        <w:tab w:val="center" w:pos="4680"/>
        <w:tab w:val="right" w:pos="9360"/>
      </w:tabs>
    </w:pPr>
    <w:rPr>
      <w:rFonts w:ascii="Calibri" w:hAnsi="Calibri"/>
      <w:sz w:val="22"/>
      <w:szCs w:val="22"/>
      <w:lang w:val="pt-BR"/>
    </w:rPr>
  </w:style>
  <w:style w:type="paragraph" w:customStyle="1" w:styleId="NOCOPIAR1">
    <w:name w:val="NÃO COPIAR 1"/>
    <w:uiPriority w:val="99"/>
    <w:locked/>
    <w:rsid w:val="002F3A69"/>
    <w:pPr>
      <w:tabs>
        <w:tab w:val="center" w:pos="4680"/>
        <w:tab w:val="right" w:pos="9360"/>
      </w:tabs>
    </w:pPr>
    <w:rPr>
      <w:rFonts w:ascii="Calibri" w:hAnsi="Calibri"/>
      <w:sz w:val="22"/>
      <w:szCs w:val="22"/>
      <w:lang w:val="pt-BR"/>
    </w:rPr>
  </w:style>
  <w:style w:type="paragraph" w:customStyle="1" w:styleId="NOCOPIAR2">
    <w:name w:val="NÃO COPIAR 2"/>
    <w:uiPriority w:val="99"/>
    <w:locked/>
    <w:rsid w:val="002F3A69"/>
    <w:pPr>
      <w:tabs>
        <w:tab w:val="center" w:pos="4680"/>
        <w:tab w:val="right" w:pos="9360"/>
      </w:tabs>
    </w:pPr>
    <w:rPr>
      <w:rFonts w:ascii="Calibri" w:hAnsi="Calibri"/>
      <w:sz w:val="22"/>
      <w:szCs w:val="22"/>
      <w:lang w:val="pt-BR"/>
    </w:rPr>
  </w:style>
  <w:style w:type="paragraph" w:customStyle="1" w:styleId="RASCUNHO1">
    <w:name w:val="RASCUNHO 1"/>
    <w:uiPriority w:val="99"/>
    <w:locked/>
    <w:rsid w:val="002F3A69"/>
    <w:pPr>
      <w:tabs>
        <w:tab w:val="center" w:pos="4680"/>
        <w:tab w:val="right" w:pos="9360"/>
      </w:tabs>
    </w:pPr>
    <w:rPr>
      <w:rFonts w:ascii="Calibri" w:hAnsi="Calibri"/>
      <w:sz w:val="22"/>
      <w:szCs w:val="22"/>
      <w:lang w:val="pt-BR"/>
    </w:rPr>
  </w:style>
  <w:style w:type="paragraph" w:customStyle="1" w:styleId="RASCUNHO2">
    <w:name w:val="RASCUNHO 2"/>
    <w:uiPriority w:val="99"/>
    <w:locked/>
    <w:rsid w:val="002F3A69"/>
    <w:pPr>
      <w:tabs>
        <w:tab w:val="center" w:pos="4680"/>
        <w:tab w:val="right" w:pos="9360"/>
      </w:tabs>
    </w:pPr>
    <w:rPr>
      <w:rFonts w:ascii="Calibri" w:hAnsi="Calibri"/>
      <w:sz w:val="22"/>
      <w:szCs w:val="22"/>
      <w:lang w:val="pt-BR"/>
    </w:rPr>
  </w:style>
  <w:style w:type="paragraph" w:customStyle="1" w:styleId="EXEMPLO1">
    <w:name w:val="EXEMPLO 1"/>
    <w:uiPriority w:val="99"/>
    <w:locked/>
    <w:rsid w:val="002F3A69"/>
    <w:pPr>
      <w:tabs>
        <w:tab w:val="center" w:pos="4680"/>
        <w:tab w:val="right" w:pos="9360"/>
      </w:tabs>
    </w:pPr>
    <w:rPr>
      <w:rFonts w:ascii="Calibri" w:hAnsi="Calibri"/>
      <w:sz w:val="22"/>
      <w:szCs w:val="22"/>
      <w:lang w:val="pt-BR"/>
    </w:rPr>
  </w:style>
  <w:style w:type="paragraph" w:customStyle="1" w:styleId="EXEMPLO2">
    <w:name w:val="EXEMPLO 2"/>
    <w:uiPriority w:val="99"/>
    <w:locked/>
    <w:rsid w:val="002F3A69"/>
    <w:pPr>
      <w:tabs>
        <w:tab w:val="center" w:pos="4680"/>
        <w:tab w:val="right" w:pos="9360"/>
      </w:tabs>
    </w:pPr>
    <w:rPr>
      <w:rFonts w:ascii="Calibri" w:hAnsi="Calibri"/>
      <w:sz w:val="22"/>
      <w:szCs w:val="22"/>
      <w:lang w:val="pt-BR"/>
    </w:rPr>
  </w:style>
  <w:style w:type="paragraph" w:customStyle="1" w:styleId="URGENTE1">
    <w:name w:val="URGENTE 1"/>
    <w:uiPriority w:val="99"/>
    <w:locked/>
    <w:rsid w:val="002F3A69"/>
    <w:pPr>
      <w:tabs>
        <w:tab w:val="center" w:pos="4680"/>
        <w:tab w:val="right" w:pos="9360"/>
      </w:tabs>
    </w:pPr>
    <w:rPr>
      <w:rFonts w:ascii="Calibri" w:hAnsi="Calibri"/>
      <w:sz w:val="22"/>
      <w:szCs w:val="22"/>
      <w:lang w:val="pt-BR"/>
    </w:rPr>
  </w:style>
  <w:style w:type="paragraph" w:customStyle="1" w:styleId="URGENTE2">
    <w:name w:val="URGENTE 2"/>
    <w:uiPriority w:val="99"/>
    <w:locked/>
    <w:rsid w:val="002F3A69"/>
    <w:pPr>
      <w:tabs>
        <w:tab w:val="center" w:pos="4680"/>
        <w:tab w:val="right" w:pos="9360"/>
      </w:tabs>
    </w:pPr>
    <w:rPr>
      <w:rFonts w:ascii="Calibri" w:hAnsi="Calibri"/>
      <w:sz w:val="22"/>
      <w:szCs w:val="22"/>
      <w:lang w:val="pt-BR"/>
    </w:rPr>
  </w:style>
  <w:style w:type="paragraph" w:customStyle="1" w:styleId="SUMARIOARQ">
    <w:name w:val="SUMARIO_ARQ"/>
    <w:uiPriority w:val="99"/>
    <w:locked/>
    <w:rsid w:val="002F3A69"/>
    <w:rPr>
      <w:lang w:eastAsia="pt-BR"/>
    </w:rPr>
  </w:style>
  <w:style w:type="paragraph" w:customStyle="1" w:styleId="MEMELETIT3">
    <w:name w:val="_MEM_ELE_TIT3"/>
    <w:basedOn w:val="MEMARQTIT4"/>
    <w:link w:val="MEMELETIT3Char"/>
    <w:uiPriority w:val="99"/>
    <w:qFormat/>
    <w:rsid w:val="0010249A"/>
    <w:pPr>
      <w:numPr>
        <w:ilvl w:val="2"/>
        <w:numId w:val="13"/>
      </w:numPr>
      <w:spacing w:before="240" w:after="120"/>
      <w:ind w:left="0"/>
    </w:pPr>
    <w:rPr>
      <w:lang w:val="pt-BR"/>
    </w:rPr>
  </w:style>
  <w:style w:type="paragraph" w:customStyle="1" w:styleId="EstiloMEMTEXTOesquerdaesquerda1cm">
    <w:name w:val="Estilo _MEM_TEXTO + À esquerda À esquerda:  1 cm"/>
    <w:basedOn w:val="MEMTEXTO"/>
    <w:uiPriority w:val="99"/>
    <w:locked/>
    <w:rsid w:val="005E741A"/>
    <w:pPr>
      <w:ind w:left="567"/>
    </w:pPr>
  </w:style>
  <w:style w:type="paragraph" w:customStyle="1" w:styleId="EstiloMEMTEXTOesquerda">
    <w:name w:val="Estilo _MEM_TEXTO + À esquerda"/>
    <w:basedOn w:val="MEMTEXTO"/>
    <w:uiPriority w:val="99"/>
    <w:locked/>
    <w:rsid w:val="00EE4974"/>
    <w:pPr>
      <w:ind w:left="567"/>
      <w:jc w:val="left"/>
    </w:pPr>
  </w:style>
  <w:style w:type="paragraph" w:customStyle="1" w:styleId="EstiloMEMTEXTOesquerda1">
    <w:name w:val="Estilo _MEM_TEXTO + À esquerda1"/>
    <w:basedOn w:val="MEMTEXTO"/>
    <w:uiPriority w:val="99"/>
    <w:locked/>
    <w:rsid w:val="00EE4974"/>
    <w:pPr>
      <w:numPr>
        <w:numId w:val="11"/>
      </w:numPr>
      <w:ind w:left="0" w:firstLine="0"/>
      <w:jc w:val="left"/>
    </w:pPr>
  </w:style>
  <w:style w:type="paragraph" w:customStyle="1" w:styleId="MEMMARCADOR">
    <w:name w:val="_MEM_MARCADOR"/>
    <w:basedOn w:val="MEMTEXTO"/>
    <w:uiPriority w:val="99"/>
    <w:qFormat/>
    <w:rsid w:val="00EE4974"/>
    <w:pPr>
      <w:numPr>
        <w:numId w:val="10"/>
      </w:numPr>
      <w:ind w:left="1264" w:hanging="357"/>
    </w:pPr>
  </w:style>
  <w:style w:type="paragraph" w:customStyle="1" w:styleId="MEMTEXTRECUADO">
    <w:name w:val="_MEM_TEXT_RECUADO"/>
    <w:basedOn w:val="MEMTEXTO"/>
    <w:uiPriority w:val="99"/>
    <w:qFormat/>
    <w:rsid w:val="00B31086"/>
    <w:pPr>
      <w:ind w:left="397"/>
    </w:pPr>
    <w:rPr>
      <w:lang w:val="pt-BR"/>
    </w:rPr>
  </w:style>
  <w:style w:type="paragraph" w:customStyle="1" w:styleId="MEMTEXTORECUADO">
    <w:name w:val="_MEM_TEXTO_RECUADO"/>
    <w:basedOn w:val="MEMTEXTRECUADO"/>
    <w:uiPriority w:val="99"/>
    <w:qFormat/>
    <w:rsid w:val="00450539"/>
    <w:pPr>
      <w:tabs>
        <w:tab w:val="left" w:pos="851"/>
      </w:tabs>
    </w:pPr>
  </w:style>
  <w:style w:type="paragraph" w:styleId="Corpodetexto3">
    <w:name w:val="Body Text 3"/>
    <w:basedOn w:val="Normal"/>
    <w:link w:val="Corpodetexto3Char"/>
    <w:uiPriority w:val="99"/>
    <w:locked/>
    <w:rsid w:val="00EB3951"/>
    <w:pPr>
      <w:tabs>
        <w:tab w:val="left" w:pos="288"/>
        <w:tab w:val="left" w:pos="1008"/>
        <w:tab w:val="left" w:pos="1728"/>
        <w:tab w:val="left" w:pos="2448"/>
        <w:tab w:val="left" w:pos="3168"/>
        <w:tab w:val="left" w:pos="3888"/>
        <w:tab w:val="left" w:pos="4608"/>
        <w:tab w:val="left" w:pos="5328"/>
        <w:tab w:val="left" w:pos="6048"/>
        <w:tab w:val="left" w:pos="6768"/>
      </w:tabs>
      <w:jc w:val="both"/>
    </w:pPr>
    <w:rPr>
      <w:lang w:val="pt-BR"/>
    </w:rPr>
  </w:style>
  <w:style w:type="paragraph" w:customStyle="1" w:styleId="MEMMECTIT1">
    <w:name w:val="_MEM_MEC_TIT1"/>
    <w:basedOn w:val="MEMELETIT1"/>
    <w:uiPriority w:val="99"/>
    <w:qFormat/>
    <w:rsid w:val="00CB0E46"/>
    <w:pPr>
      <w:numPr>
        <w:numId w:val="9"/>
      </w:numPr>
    </w:pPr>
  </w:style>
  <w:style w:type="paragraph" w:customStyle="1" w:styleId="MEMMECTIT2">
    <w:name w:val="_MEM_MEC_TIT2"/>
    <w:basedOn w:val="MEMELETIT2"/>
    <w:next w:val="MEMTEXTO"/>
    <w:uiPriority w:val="99"/>
    <w:qFormat/>
    <w:rsid w:val="00CB0E46"/>
    <w:pPr>
      <w:numPr>
        <w:numId w:val="9"/>
      </w:numPr>
    </w:pPr>
    <w:rPr>
      <w:bCs/>
      <w:lang w:val="pt-BR"/>
    </w:rPr>
  </w:style>
  <w:style w:type="paragraph" w:customStyle="1" w:styleId="MEMMECTIT3">
    <w:name w:val="_MEM_MEC_TIT3"/>
    <w:basedOn w:val="MEMELETIT3"/>
    <w:uiPriority w:val="99"/>
    <w:qFormat/>
    <w:rsid w:val="00CB0E46"/>
    <w:pPr>
      <w:numPr>
        <w:numId w:val="9"/>
      </w:numPr>
    </w:pPr>
    <w:rPr>
      <w:bCs/>
    </w:rPr>
  </w:style>
  <w:style w:type="paragraph" w:customStyle="1" w:styleId="SUMARIOELE">
    <w:name w:val="SUMARIO_ELE"/>
    <w:uiPriority w:val="99"/>
    <w:rsid w:val="008F004E"/>
    <w:pPr>
      <w:jc w:val="both"/>
    </w:pPr>
    <w:rPr>
      <w:rFonts w:ascii="Century Gothic" w:hAnsi="Century Gothic"/>
      <w:lang w:eastAsia="pt-BR"/>
    </w:rPr>
  </w:style>
  <w:style w:type="paragraph" w:customStyle="1" w:styleId="SUMARIOMEC">
    <w:name w:val="SUMARIO_MEC"/>
    <w:uiPriority w:val="99"/>
    <w:rsid w:val="008F004E"/>
    <w:pPr>
      <w:jc w:val="both"/>
    </w:pPr>
    <w:rPr>
      <w:rFonts w:ascii="Century Gothic" w:hAnsi="Century Gothic"/>
      <w:lang w:eastAsia="pt-BR"/>
    </w:rPr>
  </w:style>
  <w:style w:type="paragraph" w:customStyle="1" w:styleId="SUMAROGERAL">
    <w:name w:val="SUMARO_GERAL"/>
    <w:uiPriority w:val="99"/>
    <w:rsid w:val="008F004E"/>
    <w:rPr>
      <w:lang w:eastAsia="pt-BR"/>
    </w:rPr>
  </w:style>
  <w:style w:type="paragraph" w:customStyle="1" w:styleId="SUMARIOOBRA">
    <w:name w:val="SUMARIO_OBRA"/>
    <w:uiPriority w:val="99"/>
    <w:rsid w:val="008F004E"/>
    <w:rPr>
      <w:lang w:eastAsia="pt-BR"/>
    </w:rPr>
  </w:style>
  <w:style w:type="paragraph" w:styleId="Reviso">
    <w:name w:val="Revision"/>
    <w:hidden/>
    <w:uiPriority w:val="99"/>
    <w:rsid w:val="00B31086"/>
    <w:rPr>
      <w:lang w:eastAsia="pt-BR"/>
    </w:rPr>
  </w:style>
  <w:style w:type="paragraph" w:customStyle="1" w:styleId="MTEXTORECUADO">
    <w:name w:val="_M_TEXTO_RECUADO"/>
    <w:basedOn w:val="MEMTEXTO"/>
    <w:uiPriority w:val="99"/>
    <w:qFormat/>
    <w:rsid w:val="00B31086"/>
    <w:pPr>
      <w:ind w:left="397"/>
    </w:pPr>
    <w:rPr>
      <w:lang w:val="pt-BR"/>
    </w:rPr>
  </w:style>
  <w:style w:type="paragraph" w:customStyle="1" w:styleId="Memorial">
    <w:name w:val="_Memorial"/>
    <w:basedOn w:val="Normal"/>
    <w:autoRedefine/>
    <w:uiPriority w:val="99"/>
    <w:qFormat/>
    <w:rsid w:val="006E4434"/>
    <w:pPr>
      <w:spacing w:before="60" w:after="60"/>
      <w:jc w:val="both"/>
    </w:pPr>
    <w:rPr>
      <w:rFonts w:ascii="Century Gothic" w:hAnsi="Century Gothic"/>
      <w:sz w:val="20"/>
      <w:szCs w:val="20"/>
      <w:lang w:val="pt-BR"/>
    </w:rPr>
  </w:style>
  <w:style w:type="paragraph" w:customStyle="1" w:styleId="Memorialrecuado3semespao">
    <w:name w:val="_Memorial_recuado3_semespaço"/>
    <w:basedOn w:val="Normal"/>
    <w:uiPriority w:val="99"/>
    <w:rsid w:val="00857300"/>
    <w:pPr>
      <w:ind w:left="1060"/>
      <w:jc w:val="both"/>
    </w:pPr>
    <w:rPr>
      <w:rFonts w:ascii="Century Gothic" w:hAnsi="Century Gothic"/>
      <w:sz w:val="20"/>
      <w:szCs w:val="20"/>
      <w:lang w:val="pt-BR"/>
    </w:rPr>
  </w:style>
  <w:style w:type="paragraph" w:customStyle="1" w:styleId="MEMESTTIT2">
    <w:name w:val="_MEM_EST_TIT2"/>
    <w:basedOn w:val="MEMARQTIT2"/>
    <w:qFormat/>
    <w:rsid w:val="00561D87"/>
    <w:pPr>
      <w:numPr>
        <w:numId w:val="16"/>
      </w:numPr>
    </w:pPr>
  </w:style>
  <w:style w:type="paragraph" w:customStyle="1" w:styleId="MEMESTTIT3">
    <w:name w:val="_MEM_EST_TIT3"/>
    <w:basedOn w:val="MEMARQTIT3"/>
    <w:qFormat/>
    <w:rsid w:val="00B247A3"/>
    <w:pPr>
      <w:numPr>
        <w:ilvl w:val="2"/>
        <w:numId w:val="16"/>
      </w:numPr>
    </w:pPr>
    <w:rPr>
      <w:lang w:val="pt-BR"/>
    </w:rPr>
  </w:style>
  <w:style w:type="paragraph" w:customStyle="1" w:styleId="MEMESTTIT4">
    <w:name w:val="_MEM_EST_TIT4"/>
    <w:basedOn w:val="MEMARQTIT4"/>
    <w:qFormat/>
    <w:rsid w:val="00200816"/>
    <w:pPr>
      <w:numPr>
        <w:ilvl w:val="3"/>
        <w:numId w:val="16"/>
      </w:numPr>
    </w:pPr>
    <w:rPr>
      <w:lang w:val="pt-BR"/>
    </w:rPr>
  </w:style>
  <w:style w:type="character" w:customStyle="1" w:styleId="Corpodetexto3Char">
    <w:name w:val="Corpo de texto 3 Char"/>
    <w:basedOn w:val="Fontepargpadro"/>
    <w:link w:val="Corpodetexto3"/>
    <w:uiPriority w:val="99"/>
    <w:locked/>
    <w:rsid w:val="00C12CC3"/>
    <w:rPr>
      <w:lang w:val="pt-BR" w:eastAsia="pt-BR"/>
    </w:rPr>
  </w:style>
  <w:style w:type="paragraph" w:customStyle="1" w:styleId="MEMHIDTIT1">
    <w:name w:val="_MEM_HID_TIT1"/>
    <w:basedOn w:val="MEMARQTIT1"/>
    <w:qFormat/>
    <w:rsid w:val="00333912"/>
  </w:style>
  <w:style w:type="paragraph" w:customStyle="1" w:styleId="MEMHIDTIT3">
    <w:name w:val="_MEM_HID_TIT3"/>
    <w:basedOn w:val="MEMOBRATIT3"/>
    <w:qFormat/>
    <w:rsid w:val="00333912"/>
  </w:style>
  <w:style w:type="paragraph" w:customStyle="1" w:styleId="MEMHIDTIT2">
    <w:name w:val="_MEM_HID_TIT2"/>
    <w:basedOn w:val="MEMOBRATIT2"/>
    <w:qFormat/>
    <w:rsid w:val="003B39A5"/>
  </w:style>
  <w:style w:type="character" w:customStyle="1" w:styleId="MEMARQTIT4Char">
    <w:name w:val="_MEM_ARQ_TIT4 Char"/>
    <w:basedOn w:val="Fontepargpadro"/>
    <w:link w:val="MEMARQTIT4"/>
    <w:rsid w:val="00936838"/>
    <w:rPr>
      <w:rFonts w:ascii="Century Gothic" w:hAnsi="Century Gothic"/>
      <w:b/>
      <w:sz w:val="20"/>
      <w:lang w:eastAsia="pt-BR"/>
    </w:rPr>
  </w:style>
  <w:style w:type="character" w:customStyle="1" w:styleId="MEMARQTIT3Char">
    <w:name w:val="_MEM_ARQ_TIT3 Char"/>
    <w:basedOn w:val="Fontepargpadro"/>
    <w:link w:val="MEMARQTIT3"/>
    <w:rsid w:val="00936838"/>
    <w:rPr>
      <w:rFonts w:ascii="Century Gothic" w:hAnsi="Century Gothic"/>
      <w:b/>
      <w:sz w:val="20"/>
      <w:lang w:eastAsia="pt-BR"/>
    </w:rPr>
  </w:style>
  <w:style w:type="character" w:customStyle="1" w:styleId="MEMTEXTOChar">
    <w:name w:val="_MEM_TEXTO Char"/>
    <w:basedOn w:val="Fontepargpadro"/>
    <w:link w:val="MEMTEXTO"/>
    <w:rsid w:val="00936838"/>
    <w:rPr>
      <w:rFonts w:ascii="Century Gothic" w:hAnsi="Century Gothic"/>
      <w:sz w:val="20"/>
      <w:lang w:eastAsia="pt-BR"/>
    </w:rPr>
  </w:style>
  <w:style w:type="character" w:customStyle="1" w:styleId="MEMELETIT3Char">
    <w:name w:val="_MEM_ELE_TIT3 Char"/>
    <w:basedOn w:val="MEMARQTIT4Char"/>
    <w:link w:val="MEMELETIT3"/>
    <w:uiPriority w:val="99"/>
    <w:rsid w:val="006C14C2"/>
    <w:rPr>
      <w:rFonts w:ascii="Century Gothic" w:hAnsi="Century Gothic"/>
      <w:b/>
      <w:sz w:val="20"/>
      <w:lang w:val="pt-BR" w:eastAsia="pt-BR"/>
    </w:rPr>
  </w:style>
  <w:style w:type="character" w:customStyle="1" w:styleId="MEMELETIT2Char">
    <w:name w:val="_MEM_ELE_TIT2 Char"/>
    <w:basedOn w:val="MEMARQTIT3Char"/>
    <w:link w:val="MEMELETIT2"/>
    <w:uiPriority w:val="99"/>
    <w:rsid w:val="006C14C2"/>
    <w:rPr>
      <w:rFonts w:ascii="Century Gothic" w:hAnsi="Century Gothic"/>
      <w:b/>
      <w:sz w:val="20"/>
      <w:lang w:eastAsia="pt-BR"/>
    </w:rPr>
  </w:style>
  <w:style w:type="paragraph" w:styleId="NormalWeb">
    <w:name w:val="Normal (Web)"/>
    <w:basedOn w:val="Normal"/>
    <w:uiPriority w:val="99"/>
    <w:unhideWhenUsed/>
    <w:rsid w:val="00990013"/>
    <w:pPr>
      <w:spacing w:before="100" w:beforeAutospacing="1" w:after="100" w:afterAutospacing="1"/>
    </w:pPr>
    <w:rPr>
      <w:lang w:val="pt-BR"/>
    </w:rPr>
  </w:style>
  <w:style w:type="character" w:customStyle="1" w:styleId="apple-style-span">
    <w:name w:val="apple-style-span"/>
    <w:basedOn w:val="Fontepargpadro"/>
    <w:rsid w:val="000B6826"/>
  </w:style>
  <w:style w:type="character" w:customStyle="1" w:styleId="apple-converted-space">
    <w:name w:val="apple-converted-space"/>
    <w:basedOn w:val="Fontepargpadro"/>
    <w:rsid w:val="000B68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729296">
      <w:bodyDiv w:val="1"/>
      <w:marLeft w:val="0"/>
      <w:marRight w:val="0"/>
      <w:marTop w:val="0"/>
      <w:marBottom w:val="0"/>
      <w:divBdr>
        <w:top w:val="none" w:sz="0" w:space="0" w:color="auto"/>
        <w:left w:val="none" w:sz="0" w:space="0" w:color="auto"/>
        <w:bottom w:val="none" w:sz="0" w:space="0" w:color="auto"/>
        <w:right w:val="none" w:sz="0" w:space="0" w:color="auto"/>
      </w:divBdr>
      <w:divsChild>
        <w:div w:id="1691953886">
          <w:marLeft w:val="0"/>
          <w:marRight w:val="0"/>
          <w:marTop w:val="0"/>
          <w:marBottom w:val="0"/>
          <w:divBdr>
            <w:top w:val="none" w:sz="0" w:space="0" w:color="auto"/>
            <w:left w:val="none" w:sz="0" w:space="0" w:color="auto"/>
            <w:bottom w:val="none" w:sz="0" w:space="0" w:color="auto"/>
            <w:right w:val="none" w:sz="0" w:space="0" w:color="auto"/>
          </w:divBdr>
        </w:div>
      </w:divsChild>
    </w:div>
    <w:div w:id="218906637">
      <w:bodyDiv w:val="1"/>
      <w:marLeft w:val="0"/>
      <w:marRight w:val="0"/>
      <w:marTop w:val="0"/>
      <w:marBottom w:val="0"/>
      <w:divBdr>
        <w:top w:val="none" w:sz="0" w:space="0" w:color="auto"/>
        <w:left w:val="none" w:sz="0" w:space="0" w:color="auto"/>
        <w:bottom w:val="none" w:sz="0" w:space="0" w:color="auto"/>
        <w:right w:val="none" w:sz="0" w:space="0" w:color="auto"/>
      </w:divBdr>
    </w:div>
    <w:div w:id="703796027">
      <w:bodyDiv w:val="1"/>
      <w:marLeft w:val="0"/>
      <w:marRight w:val="0"/>
      <w:marTop w:val="0"/>
      <w:marBottom w:val="0"/>
      <w:divBdr>
        <w:top w:val="none" w:sz="0" w:space="0" w:color="auto"/>
        <w:left w:val="none" w:sz="0" w:space="0" w:color="auto"/>
        <w:bottom w:val="none" w:sz="0" w:space="0" w:color="auto"/>
        <w:right w:val="none" w:sz="0" w:space="0" w:color="auto"/>
      </w:divBdr>
    </w:div>
    <w:div w:id="929048584">
      <w:bodyDiv w:val="1"/>
      <w:marLeft w:val="0"/>
      <w:marRight w:val="0"/>
      <w:marTop w:val="0"/>
      <w:marBottom w:val="0"/>
      <w:divBdr>
        <w:top w:val="none" w:sz="0" w:space="0" w:color="auto"/>
        <w:left w:val="none" w:sz="0" w:space="0" w:color="auto"/>
        <w:bottom w:val="none" w:sz="0" w:space="0" w:color="auto"/>
        <w:right w:val="none" w:sz="0" w:space="0" w:color="auto"/>
      </w:divBdr>
    </w:div>
    <w:div w:id="935289714">
      <w:bodyDiv w:val="1"/>
      <w:marLeft w:val="0"/>
      <w:marRight w:val="0"/>
      <w:marTop w:val="0"/>
      <w:marBottom w:val="0"/>
      <w:divBdr>
        <w:top w:val="none" w:sz="0" w:space="0" w:color="auto"/>
        <w:left w:val="none" w:sz="0" w:space="0" w:color="auto"/>
        <w:bottom w:val="none" w:sz="0" w:space="0" w:color="auto"/>
        <w:right w:val="none" w:sz="0" w:space="0" w:color="auto"/>
      </w:divBdr>
    </w:div>
    <w:div w:id="992097994">
      <w:bodyDiv w:val="1"/>
      <w:marLeft w:val="0"/>
      <w:marRight w:val="0"/>
      <w:marTop w:val="0"/>
      <w:marBottom w:val="0"/>
      <w:divBdr>
        <w:top w:val="none" w:sz="0" w:space="0" w:color="auto"/>
        <w:left w:val="none" w:sz="0" w:space="0" w:color="auto"/>
        <w:bottom w:val="none" w:sz="0" w:space="0" w:color="auto"/>
        <w:right w:val="none" w:sz="0" w:space="0" w:color="auto"/>
      </w:divBdr>
      <w:divsChild>
        <w:div w:id="1806002815">
          <w:marLeft w:val="0"/>
          <w:marRight w:val="0"/>
          <w:marTop w:val="0"/>
          <w:marBottom w:val="0"/>
          <w:divBdr>
            <w:top w:val="none" w:sz="0" w:space="0" w:color="auto"/>
            <w:left w:val="none" w:sz="0" w:space="0" w:color="auto"/>
            <w:bottom w:val="none" w:sz="0" w:space="0" w:color="auto"/>
            <w:right w:val="none" w:sz="0" w:space="0" w:color="auto"/>
          </w:divBdr>
        </w:div>
        <w:div w:id="1117988493">
          <w:blockQuote w:val="1"/>
          <w:marLeft w:val="720"/>
          <w:marRight w:val="0"/>
          <w:marTop w:val="0"/>
          <w:marBottom w:val="0"/>
          <w:divBdr>
            <w:top w:val="none" w:sz="0" w:space="0" w:color="auto"/>
            <w:left w:val="none" w:sz="0" w:space="0" w:color="auto"/>
            <w:bottom w:val="none" w:sz="0" w:space="0" w:color="auto"/>
            <w:right w:val="none" w:sz="0" w:space="0" w:color="auto"/>
          </w:divBdr>
          <w:divsChild>
            <w:div w:id="862520809">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2137216383">
          <w:blockQuote w:val="1"/>
          <w:marLeft w:val="720"/>
          <w:marRight w:val="0"/>
          <w:marTop w:val="0"/>
          <w:marBottom w:val="0"/>
          <w:divBdr>
            <w:top w:val="none" w:sz="0" w:space="0" w:color="auto"/>
            <w:left w:val="none" w:sz="0" w:space="0" w:color="auto"/>
            <w:bottom w:val="none" w:sz="0" w:space="0" w:color="auto"/>
            <w:right w:val="none" w:sz="0" w:space="0" w:color="auto"/>
          </w:divBdr>
        </w:div>
        <w:div w:id="1460997160">
          <w:blockQuote w:val="1"/>
          <w:marLeft w:val="720"/>
          <w:marRight w:val="0"/>
          <w:marTop w:val="0"/>
          <w:marBottom w:val="0"/>
          <w:divBdr>
            <w:top w:val="none" w:sz="0" w:space="0" w:color="auto"/>
            <w:left w:val="none" w:sz="0" w:space="0" w:color="auto"/>
            <w:bottom w:val="none" w:sz="0" w:space="0" w:color="auto"/>
            <w:right w:val="none" w:sz="0" w:space="0" w:color="auto"/>
          </w:divBdr>
          <w:divsChild>
            <w:div w:id="52582675">
              <w:blockQuote w:val="1"/>
              <w:marLeft w:val="720"/>
              <w:marRight w:val="0"/>
              <w:marTop w:val="0"/>
              <w:marBottom w:val="0"/>
              <w:divBdr>
                <w:top w:val="none" w:sz="0" w:space="0" w:color="auto"/>
                <w:left w:val="none" w:sz="0" w:space="0" w:color="auto"/>
                <w:bottom w:val="none" w:sz="0" w:space="0" w:color="auto"/>
                <w:right w:val="none" w:sz="0" w:space="0" w:color="auto"/>
              </w:divBdr>
              <w:divsChild>
                <w:div w:id="439372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3338402">
          <w:blockQuote w:val="1"/>
          <w:marLeft w:val="720"/>
          <w:marRight w:val="0"/>
          <w:marTop w:val="0"/>
          <w:marBottom w:val="0"/>
          <w:divBdr>
            <w:top w:val="none" w:sz="0" w:space="0" w:color="auto"/>
            <w:left w:val="none" w:sz="0" w:space="0" w:color="auto"/>
            <w:bottom w:val="none" w:sz="0" w:space="0" w:color="auto"/>
            <w:right w:val="none" w:sz="0" w:space="0" w:color="auto"/>
          </w:divBdr>
          <w:divsChild>
            <w:div w:id="1873960661">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1439837897">
          <w:blockQuote w:val="1"/>
          <w:marLeft w:val="720"/>
          <w:marRight w:val="0"/>
          <w:marTop w:val="0"/>
          <w:marBottom w:val="0"/>
          <w:divBdr>
            <w:top w:val="none" w:sz="0" w:space="0" w:color="auto"/>
            <w:left w:val="none" w:sz="0" w:space="0" w:color="auto"/>
            <w:bottom w:val="none" w:sz="0" w:space="0" w:color="auto"/>
            <w:right w:val="none" w:sz="0" w:space="0" w:color="auto"/>
          </w:divBdr>
          <w:divsChild>
            <w:div w:id="700058407">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1155103604">
          <w:blockQuote w:val="1"/>
          <w:marLeft w:val="720"/>
          <w:marRight w:val="0"/>
          <w:marTop w:val="0"/>
          <w:marBottom w:val="0"/>
          <w:divBdr>
            <w:top w:val="none" w:sz="0" w:space="0" w:color="auto"/>
            <w:left w:val="none" w:sz="0" w:space="0" w:color="auto"/>
            <w:bottom w:val="none" w:sz="0" w:space="0" w:color="auto"/>
            <w:right w:val="none" w:sz="0" w:space="0" w:color="auto"/>
          </w:divBdr>
          <w:divsChild>
            <w:div w:id="2021277485">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1697004660">
          <w:blockQuote w:val="1"/>
          <w:marLeft w:val="720"/>
          <w:marRight w:val="0"/>
          <w:marTop w:val="0"/>
          <w:marBottom w:val="0"/>
          <w:divBdr>
            <w:top w:val="none" w:sz="0" w:space="0" w:color="auto"/>
            <w:left w:val="none" w:sz="0" w:space="0" w:color="auto"/>
            <w:bottom w:val="none" w:sz="0" w:space="0" w:color="auto"/>
            <w:right w:val="none" w:sz="0" w:space="0" w:color="auto"/>
          </w:divBdr>
          <w:divsChild>
            <w:div w:id="744448717">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1127235208">
          <w:blockQuote w:val="1"/>
          <w:marLeft w:val="720"/>
          <w:marRight w:val="0"/>
          <w:marTop w:val="0"/>
          <w:marBottom w:val="0"/>
          <w:divBdr>
            <w:top w:val="none" w:sz="0" w:space="0" w:color="auto"/>
            <w:left w:val="none" w:sz="0" w:space="0" w:color="auto"/>
            <w:bottom w:val="none" w:sz="0" w:space="0" w:color="auto"/>
            <w:right w:val="none" w:sz="0" w:space="0" w:color="auto"/>
          </w:divBdr>
          <w:divsChild>
            <w:div w:id="1038428722">
              <w:marLeft w:val="0"/>
              <w:marRight w:val="0"/>
              <w:marTop w:val="0"/>
              <w:marBottom w:val="0"/>
              <w:divBdr>
                <w:top w:val="none" w:sz="0" w:space="0" w:color="auto"/>
                <w:left w:val="none" w:sz="0" w:space="0" w:color="auto"/>
                <w:bottom w:val="none" w:sz="0" w:space="0" w:color="auto"/>
                <w:right w:val="none" w:sz="0" w:space="0" w:color="auto"/>
              </w:divBdr>
            </w:div>
          </w:divsChild>
        </w:div>
        <w:div w:id="1538543115">
          <w:blockQuote w:val="1"/>
          <w:marLeft w:val="720"/>
          <w:marRight w:val="0"/>
          <w:marTop w:val="0"/>
          <w:marBottom w:val="0"/>
          <w:divBdr>
            <w:top w:val="none" w:sz="0" w:space="0" w:color="auto"/>
            <w:left w:val="none" w:sz="0" w:space="0" w:color="auto"/>
            <w:bottom w:val="none" w:sz="0" w:space="0" w:color="auto"/>
            <w:right w:val="none" w:sz="0" w:space="0" w:color="auto"/>
          </w:divBdr>
          <w:divsChild>
            <w:div w:id="2103916427">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2139105766">
          <w:blockQuote w:val="1"/>
          <w:marLeft w:val="720"/>
          <w:marRight w:val="0"/>
          <w:marTop w:val="0"/>
          <w:marBottom w:val="0"/>
          <w:divBdr>
            <w:top w:val="none" w:sz="0" w:space="0" w:color="auto"/>
            <w:left w:val="none" w:sz="0" w:space="0" w:color="auto"/>
            <w:bottom w:val="none" w:sz="0" w:space="0" w:color="auto"/>
            <w:right w:val="none" w:sz="0" w:space="0" w:color="auto"/>
          </w:divBdr>
          <w:divsChild>
            <w:div w:id="211886386">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1190068953">
          <w:blockQuote w:val="1"/>
          <w:marLeft w:val="720"/>
          <w:marRight w:val="0"/>
          <w:marTop w:val="0"/>
          <w:marBottom w:val="0"/>
          <w:divBdr>
            <w:top w:val="none" w:sz="0" w:space="0" w:color="auto"/>
            <w:left w:val="none" w:sz="0" w:space="0" w:color="auto"/>
            <w:bottom w:val="none" w:sz="0" w:space="0" w:color="auto"/>
            <w:right w:val="none" w:sz="0" w:space="0" w:color="auto"/>
          </w:divBdr>
          <w:divsChild>
            <w:div w:id="30038808">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1078526724">
      <w:bodyDiv w:val="1"/>
      <w:marLeft w:val="0"/>
      <w:marRight w:val="0"/>
      <w:marTop w:val="0"/>
      <w:marBottom w:val="0"/>
      <w:divBdr>
        <w:top w:val="none" w:sz="0" w:space="0" w:color="auto"/>
        <w:left w:val="none" w:sz="0" w:space="0" w:color="auto"/>
        <w:bottom w:val="none" w:sz="0" w:space="0" w:color="auto"/>
        <w:right w:val="none" w:sz="0" w:space="0" w:color="auto"/>
      </w:divBdr>
    </w:div>
    <w:div w:id="1572614039">
      <w:bodyDiv w:val="1"/>
      <w:marLeft w:val="0"/>
      <w:marRight w:val="0"/>
      <w:marTop w:val="0"/>
      <w:marBottom w:val="0"/>
      <w:divBdr>
        <w:top w:val="none" w:sz="0" w:space="0" w:color="auto"/>
        <w:left w:val="none" w:sz="0" w:space="0" w:color="auto"/>
        <w:bottom w:val="none" w:sz="0" w:space="0" w:color="auto"/>
        <w:right w:val="none" w:sz="0" w:space="0" w:color="auto"/>
      </w:divBdr>
    </w:div>
    <w:div w:id="1664237022">
      <w:bodyDiv w:val="1"/>
      <w:marLeft w:val="0"/>
      <w:marRight w:val="0"/>
      <w:marTop w:val="0"/>
      <w:marBottom w:val="0"/>
      <w:divBdr>
        <w:top w:val="none" w:sz="0" w:space="0" w:color="auto"/>
        <w:left w:val="none" w:sz="0" w:space="0" w:color="auto"/>
        <w:bottom w:val="none" w:sz="0" w:space="0" w:color="auto"/>
        <w:right w:val="none" w:sz="0" w:space="0" w:color="auto"/>
      </w:divBdr>
    </w:div>
    <w:div w:id="1764641566">
      <w:bodyDiv w:val="1"/>
      <w:marLeft w:val="0"/>
      <w:marRight w:val="0"/>
      <w:marTop w:val="0"/>
      <w:marBottom w:val="0"/>
      <w:divBdr>
        <w:top w:val="none" w:sz="0" w:space="0" w:color="auto"/>
        <w:left w:val="none" w:sz="0" w:space="0" w:color="auto"/>
        <w:bottom w:val="none" w:sz="0" w:space="0" w:color="auto"/>
        <w:right w:val="none" w:sz="0" w:space="0" w:color="auto"/>
      </w:divBdr>
    </w:div>
    <w:div w:id="1816143677">
      <w:bodyDiv w:val="1"/>
      <w:marLeft w:val="0"/>
      <w:marRight w:val="0"/>
      <w:marTop w:val="0"/>
      <w:marBottom w:val="0"/>
      <w:divBdr>
        <w:top w:val="none" w:sz="0" w:space="0" w:color="auto"/>
        <w:left w:val="none" w:sz="0" w:space="0" w:color="auto"/>
        <w:bottom w:val="none" w:sz="0" w:space="0" w:color="auto"/>
        <w:right w:val="none" w:sz="0" w:space="0" w:color="auto"/>
      </w:divBdr>
    </w:div>
    <w:div w:id="19813020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image" Target="media/image6.png"/><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11.emf"/><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 Id="rId22" Type="http://schemas.openxmlformats.org/officeDocument/2006/relationships/image" Target="media/image10.png"/><Relationship Id="rId27" Type="http://schemas.openxmlformats.org/officeDocument/2006/relationships/footer" Target="foot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53F07E-A206-417E-8A7E-37895B98F7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257</TotalTime>
  <Pages>24</Pages>
  <Words>6338</Words>
  <Characters>34229</Characters>
  <Application>Microsoft Office Word</Application>
  <DocSecurity>0</DocSecurity>
  <Lines>285</Lines>
  <Paragraphs>80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S-00</vt:lpstr>
      <vt:lpstr>S-00</vt:lpstr>
    </vt:vector>
  </TitlesOfParts>
  <Company>Graco Arquitetura e Construção</Company>
  <LinksUpToDate>false</LinksUpToDate>
  <CharactersWithSpaces>40487</CharactersWithSpaces>
  <SharedDoc>false</SharedDoc>
  <HLinks>
    <vt:vector size="750" baseType="variant">
      <vt:variant>
        <vt:i4>1572870</vt:i4>
      </vt:variant>
      <vt:variant>
        <vt:i4>800</vt:i4>
      </vt:variant>
      <vt:variant>
        <vt:i4>0</vt:i4>
      </vt:variant>
      <vt:variant>
        <vt:i4>5</vt:i4>
      </vt:variant>
      <vt:variant>
        <vt:lpwstr/>
      </vt:variant>
      <vt:variant>
        <vt:lpwstr>_Toc267930404</vt:lpwstr>
      </vt:variant>
      <vt:variant>
        <vt:i4>1572865</vt:i4>
      </vt:variant>
      <vt:variant>
        <vt:i4>794</vt:i4>
      </vt:variant>
      <vt:variant>
        <vt:i4>0</vt:i4>
      </vt:variant>
      <vt:variant>
        <vt:i4>5</vt:i4>
      </vt:variant>
      <vt:variant>
        <vt:lpwstr/>
      </vt:variant>
      <vt:variant>
        <vt:lpwstr>_Toc267930403</vt:lpwstr>
      </vt:variant>
      <vt:variant>
        <vt:i4>1572864</vt:i4>
      </vt:variant>
      <vt:variant>
        <vt:i4>788</vt:i4>
      </vt:variant>
      <vt:variant>
        <vt:i4>0</vt:i4>
      </vt:variant>
      <vt:variant>
        <vt:i4>5</vt:i4>
      </vt:variant>
      <vt:variant>
        <vt:lpwstr/>
      </vt:variant>
      <vt:variant>
        <vt:lpwstr>_Toc267930402</vt:lpwstr>
      </vt:variant>
      <vt:variant>
        <vt:i4>1572867</vt:i4>
      </vt:variant>
      <vt:variant>
        <vt:i4>782</vt:i4>
      </vt:variant>
      <vt:variant>
        <vt:i4>0</vt:i4>
      </vt:variant>
      <vt:variant>
        <vt:i4>5</vt:i4>
      </vt:variant>
      <vt:variant>
        <vt:lpwstr/>
      </vt:variant>
      <vt:variant>
        <vt:lpwstr>_Toc267930401</vt:lpwstr>
      </vt:variant>
      <vt:variant>
        <vt:i4>1572866</vt:i4>
      </vt:variant>
      <vt:variant>
        <vt:i4>776</vt:i4>
      </vt:variant>
      <vt:variant>
        <vt:i4>0</vt:i4>
      </vt:variant>
      <vt:variant>
        <vt:i4>5</vt:i4>
      </vt:variant>
      <vt:variant>
        <vt:lpwstr/>
      </vt:variant>
      <vt:variant>
        <vt:lpwstr>_Toc267930400</vt:lpwstr>
      </vt:variant>
      <vt:variant>
        <vt:i4>1114124</vt:i4>
      </vt:variant>
      <vt:variant>
        <vt:i4>770</vt:i4>
      </vt:variant>
      <vt:variant>
        <vt:i4>0</vt:i4>
      </vt:variant>
      <vt:variant>
        <vt:i4>5</vt:i4>
      </vt:variant>
      <vt:variant>
        <vt:lpwstr/>
      </vt:variant>
      <vt:variant>
        <vt:lpwstr>_Toc267930399</vt:lpwstr>
      </vt:variant>
      <vt:variant>
        <vt:i4>1114125</vt:i4>
      </vt:variant>
      <vt:variant>
        <vt:i4>764</vt:i4>
      </vt:variant>
      <vt:variant>
        <vt:i4>0</vt:i4>
      </vt:variant>
      <vt:variant>
        <vt:i4>5</vt:i4>
      </vt:variant>
      <vt:variant>
        <vt:lpwstr/>
      </vt:variant>
      <vt:variant>
        <vt:lpwstr>_Toc267930398</vt:lpwstr>
      </vt:variant>
      <vt:variant>
        <vt:i4>1114114</vt:i4>
      </vt:variant>
      <vt:variant>
        <vt:i4>758</vt:i4>
      </vt:variant>
      <vt:variant>
        <vt:i4>0</vt:i4>
      </vt:variant>
      <vt:variant>
        <vt:i4>5</vt:i4>
      </vt:variant>
      <vt:variant>
        <vt:lpwstr/>
      </vt:variant>
      <vt:variant>
        <vt:lpwstr>_Toc267930397</vt:lpwstr>
      </vt:variant>
      <vt:variant>
        <vt:i4>1114115</vt:i4>
      </vt:variant>
      <vt:variant>
        <vt:i4>752</vt:i4>
      </vt:variant>
      <vt:variant>
        <vt:i4>0</vt:i4>
      </vt:variant>
      <vt:variant>
        <vt:i4>5</vt:i4>
      </vt:variant>
      <vt:variant>
        <vt:lpwstr/>
      </vt:variant>
      <vt:variant>
        <vt:lpwstr>_Toc267930396</vt:lpwstr>
      </vt:variant>
      <vt:variant>
        <vt:i4>1114112</vt:i4>
      </vt:variant>
      <vt:variant>
        <vt:i4>746</vt:i4>
      </vt:variant>
      <vt:variant>
        <vt:i4>0</vt:i4>
      </vt:variant>
      <vt:variant>
        <vt:i4>5</vt:i4>
      </vt:variant>
      <vt:variant>
        <vt:lpwstr/>
      </vt:variant>
      <vt:variant>
        <vt:lpwstr>_Toc267930395</vt:lpwstr>
      </vt:variant>
      <vt:variant>
        <vt:i4>1114113</vt:i4>
      </vt:variant>
      <vt:variant>
        <vt:i4>740</vt:i4>
      </vt:variant>
      <vt:variant>
        <vt:i4>0</vt:i4>
      </vt:variant>
      <vt:variant>
        <vt:i4>5</vt:i4>
      </vt:variant>
      <vt:variant>
        <vt:lpwstr/>
      </vt:variant>
      <vt:variant>
        <vt:lpwstr>_Toc267930394</vt:lpwstr>
      </vt:variant>
      <vt:variant>
        <vt:i4>1114118</vt:i4>
      </vt:variant>
      <vt:variant>
        <vt:i4>734</vt:i4>
      </vt:variant>
      <vt:variant>
        <vt:i4>0</vt:i4>
      </vt:variant>
      <vt:variant>
        <vt:i4>5</vt:i4>
      </vt:variant>
      <vt:variant>
        <vt:lpwstr/>
      </vt:variant>
      <vt:variant>
        <vt:lpwstr>_Toc267930393</vt:lpwstr>
      </vt:variant>
      <vt:variant>
        <vt:i4>1114119</vt:i4>
      </vt:variant>
      <vt:variant>
        <vt:i4>728</vt:i4>
      </vt:variant>
      <vt:variant>
        <vt:i4>0</vt:i4>
      </vt:variant>
      <vt:variant>
        <vt:i4>5</vt:i4>
      </vt:variant>
      <vt:variant>
        <vt:lpwstr/>
      </vt:variant>
      <vt:variant>
        <vt:lpwstr>_Toc267930392</vt:lpwstr>
      </vt:variant>
      <vt:variant>
        <vt:i4>1114116</vt:i4>
      </vt:variant>
      <vt:variant>
        <vt:i4>722</vt:i4>
      </vt:variant>
      <vt:variant>
        <vt:i4>0</vt:i4>
      </vt:variant>
      <vt:variant>
        <vt:i4>5</vt:i4>
      </vt:variant>
      <vt:variant>
        <vt:lpwstr/>
      </vt:variant>
      <vt:variant>
        <vt:lpwstr>_Toc267930391</vt:lpwstr>
      </vt:variant>
      <vt:variant>
        <vt:i4>1114117</vt:i4>
      </vt:variant>
      <vt:variant>
        <vt:i4>716</vt:i4>
      </vt:variant>
      <vt:variant>
        <vt:i4>0</vt:i4>
      </vt:variant>
      <vt:variant>
        <vt:i4>5</vt:i4>
      </vt:variant>
      <vt:variant>
        <vt:lpwstr/>
      </vt:variant>
      <vt:variant>
        <vt:lpwstr>_Toc267930390</vt:lpwstr>
      </vt:variant>
      <vt:variant>
        <vt:i4>1048588</vt:i4>
      </vt:variant>
      <vt:variant>
        <vt:i4>710</vt:i4>
      </vt:variant>
      <vt:variant>
        <vt:i4>0</vt:i4>
      </vt:variant>
      <vt:variant>
        <vt:i4>5</vt:i4>
      </vt:variant>
      <vt:variant>
        <vt:lpwstr/>
      </vt:variant>
      <vt:variant>
        <vt:lpwstr>_Toc267930389</vt:lpwstr>
      </vt:variant>
      <vt:variant>
        <vt:i4>1048589</vt:i4>
      </vt:variant>
      <vt:variant>
        <vt:i4>704</vt:i4>
      </vt:variant>
      <vt:variant>
        <vt:i4>0</vt:i4>
      </vt:variant>
      <vt:variant>
        <vt:i4>5</vt:i4>
      </vt:variant>
      <vt:variant>
        <vt:lpwstr/>
      </vt:variant>
      <vt:variant>
        <vt:lpwstr>_Toc267930388</vt:lpwstr>
      </vt:variant>
      <vt:variant>
        <vt:i4>1048578</vt:i4>
      </vt:variant>
      <vt:variant>
        <vt:i4>698</vt:i4>
      </vt:variant>
      <vt:variant>
        <vt:i4>0</vt:i4>
      </vt:variant>
      <vt:variant>
        <vt:i4>5</vt:i4>
      </vt:variant>
      <vt:variant>
        <vt:lpwstr/>
      </vt:variant>
      <vt:variant>
        <vt:lpwstr>_Toc267930387</vt:lpwstr>
      </vt:variant>
      <vt:variant>
        <vt:i4>1048579</vt:i4>
      </vt:variant>
      <vt:variant>
        <vt:i4>692</vt:i4>
      </vt:variant>
      <vt:variant>
        <vt:i4>0</vt:i4>
      </vt:variant>
      <vt:variant>
        <vt:i4>5</vt:i4>
      </vt:variant>
      <vt:variant>
        <vt:lpwstr/>
      </vt:variant>
      <vt:variant>
        <vt:lpwstr>_Toc267930386</vt:lpwstr>
      </vt:variant>
      <vt:variant>
        <vt:i4>1048576</vt:i4>
      </vt:variant>
      <vt:variant>
        <vt:i4>686</vt:i4>
      </vt:variant>
      <vt:variant>
        <vt:i4>0</vt:i4>
      </vt:variant>
      <vt:variant>
        <vt:i4>5</vt:i4>
      </vt:variant>
      <vt:variant>
        <vt:lpwstr/>
      </vt:variant>
      <vt:variant>
        <vt:lpwstr>_Toc267930385</vt:lpwstr>
      </vt:variant>
      <vt:variant>
        <vt:i4>1048577</vt:i4>
      </vt:variant>
      <vt:variant>
        <vt:i4>680</vt:i4>
      </vt:variant>
      <vt:variant>
        <vt:i4>0</vt:i4>
      </vt:variant>
      <vt:variant>
        <vt:i4>5</vt:i4>
      </vt:variant>
      <vt:variant>
        <vt:lpwstr/>
      </vt:variant>
      <vt:variant>
        <vt:lpwstr>_Toc267930384</vt:lpwstr>
      </vt:variant>
      <vt:variant>
        <vt:i4>1048582</vt:i4>
      </vt:variant>
      <vt:variant>
        <vt:i4>674</vt:i4>
      </vt:variant>
      <vt:variant>
        <vt:i4>0</vt:i4>
      </vt:variant>
      <vt:variant>
        <vt:i4>5</vt:i4>
      </vt:variant>
      <vt:variant>
        <vt:lpwstr/>
      </vt:variant>
      <vt:variant>
        <vt:lpwstr>_Toc267930383</vt:lpwstr>
      </vt:variant>
      <vt:variant>
        <vt:i4>1048583</vt:i4>
      </vt:variant>
      <vt:variant>
        <vt:i4>668</vt:i4>
      </vt:variant>
      <vt:variant>
        <vt:i4>0</vt:i4>
      </vt:variant>
      <vt:variant>
        <vt:i4>5</vt:i4>
      </vt:variant>
      <vt:variant>
        <vt:lpwstr/>
      </vt:variant>
      <vt:variant>
        <vt:lpwstr>_Toc267930382</vt:lpwstr>
      </vt:variant>
      <vt:variant>
        <vt:i4>1048580</vt:i4>
      </vt:variant>
      <vt:variant>
        <vt:i4>662</vt:i4>
      </vt:variant>
      <vt:variant>
        <vt:i4>0</vt:i4>
      </vt:variant>
      <vt:variant>
        <vt:i4>5</vt:i4>
      </vt:variant>
      <vt:variant>
        <vt:lpwstr/>
      </vt:variant>
      <vt:variant>
        <vt:lpwstr>_Toc267930381</vt:lpwstr>
      </vt:variant>
      <vt:variant>
        <vt:i4>1048581</vt:i4>
      </vt:variant>
      <vt:variant>
        <vt:i4>656</vt:i4>
      </vt:variant>
      <vt:variant>
        <vt:i4>0</vt:i4>
      </vt:variant>
      <vt:variant>
        <vt:i4>5</vt:i4>
      </vt:variant>
      <vt:variant>
        <vt:lpwstr/>
      </vt:variant>
      <vt:variant>
        <vt:lpwstr>_Toc267930380</vt:lpwstr>
      </vt:variant>
      <vt:variant>
        <vt:i4>2031628</vt:i4>
      </vt:variant>
      <vt:variant>
        <vt:i4>650</vt:i4>
      </vt:variant>
      <vt:variant>
        <vt:i4>0</vt:i4>
      </vt:variant>
      <vt:variant>
        <vt:i4>5</vt:i4>
      </vt:variant>
      <vt:variant>
        <vt:lpwstr/>
      </vt:variant>
      <vt:variant>
        <vt:lpwstr>_Toc267930379</vt:lpwstr>
      </vt:variant>
      <vt:variant>
        <vt:i4>2031629</vt:i4>
      </vt:variant>
      <vt:variant>
        <vt:i4>644</vt:i4>
      </vt:variant>
      <vt:variant>
        <vt:i4>0</vt:i4>
      </vt:variant>
      <vt:variant>
        <vt:i4>5</vt:i4>
      </vt:variant>
      <vt:variant>
        <vt:lpwstr/>
      </vt:variant>
      <vt:variant>
        <vt:lpwstr>_Toc267930378</vt:lpwstr>
      </vt:variant>
      <vt:variant>
        <vt:i4>2031618</vt:i4>
      </vt:variant>
      <vt:variant>
        <vt:i4>638</vt:i4>
      </vt:variant>
      <vt:variant>
        <vt:i4>0</vt:i4>
      </vt:variant>
      <vt:variant>
        <vt:i4>5</vt:i4>
      </vt:variant>
      <vt:variant>
        <vt:lpwstr/>
      </vt:variant>
      <vt:variant>
        <vt:lpwstr>_Toc267930377</vt:lpwstr>
      </vt:variant>
      <vt:variant>
        <vt:i4>2031619</vt:i4>
      </vt:variant>
      <vt:variant>
        <vt:i4>632</vt:i4>
      </vt:variant>
      <vt:variant>
        <vt:i4>0</vt:i4>
      </vt:variant>
      <vt:variant>
        <vt:i4>5</vt:i4>
      </vt:variant>
      <vt:variant>
        <vt:lpwstr/>
      </vt:variant>
      <vt:variant>
        <vt:lpwstr>_Toc267930376</vt:lpwstr>
      </vt:variant>
      <vt:variant>
        <vt:i4>2031616</vt:i4>
      </vt:variant>
      <vt:variant>
        <vt:i4>626</vt:i4>
      </vt:variant>
      <vt:variant>
        <vt:i4>0</vt:i4>
      </vt:variant>
      <vt:variant>
        <vt:i4>5</vt:i4>
      </vt:variant>
      <vt:variant>
        <vt:lpwstr/>
      </vt:variant>
      <vt:variant>
        <vt:lpwstr>_Toc267930375</vt:lpwstr>
      </vt:variant>
      <vt:variant>
        <vt:i4>2031617</vt:i4>
      </vt:variant>
      <vt:variant>
        <vt:i4>620</vt:i4>
      </vt:variant>
      <vt:variant>
        <vt:i4>0</vt:i4>
      </vt:variant>
      <vt:variant>
        <vt:i4>5</vt:i4>
      </vt:variant>
      <vt:variant>
        <vt:lpwstr/>
      </vt:variant>
      <vt:variant>
        <vt:lpwstr>_Toc267930374</vt:lpwstr>
      </vt:variant>
      <vt:variant>
        <vt:i4>2031622</vt:i4>
      </vt:variant>
      <vt:variant>
        <vt:i4>614</vt:i4>
      </vt:variant>
      <vt:variant>
        <vt:i4>0</vt:i4>
      </vt:variant>
      <vt:variant>
        <vt:i4>5</vt:i4>
      </vt:variant>
      <vt:variant>
        <vt:lpwstr/>
      </vt:variant>
      <vt:variant>
        <vt:lpwstr>_Toc267930373</vt:lpwstr>
      </vt:variant>
      <vt:variant>
        <vt:i4>2031623</vt:i4>
      </vt:variant>
      <vt:variant>
        <vt:i4>608</vt:i4>
      </vt:variant>
      <vt:variant>
        <vt:i4>0</vt:i4>
      </vt:variant>
      <vt:variant>
        <vt:i4>5</vt:i4>
      </vt:variant>
      <vt:variant>
        <vt:lpwstr/>
      </vt:variant>
      <vt:variant>
        <vt:lpwstr>_Toc267930372</vt:lpwstr>
      </vt:variant>
      <vt:variant>
        <vt:i4>2031620</vt:i4>
      </vt:variant>
      <vt:variant>
        <vt:i4>602</vt:i4>
      </vt:variant>
      <vt:variant>
        <vt:i4>0</vt:i4>
      </vt:variant>
      <vt:variant>
        <vt:i4>5</vt:i4>
      </vt:variant>
      <vt:variant>
        <vt:lpwstr/>
      </vt:variant>
      <vt:variant>
        <vt:lpwstr>_Toc267930371</vt:lpwstr>
      </vt:variant>
      <vt:variant>
        <vt:i4>2031621</vt:i4>
      </vt:variant>
      <vt:variant>
        <vt:i4>596</vt:i4>
      </vt:variant>
      <vt:variant>
        <vt:i4>0</vt:i4>
      </vt:variant>
      <vt:variant>
        <vt:i4>5</vt:i4>
      </vt:variant>
      <vt:variant>
        <vt:lpwstr/>
      </vt:variant>
      <vt:variant>
        <vt:lpwstr>_Toc267930370</vt:lpwstr>
      </vt:variant>
      <vt:variant>
        <vt:i4>1966092</vt:i4>
      </vt:variant>
      <vt:variant>
        <vt:i4>590</vt:i4>
      </vt:variant>
      <vt:variant>
        <vt:i4>0</vt:i4>
      </vt:variant>
      <vt:variant>
        <vt:i4>5</vt:i4>
      </vt:variant>
      <vt:variant>
        <vt:lpwstr/>
      </vt:variant>
      <vt:variant>
        <vt:lpwstr>_Toc267930369</vt:lpwstr>
      </vt:variant>
      <vt:variant>
        <vt:i4>1966093</vt:i4>
      </vt:variant>
      <vt:variant>
        <vt:i4>584</vt:i4>
      </vt:variant>
      <vt:variant>
        <vt:i4>0</vt:i4>
      </vt:variant>
      <vt:variant>
        <vt:i4>5</vt:i4>
      </vt:variant>
      <vt:variant>
        <vt:lpwstr/>
      </vt:variant>
      <vt:variant>
        <vt:lpwstr>_Toc267930368</vt:lpwstr>
      </vt:variant>
      <vt:variant>
        <vt:i4>1966082</vt:i4>
      </vt:variant>
      <vt:variant>
        <vt:i4>578</vt:i4>
      </vt:variant>
      <vt:variant>
        <vt:i4>0</vt:i4>
      </vt:variant>
      <vt:variant>
        <vt:i4>5</vt:i4>
      </vt:variant>
      <vt:variant>
        <vt:lpwstr/>
      </vt:variant>
      <vt:variant>
        <vt:lpwstr>_Toc267930367</vt:lpwstr>
      </vt:variant>
      <vt:variant>
        <vt:i4>1966083</vt:i4>
      </vt:variant>
      <vt:variant>
        <vt:i4>572</vt:i4>
      </vt:variant>
      <vt:variant>
        <vt:i4>0</vt:i4>
      </vt:variant>
      <vt:variant>
        <vt:i4>5</vt:i4>
      </vt:variant>
      <vt:variant>
        <vt:lpwstr/>
      </vt:variant>
      <vt:variant>
        <vt:lpwstr>_Toc267930366</vt:lpwstr>
      </vt:variant>
      <vt:variant>
        <vt:i4>1966080</vt:i4>
      </vt:variant>
      <vt:variant>
        <vt:i4>566</vt:i4>
      </vt:variant>
      <vt:variant>
        <vt:i4>0</vt:i4>
      </vt:variant>
      <vt:variant>
        <vt:i4>5</vt:i4>
      </vt:variant>
      <vt:variant>
        <vt:lpwstr/>
      </vt:variant>
      <vt:variant>
        <vt:lpwstr>_Toc267930365</vt:lpwstr>
      </vt:variant>
      <vt:variant>
        <vt:i4>1966081</vt:i4>
      </vt:variant>
      <vt:variant>
        <vt:i4>560</vt:i4>
      </vt:variant>
      <vt:variant>
        <vt:i4>0</vt:i4>
      </vt:variant>
      <vt:variant>
        <vt:i4>5</vt:i4>
      </vt:variant>
      <vt:variant>
        <vt:lpwstr/>
      </vt:variant>
      <vt:variant>
        <vt:lpwstr>_Toc267930364</vt:lpwstr>
      </vt:variant>
      <vt:variant>
        <vt:i4>1966086</vt:i4>
      </vt:variant>
      <vt:variant>
        <vt:i4>554</vt:i4>
      </vt:variant>
      <vt:variant>
        <vt:i4>0</vt:i4>
      </vt:variant>
      <vt:variant>
        <vt:i4>5</vt:i4>
      </vt:variant>
      <vt:variant>
        <vt:lpwstr/>
      </vt:variant>
      <vt:variant>
        <vt:lpwstr>_Toc267930363</vt:lpwstr>
      </vt:variant>
      <vt:variant>
        <vt:i4>1966087</vt:i4>
      </vt:variant>
      <vt:variant>
        <vt:i4>548</vt:i4>
      </vt:variant>
      <vt:variant>
        <vt:i4>0</vt:i4>
      </vt:variant>
      <vt:variant>
        <vt:i4>5</vt:i4>
      </vt:variant>
      <vt:variant>
        <vt:lpwstr/>
      </vt:variant>
      <vt:variant>
        <vt:lpwstr>_Toc267930362</vt:lpwstr>
      </vt:variant>
      <vt:variant>
        <vt:i4>1966084</vt:i4>
      </vt:variant>
      <vt:variant>
        <vt:i4>542</vt:i4>
      </vt:variant>
      <vt:variant>
        <vt:i4>0</vt:i4>
      </vt:variant>
      <vt:variant>
        <vt:i4>5</vt:i4>
      </vt:variant>
      <vt:variant>
        <vt:lpwstr/>
      </vt:variant>
      <vt:variant>
        <vt:lpwstr>_Toc267930361</vt:lpwstr>
      </vt:variant>
      <vt:variant>
        <vt:i4>1966085</vt:i4>
      </vt:variant>
      <vt:variant>
        <vt:i4>536</vt:i4>
      </vt:variant>
      <vt:variant>
        <vt:i4>0</vt:i4>
      </vt:variant>
      <vt:variant>
        <vt:i4>5</vt:i4>
      </vt:variant>
      <vt:variant>
        <vt:lpwstr/>
      </vt:variant>
      <vt:variant>
        <vt:lpwstr>_Toc267930360</vt:lpwstr>
      </vt:variant>
      <vt:variant>
        <vt:i4>1900556</vt:i4>
      </vt:variant>
      <vt:variant>
        <vt:i4>530</vt:i4>
      </vt:variant>
      <vt:variant>
        <vt:i4>0</vt:i4>
      </vt:variant>
      <vt:variant>
        <vt:i4>5</vt:i4>
      </vt:variant>
      <vt:variant>
        <vt:lpwstr/>
      </vt:variant>
      <vt:variant>
        <vt:lpwstr>_Toc267930359</vt:lpwstr>
      </vt:variant>
      <vt:variant>
        <vt:i4>1900557</vt:i4>
      </vt:variant>
      <vt:variant>
        <vt:i4>524</vt:i4>
      </vt:variant>
      <vt:variant>
        <vt:i4>0</vt:i4>
      </vt:variant>
      <vt:variant>
        <vt:i4>5</vt:i4>
      </vt:variant>
      <vt:variant>
        <vt:lpwstr/>
      </vt:variant>
      <vt:variant>
        <vt:lpwstr>_Toc267930358</vt:lpwstr>
      </vt:variant>
      <vt:variant>
        <vt:i4>1900546</vt:i4>
      </vt:variant>
      <vt:variant>
        <vt:i4>518</vt:i4>
      </vt:variant>
      <vt:variant>
        <vt:i4>0</vt:i4>
      </vt:variant>
      <vt:variant>
        <vt:i4>5</vt:i4>
      </vt:variant>
      <vt:variant>
        <vt:lpwstr/>
      </vt:variant>
      <vt:variant>
        <vt:lpwstr>_Toc267930357</vt:lpwstr>
      </vt:variant>
      <vt:variant>
        <vt:i4>1900547</vt:i4>
      </vt:variant>
      <vt:variant>
        <vt:i4>512</vt:i4>
      </vt:variant>
      <vt:variant>
        <vt:i4>0</vt:i4>
      </vt:variant>
      <vt:variant>
        <vt:i4>5</vt:i4>
      </vt:variant>
      <vt:variant>
        <vt:lpwstr/>
      </vt:variant>
      <vt:variant>
        <vt:lpwstr>_Toc267930356</vt:lpwstr>
      </vt:variant>
      <vt:variant>
        <vt:i4>1900544</vt:i4>
      </vt:variant>
      <vt:variant>
        <vt:i4>506</vt:i4>
      </vt:variant>
      <vt:variant>
        <vt:i4>0</vt:i4>
      </vt:variant>
      <vt:variant>
        <vt:i4>5</vt:i4>
      </vt:variant>
      <vt:variant>
        <vt:lpwstr/>
      </vt:variant>
      <vt:variant>
        <vt:lpwstr>_Toc267930355</vt:lpwstr>
      </vt:variant>
      <vt:variant>
        <vt:i4>1900545</vt:i4>
      </vt:variant>
      <vt:variant>
        <vt:i4>500</vt:i4>
      </vt:variant>
      <vt:variant>
        <vt:i4>0</vt:i4>
      </vt:variant>
      <vt:variant>
        <vt:i4>5</vt:i4>
      </vt:variant>
      <vt:variant>
        <vt:lpwstr/>
      </vt:variant>
      <vt:variant>
        <vt:lpwstr>_Toc267930354</vt:lpwstr>
      </vt:variant>
      <vt:variant>
        <vt:i4>1900550</vt:i4>
      </vt:variant>
      <vt:variant>
        <vt:i4>494</vt:i4>
      </vt:variant>
      <vt:variant>
        <vt:i4>0</vt:i4>
      </vt:variant>
      <vt:variant>
        <vt:i4>5</vt:i4>
      </vt:variant>
      <vt:variant>
        <vt:lpwstr/>
      </vt:variant>
      <vt:variant>
        <vt:lpwstr>_Toc267930353</vt:lpwstr>
      </vt:variant>
      <vt:variant>
        <vt:i4>1900551</vt:i4>
      </vt:variant>
      <vt:variant>
        <vt:i4>488</vt:i4>
      </vt:variant>
      <vt:variant>
        <vt:i4>0</vt:i4>
      </vt:variant>
      <vt:variant>
        <vt:i4>5</vt:i4>
      </vt:variant>
      <vt:variant>
        <vt:lpwstr/>
      </vt:variant>
      <vt:variant>
        <vt:lpwstr>_Toc267930352</vt:lpwstr>
      </vt:variant>
      <vt:variant>
        <vt:i4>1900548</vt:i4>
      </vt:variant>
      <vt:variant>
        <vt:i4>482</vt:i4>
      </vt:variant>
      <vt:variant>
        <vt:i4>0</vt:i4>
      </vt:variant>
      <vt:variant>
        <vt:i4>5</vt:i4>
      </vt:variant>
      <vt:variant>
        <vt:lpwstr/>
      </vt:variant>
      <vt:variant>
        <vt:lpwstr>_Toc267930351</vt:lpwstr>
      </vt:variant>
      <vt:variant>
        <vt:i4>1900549</vt:i4>
      </vt:variant>
      <vt:variant>
        <vt:i4>476</vt:i4>
      </vt:variant>
      <vt:variant>
        <vt:i4>0</vt:i4>
      </vt:variant>
      <vt:variant>
        <vt:i4>5</vt:i4>
      </vt:variant>
      <vt:variant>
        <vt:lpwstr/>
      </vt:variant>
      <vt:variant>
        <vt:lpwstr>_Toc267930350</vt:lpwstr>
      </vt:variant>
      <vt:variant>
        <vt:i4>1835020</vt:i4>
      </vt:variant>
      <vt:variant>
        <vt:i4>470</vt:i4>
      </vt:variant>
      <vt:variant>
        <vt:i4>0</vt:i4>
      </vt:variant>
      <vt:variant>
        <vt:i4>5</vt:i4>
      </vt:variant>
      <vt:variant>
        <vt:lpwstr/>
      </vt:variant>
      <vt:variant>
        <vt:lpwstr>_Toc267930349</vt:lpwstr>
      </vt:variant>
      <vt:variant>
        <vt:i4>1835021</vt:i4>
      </vt:variant>
      <vt:variant>
        <vt:i4>464</vt:i4>
      </vt:variant>
      <vt:variant>
        <vt:i4>0</vt:i4>
      </vt:variant>
      <vt:variant>
        <vt:i4>5</vt:i4>
      </vt:variant>
      <vt:variant>
        <vt:lpwstr/>
      </vt:variant>
      <vt:variant>
        <vt:lpwstr>_Toc267930348</vt:lpwstr>
      </vt:variant>
      <vt:variant>
        <vt:i4>1835010</vt:i4>
      </vt:variant>
      <vt:variant>
        <vt:i4>458</vt:i4>
      </vt:variant>
      <vt:variant>
        <vt:i4>0</vt:i4>
      </vt:variant>
      <vt:variant>
        <vt:i4>5</vt:i4>
      </vt:variant>
      <vt:variant>
        <vt:lpwstr/>
      </vt:variant>
      <vt:variant>
        <vt:lpwstr>_Toc267930347</vt:lpwstr>
      </vt:variant>
      <vt:variant>
        <vt:i4>1835011</vt:i4>
      </vt:variant>
      <vt:variant>
        <vt:i4>452</vt:i4>
      </vt:variant>
      <vt:variant>
        <vt:i4>0</vt:i4>
      </vt:variant>
      <vt:variant>
        <vt:i4>5</vt:i4>
      </vt:variant>
      <vt:variant>
        <vt:lpwstr/>
      </vt:variant>
      <vt:variant>
        <vt:lpwstr>_Toc267930346</vt:lpwstr>
      </vt:variant>
      <vt:variant>
        <vt:i4>1835008</vt:i4>
      </vt:variant>
      <vt:variant>
        <vt:i4>446</vt:i4>
      </vt:variant>
      <vt:variant>
        <vt:i4>0</vt:i4>
      </vt:variant>
      <vt:variant>
        <vt:i4>5</vt:i4>
      </vt:variant>
      <vt:variant>
        <vt:lpwstr/>
      </vt:variant>
      <vt:variant>
        <vt:lpwstr>_Toc267930345</vt:lpwstr>
      </vt:variant>
      <vt:variant>
        <vt:i4>1835009</vt:i4>
      </vt:variant>
      <vt:variant>
        <vt:i4>440</vt:i4>
      </vt:variant>
      <vt:variant>
        <vt:i4>0</vt:i4>
      </vt:variant>
      <vt:variant>
        <vt:i4>5</vt:i4>
      </vt:variant>
      <vt:variant>
        <vt:lpwstr/>
      </vt:variant>
      <vt:variant>
        <vt:lpwstr>_Toc267930344</vt:lpwstr>
      </vt:variant>
      <vt:variant>
        <vt:i4>1835014</vt:i4>
      </vt:variant>
      <vt:variant>
        <vt:i4>434</vt:i4>
      </vt:variant>
      <vt:variant>
        <vt:i4>0</vt:i4>
      </vt:variant>
      <vt:variant>
        <vt:i4>5</vt:i4>
      </vt:variant>
      <vt:variant>
        <vt:lpwstr/>
      </vt:variant>
      <vt:variant>
        <vt:lpwstr>_Toc267930343</vt:lpwstr>
      </vt:variant>
      <vt:variant>
        <vt:i4>1835015</vt:i4>
      </vt:variant>
      <vt:variant>
        <vt:i4>428</vt:i4>
      </vt:variant>
      <vt:variant>
        <vt:i4>0</vt:i4>
      </vt:variant>
      <vt:variant>
        <vt:i4>5</vt:i4>
      </vt:variant>
      <vt:variant>
        <vt:lpwstr/>
      </vt:variant>
      <vt:variant>
        <vt:lpwstr>_Toc267930342</vt:lpwstr>
      </vt:variant>
      <vt:variant>
        <vt:i4>1835012</vt:i4>
      </vt:variant>
      <vt:variant>
        <vt:i4>422</vt:i4>
      </vt:variant>
      <vt:variant>
        <vt:i4>0</vt:i4>
      </vt:variant>
      <vt:variant>
        <vt:i4>5</vt:i4>
      </vt:variant>
      <vt:variant>
        <vt:lpwstr/>
      </vt:variant>
      <vt:variant>
        <vt:lpwstr>_Toc267930341</vt:lpwstr>
      </vt:variant>
      <vt:variant>
        <vt:i4>1835013</vt:i4>
      </vt:variant>
      <vt:variant>
        <vt:i4>416</vt:i4>
      </vt:variant>
      <vt:variant>
        <vt:i4>0</vt:i4>
      </vt:variant>
      <vt:variant>
        <vt:i4>5</vt:i4>
      </vt:variant>
      <vt:variant>
        <vt:lpwstr/>
      </vt:variant>
      <vt:variant>
        <vt:lpwstr>_Toc267930340</vt:lpwstr>
      </vt:variant>
      <vt:variant>
        <vt:i4>1769484</vt:i4>
      </vt:variant>
      <vt:variant>
        <vt:i4>410</vt:i4>
      </vt:variant>
      <vt:variant>
        <vt:i4>0</vt:i4>
      </vt:variant>
      <vt:variant>
        <vt:i4>5</vt:i4>
      </vt:variant>
      <vt:variant>
        <vt:lpwstr/>
      </vt:variant>
      <vt:variant>
        <vt:lpwstr>_Toc267930339</vt:lpwstr>
      </vt:variant>
      <vt:variant>
        <vt:i4>1769485</vt:i4>
      </vt:variant>
      <vt:variant>
        <vt:i4>404</vt:i4>
      </vt:variant>
      <vt:variant>
        <vt:i4>0</vt:i4>
      </vt:variant>
      <vt:variant>
        <vt:i4>5</vt:i4>
      </vt:variant>
      <vt:variant>
        <vt:lpwstr/>
      </vt:variant>
      <vt:variant>
        <vt:lpwstr>_Toc267930338</vt:lpwstr>
      </vt:variant>
      <vt:variant>
        <vt:i4>1769474</vt:i4>
      </vt:variant>
      <vt:variant>
        <vt:i4>398</vt:i4>
      </vt:variant>
      <vt:variant>
        <vt:i4>0</vt:i4>
      </vt:variant>
      <vt:variant>
        <vt:i4>5</vt:i4>
      </vt:variant>
      <vt:variant>
        <vt:lpwstr/>
      </vt:variant>
      <vt:variant>
        <vt:lpwstr>_Toc267930337</vt:lpwstr>
      </vt:variant>
      <vt:variant>
        <vt:i4>1769475</vt:i4>
      </vt:variant>
      <vt:variant>
        <vt:i4>392</vt:i4>
      </vt:variant>
      <vt:variant>
        <vt:i4>0</vt:i4>
      </vt:variant>
      <vt:variant>
        <vt:i4>5</vt:i4>
      </vt:variant>
      <vt:variant>
        <vt:lpwstr/>
      </vt:variant>
      <vt:variant>
        <vt:lpwstr>_Toc267930336</vt:lpwstr>
      </vt:variant>
      <vt:variant>
        <vt:i4>1769472</vt:i4>
      </vt:variant>
      <vt:variant>
        <vt:i4>386</vt:i4>
      </vt:variant>
      <vt:variant>
        <vt:i4>0</vt:i4>
      </vt:variant>
      <vt:variant>
        <vt:i4>5</vt:i4>
      </vt:variant>
      <vt:variant>
        <vt:lpwstr/>
      </vt:variant>
      <vt:variant>
        <vt:lpwstr>_Toc267930335</vt:lpwstr>
      </vt:variant>
      <vt:variant>
        <vt:i4>1769473</vt:i4>
      </vt:variant>
      <vt:variant>
        <vt:i4>380</vt:i4>
      </vt:variant>
      <vt:variant>
        <vt:i4>0</vt:i4>
      </vt:variant>
      <vt:variant>
        <vt:i4>5</vt:i4>
      </vt:variant>
      <vt:variant>
        <vt:lpwstr/>
      </vt:variant>
      <vt:variant>
        <vt:lpwstr>_Toc267930334</vt:lpwstr>
      </vt:variant>
      <vt:variant>
        <vt:i4>1769478</vt:i4>
      </vt:variant>
      <vt:variant>
        <vt:i4>374</vt:i4>
      </vt:variant>
      <vt:variant>
        <vt:i4>0</vt:i4>
      </vt:variant>
      <vt:variant>
        <vt:i4>5</vt:i4>
      </vt:variant>
      <vt:variant>
        <vt:lpwstr/>
      </vt:variant>
      <vt:variant>
        <vt:lpwstr>_Toc267930333</vt:lpwstr>
      </vt:variant>
      <vt:variant>
        <vt:i4>1769479</vt:i4>
      </vt:variant>
      <vt:variant>
        <vt:i4>368</vt:i4>
      </vt:variant>
      <vt:variant>
        <vt:i4>0</vt:i4>
      </vt:variant>
      <vt:variant>
        <vt:i4>5</vt:i4>
      </vt:variant>
      <vt:variant>
        <vt:lpwstr/>
      </vt:variant>
      <vt:variant>
        <vt:lpwstr>_Toc267930332</vt:lpwstr>
      </vt:variant>
      <vt:variant>
        <vt:i4>1769476</vt:i4>
      </vt:variant>
      <vt:variant>
        <vt:i4>362</vt:i4>
      </vt:variant>
      <vt:variant>
        <vt:i4>0</vt:i4>
      </vt:variant>
      <vt:variant>
        <vt:i4>5</vt:i4>
      </vt:variant>
      <vt:variant>
        <vt:lpwstr/>
      </vt:variant>
      <vt:variant>
        <vt:lpwstr>_Toc267930331</vt:lpwstr>
      </vt:variant>
      <vt:variant>
        <vt:i4>1769477</vt:i4>
      </vt:variant>
      <vt:variant>
        <vt:i4>356</vt:i4>
      </vt:variant>
      <vt:variant>
        <vt:i4>0</vt:i4>
      </vt:variant>
      <vt:variant>
        <vt:i4>5</vt:i4>
      </vt:variant>
      <vt:variant>
        <vt:lpwstr/>
      </vt:variant>
      <vt:variant>
        <vt:lpwstr>_Toc267930330</vt:lpwstr>
      </vt:variant>
      <vt:variant>
        <vt:i4>1703948</vt:i4>
      </vt:variant>
      <vt:variant>
        <vt:i4>350</vt:i4>
      </vt:variant>
      <vt:variant>
        <vt:i4>0</vt:i4>
      </vt:variant>
      <vt:variant>
        <vt:i4>5</vt:i4>
      </vt:variant>
      <vt:variant>
        <vt:lpwstr/>
      </vt:variant>
      <vt:variant>
        <vt:lpwstr>_Toc267930329</vt:lpwstr>
      </vt:variant>
      <vt:variant>
        <vt:i4>1703949</vt:i4>
      </vt:variant>
      <vt:variant>
        <vt:i4>344</vt:i4>
      </vt:variant>
      <vt:variant>
        <vt:i4>0</vt:i4>
      </vt:variant>
      <vt:variant>
        <vt:i4>5</vt:i4>
      </vt:variant>
      <vt:variant>
        <vt:lpwstr/>
      </vt:variant>
      <vt:variant>
        <vt:lpwstr>_Toc267930328</vt:lpwstr>
      </vt:variant>
      <vt:variant>
        <vt:i4>1703938</vt:i4>
      </vt:variant>
      <vt:variant>
        <vt:i4>338</vt:i4>
      </vt:variant>
      <vt:variant>
        <vt:i4>0</vt:i4>
      </vt:variant>
      <vt:variant>
        <vt:i4>5</vt:i4>
      </vt:variant>
      <vt:variant>
        <vt:lpwstr/>
      </vt:variant>
      <vt:variant>
        <vt:lpwstr>_Toc267930327</vt:lpwstr>
      </vt:variant>
      <vt:variant>
        <vt:i4>1703939</vt:i4>
      </vt:variant>
      <vt:variant>
        <vt:i4>332</vt:i4>
      </vt:variant>
      <vt:variant>
        <vt:i4>0</vt:i4>
      </vt:variant>
      <vt:variant>
        <vt:i4>5</vt:i4>
      </vt:variant>
      <vt:variant>
        <vt:lpwstr/>
      </vt:variant>
      <vt:variant>
        <vt:lpwstr>_Toc267930326</vt:lpwstr>
      </vt:variant>
      <vt:variant>
        <vt:i4>1703936</vt:i4>
      </vt:variant>
      <vt:variant>
        <vt:i4>326</vt:i4>
      </vt:variant>
      <vt:variant>
        <vt:i4>0</vt:i4>
      </vt:variant>
      <vt:variant>
        <vt:i4>5</vt:i4>
      </vt:variant>
      <vt:variant>
        <vt:lpwstr/>
      </vt:variant>
      <vt:variant>
        <vt:lpwstr>_Toc267930325</vt:lpwstr>
      </vt:variant>
      <vt:variant>
        <vt:i4>1703937</vt:i4>
      </vt:variant>
      <vt:variant>
        <vt:i4>320</vt:i4>
      </vt:variant>
      <vt:variant>
        <vt:i4>0</vt:i4>
      </vt:variant>
      <vt:variant>
        <vt:i4>5</vt:i4>
      </vt:variant>
      <vt:variant>
        <vt:lpwstr/>
      </vt:variant>
      <vt:variant>
        <vt:lpwstr>_Toc267930324</vt:lpwstr>
      </vt:variant>
      <vt:variant>
        <vt:i4>1703942</vt:i4>
      </vt:variant>
      <vt:variant>
        <vt:i4>314</vt:i4>
      </vt:variant>
      <vt:variant>
        <vt:i4>0</vt:i4>
      </vt:variant>
      <vt:variant>
        <vt:i4>5</vt:i4>
      </vt:variant>
      <vt:variant>
        <vt:lpwstr/>
      </vt:variant>
      <vt:variant>
        <vt:lpwstr>_Toc267930323</vt:lpwstr>
      </vt:variant>
      <vt:variant>
        <vt:i4>1703943</vt:i4>
      </vt:variant>
      <vt:variant>
        <vt:i4>308</vt:i4>
      </vt:variant>
      <vt:variant>
        <vt:i4>0</vt:i4>
      </vt:variant>
      <vt:variant>
        <vt:i4>5</vt:i4>
      </vt:variant>
      <vt:variant>
        <vt:lpwstr/>
      </vt:variant>
      <vt:variant>
        <vt:lpwstr>_Toc267930322</vt:lpwstr>
      </vt:variant>
      <vt:variant>
        <vt:i4>1703940</vt:i4>
      </vt:variant>
      <vt:variant>
        <vt:i4>302</vt:i4>
      </vt:variant>
      <vt:variant>
        <vt:i4>0</vt:i4>
      </vt:variant>
      <vt:variant>
        <vt:i4>5</vt:i4>
      </vt:variant>
      <vt:variant>
        <vt:lpwstr/>
      </vt:variant>
      <vt:variant>
        <vt:lpwstr>_Toc267930321</vt:lpwstr>
      </vt:variant>
      <vt:variant>
        <vt:i4>1703941</vt:i4>
      </vt:variant>
      <vt:variant>
        <vt:i4>296</vt:i4>
      </vt:variant>
      <vt:variant>
        <vt:i4>0</vt:i4>
      </vt:variant>
      <vt:variant>
        <vt:i4>5</vt:i4>
      </vt:variant>
      <vt:variant>
        <vt:lpwstr/>
      </vt:variant>
      <vt:variant>
        <vt:lpwstr>_Toc267930320</vt:lpwstr>
      </vt:variant>
      <vt:variant>
        <vt:i4>1638412</vt:i4>
      </vt:variant>
      <vt:variant>
        <vt:i4>290</vt:i4>
      </vt:variant>
      <vt:variant>
        <vt:i4>0</vt:i4>
      </vt:variant>
      <vt:variant>
        <vt:i4>5</vt:i4>
      </vt:variant>
      <vt:variant>
        <vt:lpwstr/>
      </vt:variant>
      <vt:variant>
        <vt:lpwstr>_Toc267930319</vt:lpwstr>
      </vt:variant>
      <vt:variant>
        <vt:i4>1638413</vt:i4>
      </vt:variant>
      <vt:variant>
        <vt:i4>284</vt:i4>
      </vt:variant>
      <vt:variant>
        <vt:i4>0</vt:i4>
      </vt:variant>
      <vt:variant>
        <vt:i4>5</vt:i4>
      </vt:variant>
      <vt:variant>
        <vt:lpwstr/>
      </vt:variant>
      <vt:variant>
        <vt:lpwstr>_Toc267930318</vt:lpwstr>
      </vt:variant>
      <vt:variant>
        <vt:i4>1638402</vt:i4>
      </vt:variant>
      <vt:variant>
        <vt:i4>278</vt:i4>
      </vt:variant>
      <vt:variant>
        <vt:i4>0</vt:i4>
      </vt:variant>
      <vt:variant>
        <vt:i4>5</vt:i4>
      </vt:variant>
      <vt:variant>
        <vt:lpwstr/>
      </vt:variant>
      <vt:variant>
        <vt:lpwstr>_Toc267930317</vt:lpwstr>
      </vt:variant>
      <vt:variant>
        <vt:i4>1638403</vt:i4>
      </vt:variant>
      <vt:variant>
        <vt:i4>272</vt:i4>
      </vt:variant>
      <vt:variant>
        <vt:i4>0</vt:i4>
      </vt:variant>
      <vt:variant>
        <vt:i4>5</vt:i4>
      </vt:variant>
      <vt:variant>
        <vt:lpwstr/>
      </vt:variant>
      <vt:variant>
        <vt:lpwstr>_Toc267930316</vt:lpwstr>
      </vt:variant>
      <vt:variant>
        <vt:i4>1638400</vt:i4>
      </vt:variant>
      <vt:variant>
        <vt:i4>266</vt:i4>
      </vt:variant>
      <vt:variant>
        <vt:i4>0</vt:i4>
      </vt:variant>
      <vt:variant>
        <vt:i4>5</vt:i4>
      </vt:variant>
      <vt:variant>
        <vt:lpwstr/>
      </vt:variant>
      <vt:variant>
        <vt:lpwstr>_Toc267930315</vt:lpwstr>
      </vt:variant>
      <vt:variant>
        <vt:i4>1638401</vt:i4>
      </vt:variant>
      <vt:variant>
        <vt:i4>260</vt:i4>
      </vt:variant>
      <vt:variant>
        <vt:i4>0</vt:i4>
      </vt:variant>
      <vt:variant>
        <vt:i4>5</vt:i4>
      </vt:variant>
      <vt:variant>
        <vt:lpwstr/>
      </vt:variant>
      <vt:variant>
        <vt:lpwstr>_Toc267930314</vt:lpwstr>
      </vt:variant>
      <vt:variant>
        <vt:i4>1638406</vt:i4>
      </vt:variant>
      <vt:variant>
        <vt:i4>254</vt:i4>
      </vt:variant>
      <vt:variant>
        <vt:i4>0</vt:i4>
      </vt:variant>
      <vt:variant>
        <vt:i4>5</vt:i4>
      </vt:variant>
      <vt:variant>
        <vt:lpwstr/>
      </vt:variant>
      <vt:variant>
        <vt:lpwstr>_Toc267930313</vt:lpwstr>
      </vt:variant>
      <vt:variant>
        <vt:i4>1638407</vt:i4>
      </vt:variant>
      <vt:variant>
        <vt:i4>248</vt:i4>
      </vt:variant>
      <vt:variant>
        <vt:i4>0</vt:i4>
      </vt:variant>
      <vt:variant>
        <vt:i4>5</vt:i4>
      </vt:variant>
      <vt:variant>
        <vt:lpwstr/>
      </vt:variant>
      <vt:variant>
        <vt:lpwstr>_Toc267930312</vt:lpwstr>
      </vt:variant>
      <vt:variant>
        <vt:i4>1638404</vt:i4>
      </vt:variant>
      <vt:variant>
        <vt:i4>242</vt:i4>
      </vt:variant>
      <vt:variant>
        <vt:i4>0</vt:i4>
      </vt:variant>
      <vt:variant>
        <vt:i4>5</vt:i4>
      </vt:variant>
      <vt:variant>
        <vt:lpwstr/>
      </vt:variant>
      <vt:variant>
        <vt:lpwstr>_Toc267930311</vt:lpwstr>
      </vt:variant>
      <vt:variant>
        <vt:i4>1638405</vt:i4>
      </vt:variant>
      <vt:variant>
        <vt:i4>236</vt:i4>
      </vt:variant>
      <vt:variant>
        <vt:i4>0</vt:i4>
      </vt:variant>
      <vt:variant>
        <vt:i4>5</vt:i4>
      </vt:variant>
      <vt:variant>
        <vt:lpwstr/>
      </vt:variant>
      <vt:variant>
        <vt:lpwstr>_Toc267930310</vt:lpwstr>
      </vt:variant>
      <vt:variant>
        <vt:i4>1572876</vt:i4>
      </vt:variant>
      <vt:variant>
        <vt:i4>230</vt:i4>
      </vt:variant>
      <vt:variant>
        <vt:i4>0</vt:i4>
      </vt:variant>
      <vt:variant>
        <vt:i4>5</vt:i4>
      </vt:variant>
      <vt:variant>
        <vt:lpwstr/>
      </vt:variant>
      <vt:variant>
        <vt:lpwstr>_Toc267930309</vt:lpwstr>
      </vt:variant>
      <vt:variant>
        <vt:i4>1572877</vt:i4>
      </vt:variant>
      <vt:variant>
        <vt:i4>224</vt:i4>
      </vt:variant>
      <vt:variant>
        <vt:i4>0</vt:i4>
      </vt:variant>
      <vt:variant>
        <vt:i4>5</vt:i4>
      </vt:variant>
      <vt:variant>
        <vt:lpwstr/>
      </vt:variant>
      <vt:variant>
        <vt:lpwstr>_Toc267930308</vt:lpwstr>
      </vt:variant>
      <vt:variant>
        <vt:i4>1572866</vt:i4>
      </vt:variant>
      <vt:variant>
        <vt:i4>218</vt:i4>
      </vt:variant>
      <vt:variant>
        <vt:i4>0</vt:i4>
      </vt:variant>
      <vt:variant>
        <vt:i4>5</vt:i4>
      </vt:variant>
      <vt:variant>
        <vt:lpwstr/>
      </vt:variant>
      <vt:variant>
        <vt:lpwstr>_Toc267930307</vt:lpwstr>
      </vt:variant>
      <vt:variant>
        <vt:i4>1572867</vt:i4>
      </vt:variant>
      <vt:variant>
        <vt:i4>212</vt:i4>
      </vt:variant>
      <vt:variant>
        <vt:i4>0</vt:i4>
      </vt:variant>
      <vt:variant>
        <vt:i4>5</vt:i4>
      </vt:variant>
      <vt:variant>
        <vt:lpwstr/>
      </vt:variant>
      <vt:variant>
        <vt:lpwstr>_Toc267930306</vt:lpwstr>
      </vt:variant>
      <vt:variant>
        <vt:i4>1572864</vt:i4>
      </vt:variant>
      <vt:variant>
        <vt:i4>206</vt:i4>
      </vt:variant>
      <vt:variant>
        <vt:i4>0</vt:i4>
      </vt:variant>
      <vt:variant>
        <vt:i4>5</vt:i4>
      </vt:variant>
      <vt:variant>
        <vt:lpwstr/>
      </vt:variant>
      <vt:variant>
        <vt:lpwstr>_Toc267930305</vt:lpwstr>
      </vt:variant>
      <vt:variant>
        <vt:i4>1572865</vt:i4>
      </vt:variant>
      <vt:variant>
        <vt:i4>200</vt:i4>
      </vt:variant>
      <vt:variant>
        <vt:i4>0</vt:i4>
      </vt:variant>
      <vt:variant>
        <vt:i4>5</vt:i4>
      </vt:variant>
      <vt:variant>
        <vt:lpwstr/>
      </vt:variant>
      <vt:variant>
        <vt:lpwstr>_Toc267930304</vt:lpwstr>
      </vt:variant>
      <vt:variant>
        <vt:i4>1572870</vt:i4>
      </vt:variant>
      <vt:variant>
        <vt:i4>194</vt:i4>
      </vt:variant>
      <vt:variant>
        <vt:i4>0</vt:i4>
      </vt:variant>
      <vt:variant>
        <vt:i4>5</vt:i4>
      </vt:variant>
      <vt:variant>
        <vt:lpwstr/>
      </vt:variant>
      <vt:variant>
        <vt:lpwstr>_Toc267930303</vt:lpwstr>
      </vt:variant>
      <vt:variant>
        <vt:i4>1572871</vt:i4>
      </vt:variant>
      <vt:variant>
        <vt:i4>188</vt:i4>
      </vt:variant>
      <vt:variant>
        <vt:i4>0</vt:i4>
      </vt:variant>
      <vt:variant>
        <vt:i4>5</vt:i4>
      </vt:variant>
      <vt:variant>
        <vt:lpwstr/>
      </vt:variant>
      <vt:variant>
        <vt:lpwstr>_Toc267930302</vt:lpwstr>
      </vt:variant>
      <vt:variant>
        <vt:i4>1572868</vt:i4>
      </vt:variant>
      <vt:variant>
        <vt:i4>182</vt:i4>
      </vt:variant>
      <vt:variant>
        <vt:i4>0</vt:i4>
      </vt:variant>
      <vt:variant>
        <vt:i4>5</vt:i4>
      </vt:variant>
      <vt:variant>
        <vt:lpwstr/>
      </vt:variant>
      <vt:variant>
        <vt:lpwstr>_Toc267930301</vt:lpwstr>
      </vt:variant>
      <vt:variant>
        <vt:i4>1572869</vt:i4>
      </vt:variant>
      <vt:variant>
        <vt:i4>176</vt:i4>
      </vt:variant>
      <vt:variant>
        <vt:i4>0</vt:i4>
      </vt:variant>
      <vt:variant>
        <vt:i4>5</vt:i4>
      </vt:variant>
      <vt:variant>
        <vt:lpwstr/>
      </vt:variant>
      <vt:variant>
        <vt:lpwstr>_Toc267930300</vt:lpwstr>
      </vt:variant>
      <vt:variant>
        <vt:i4>1114125</vt:i4>
      </vt:variant>
      <vt:variant>
        <vt:i4>170</vt:i4>
      </vt:variant>
      <vt:variant>
        <vt:i4>0</vt:i4>
      </vt:variant>
      <vt:variant>
        <vt:i4>5</vt:i4>
      </vt:variant>
      <vt:variant>
        <vt:lpwstr/>
      </vt:variant>
      <vt:variant>
        <vt:lpwstr>_Toc267930299</vt:lpwstr>
      </vt:variant>
      <vt:variant>
        <vt:i4>1114124</vt:i4>
      </vt:variant>
      <vt:variant>
        <vt:i4>164</vt:i4>
      </vt:variant>
      <vt:variant>
        <vt:i4>0</vt:i4>
      </vt:variant>
      <vt:variant>
        <vt:i4>5</vt:i4>
      </vt:variant>
      <vt:variant>
        <vt:lpwstr/>
      </vt:variant>
      <vt:variant>
        <vt:lpwstr>_Toc267930298</vt:lpwstr>
      </vt:variant>
      <vt:variant>
        <vt:i4>1114115</vt:i4>
      </vt:variant>
      <vt:variant>
        <vt:i4>158</vt:i4>
      </vt:variant>
      <vt:variant>
        <vt:i4>0</vt:i4>
      </vt:variant>
      <vt:variant>
        <vt:i4>5</vt:i4>
      </vt:variant>
      <vt:variant>
        <vt:lpwstr/>
      </vt:variant>
      <vt:variant>
        <vt:lpwstr>_Toc267930297</vt:lpwstr>
      </vt:variant>
      <vt:variant>
        <vt:i4>1114114</vt:i4>
      </vt:variant>
      <vt:variant>
        <vt:i4>152</vt:i4>
      </vt:variant>
      <vt:variant>
        <vt:i4>0</vt:i4>
      </vt:variant>
      <vt:variant>
        <vt:i4>5</vt:i4>
      </vt:variant>
      <vt:variant>
        <vt:lpwstr/>
      </vt:variant>
      <vt:variant>
        <vt:lpwstr>_Toc267930296</vt:lpwstr>
      </vt:variant>
      <vt:variant>
        <vt:i4>1114113</vt:i4>
      </vt:variant>
      <vt:variant>
        <vt:i4>146</vt:i4>
      </vt:variant>
      <vt:variant>
        <vt:i4>0</vt:i4>
      </vt:variant>
      <vt:variant>
        <vt:i4>5</vt:i4>
      </vt:variant>
      <vt:variant>
        <vt:lpwstr/>
      </vt:variant>
      <vt:variant>
        <vt:lpwstr>_Toc267930295</vt:lpwstr>
      </vt:variant>
      <vt:variant>
        <vt:i4>1114112</vt:i4>
      </vt:variant>
      <vt:variant>
        <vt:i4>140</vt:i4>
      </vt:variant>
      <vt:variant>
        <vt:i4>0</vt:i4>
      </vt:variant>
      <vt:variant>
        <vt:i4>5</vt:i4>
      </vt:variant>
      <vt:variant>
        <vt:lpwstr/>
      </vt:variant>
      <vt:variant>
        <vt:lpwstr>_Toc267930294</vt:lpwstr>
      </vt:variant>
      <vt:variant>
        <vt:i4>1114119</vt:i4>
      </vt:variant>
      <vt:variant>
        <vt:i4>134</vt:i4>
      </vt:variant>
      <vt:variant>
        <vt:i4>0</vt:i4>
      </vt:variant>
      <vt:variant>
        <vt:i4>5</vt:i4>
      </vt:variant>
      <vt:variant>
        <vt:lpwstr/>
      </vt:variant>
      <vt:variant>
        <vt:lpwstr>_Toc267930293</vt:lpwstr>
      </vt:variant>
      <vt:variant>
        <vt:i4>1114118</vt:i4>
      </vt:variant>
      <vt:variant>
        <vt:i4>128</vt:i4>
      </vt:variant>
      <vt:variant>
        <vt:i4>0</vt:i4>
      </vt:variant>
      <vt:variant>
        <vt:i4>5</vt:i4>
      </vt:variant>
      <vt:variant>
        <vt:lpwstr/>
      </vt:variant>
      <vt:variant>
        <vt:lpwstr>_Toc267930292</vt:lpwstr>
      </vt:variant>
      <vt:variant>
        <vt:i4>1114117</vt:i4>
      </vt:variant>
      <vt:variant>
        <vt:i4>122</vt:i4>
      </vt:variant>
      <vt:variant>
        <vt:i4>0</vt:i4>
      </vt:variant>
      <vt:variant>
        <vt:i4>5</vt:i4>
      </vt:variant>
      <vt:variant>
        <vt:lpwstr/>
      </vt:variant>
      <vt:variant>
        <vt:lpwstr>_Toc267930291</vt:lpwstr>
      </vt:variant>
      <vt:variant>
        <vt:i4>1114116</vt:i4>
      </vt:variant>
      <vt:variant>
        <vt:i4>116</vt:i4>
      </vt:variant>
      <vt:variant>
        <vt:i4>0</vt:i4>
      </vt:variant>
      <vt:variant>
        <vt:i4>5</vt:i4>
      </vt:variant>
      <vt:variant>
        <vt:lpwstr/>
      </vt:variant>
      <vt:variant>
        <vt:lpwstr>_Toc267930290</vt:lpwstr>
      </vt:variant>
      <vt:variant>
        <vt:i4>1048589</vt:i4>
      </vt:variant>
      <vt:variant>
        <vt:i4>110</vt:i4>
      </vt:variant>
      <vt:variant>
        <vt:i4>0</vt:i4>
      </vt:variant>
      <vt:variant>
        <vt:i4>5</vt:i4>
      </vt:variant>
      <vt:variant>
        <vt:lpwstr/>
      </vt:variant>
      <vt:variant>
        <vt:lpwstr>_Toc267930289</vt:lpwstr>
      </vt:variant>
      <vt:variant>
        <vt:i4>1048588</vt:i4>
      </vt:variant>
      <vt:variant>
        <vt:i4>104</vt:i4>
      </vt:variant>
      <vt:variant>
        <vt:i4>0</vt:i4>
      </vt:variant>
      <vt:variant>
        <vt:i4>5</vt:i4>
      </vt:variant>
      <vt:variant>
        <vt:lpwstr/>
      </vt:variant>
      <vt:variant>
        <vt:lpwstr>_Toc267930288</vt:lpwstr>
      </vt:variant>
      <vt:variant>
        <vt:i4>1048579</vt:i4>
      </vt:variant>
      <vt:variant>
        <vt:i4>98</vt:i4>
      </vt:variant>
      <vt:variant>
        <vt:i4>0</vt:i4>
      </vt:variant>
      <vt:variant>
        <vt:i4>5</vt:i4>
      </vt:variant>
      <vt:variant>
        <vt:lpwstr/>
      </vt:variant>
      <vt:variant>
        <vt:lpwstr>_Toc267930287</vt:lpwstr>
      </vt:variant>
      <vt:variant>
        <vt:i4>1048578</vt:i4>
      </vt:variant>
      <vt:variant>
        <vt:i4>92</vt:i4>
      </vt:variant>
      <vt:variant>
        <vt:i4>0</vt:i4>
      </vt:variant>
      <vt:variant>
        <vt:i4>5</vt:i4>
      </vt:variant>
      <vt:variant>
        <vt:lpwstr/>
      </vt:variant>
      <vt:variant>
        <vt:lpwstr>_Toc267930286</vt:lpwstr>
      </vt:variant>
      <vt:variant>
        <vt:i4>1048577</vt:i4>
      </vt:variant>
      <vt:variant>
        <vt:i4>86</vt:i4>
      </vt:variant>
      <vt:variant>
        <vt:i4>0</vt:i4>
      </vt:variant>
      <vt:variant>
        <vt:i4>5</vt:i4>
      </vt:variant>
      <vt:variant>
        <vt:lpwstr/>
      </vt:variant>
      <vt:variant>
        <vt:lpwstr>_Toc267930285</vt:lpwstr>
      </vt:variant>
      <vt:variant>
        <vt:i4>1048576</vt:i4>
      </vt:variant>
      <vt:variant>
        <vt:i4>80</vt:i4>
      </vt:variant>
      <vt:variant>
        <vt:i4>0</vt:i4>
      </vt:variant>
      <vt:variant>
        <vt:i4>5</vt:i4>
      </vt:variant>
      <vt:variant>
        <vt:lpwstr/>
      </vt:variant>
      <vt:variant>
        <vt:lpwstr>_Toc267930284</vt:lpwstr>
      </vt:variant>
      <vt:variant>
        <vt:i4>1048583</vt:i4>
      </vt:variant>
      <vt:variant>
        <vt:i4>74</vt:i4>
      </vt:variant>
      <vt:variant>
        <vt:i4>0</vt:i4>
      </vt:variant>
      <vt:variant>
        <vt:i4>5</vt:i4>
      </vt:variant>
      <vt:variant>
        <vt:lpwstr/>
      </vt:variant>
      <vt:variant>
        <vt:lpwstr>_Toc267930283</vt:lpwstr>
      </vt:variant>
      <vt:variant>
        <vt:i4>1048582</vt:i4>
      </vt:variant>
      <vt:variant>
        <vt:i4>68</vt:i4>
      </vt:variant>
      <vt:variant>
        <vt:i4>0</vt:i4>
      </vt:variant>
      <vt:variant>
        <vt:i4>5</vt:i4>
      </vt:variant>
      <vt:variant>
        <vt:lpwstr/>
      </vt:variant>
      <vt:variant>
        <vt:lpwstr>_Toc267930282</vt:lpwstr>
      </vt:variant>
      <vt:variant>
        <vt:i4>1048581</vt:i4>
      </vt:variant>
      <vt:variant>
        <vt:i4>62</vt:i4>
      </vt:variant>
      <vt:variant>
        <vt:i4>0</vt:i4>
      </vt:variant>
      <vt:variant>
        <vt:i4>5</vt:i4>
      </vt:variant>
      <vt:variant>
        <vt:lpwstr/>
      </vt:variant>
      <vt:variant>
        <vt:lpwstr>_Toc267930281</vt:lpwstr>
      </vt:variant>
      <vt:variant>
        <vt:i4>1048580</vt:i4>
      </vt:variant>
      <vt:variant>
        <vt:i4>56</vt:i4>
      </vt:variant>
      <vt:variant>
        <vt:i4>0</vt:i4>
      </vt:variant>
      <vt:variant>
        <vt:i4>5</vt:i4>
      </vt:variant>
      <vt:variant>
        <vt:lpwstr/>
      </vt:variant>
      <vt:variant>
        <vt:lpwstr>_Toc267930280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S-00</dc:title>
  <dc:creator>Unknown</dc:creator>
  <cp:lastModifiedBy>Graco</cp:lastModifiedBy>
  <cp:revision>33</cp:revision>
  <cp:lastPrinted>2017-05-17T13:42:00Z</cp:lastPrinted>
  <dcterms:created xsi:type="dcterms:W3CDTF">2017-02-08T15:22:00Z</dcterms:created>
  <dcterms:modified xsi:type="dcterms:W3CDTF">2018-03-20T10:52:00Z</dcterms:modified>
</cp:coreProperties>
</file>